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Default Extension="png" ContentType="image/png"/>
  <Default Extension="jpg" ContentType="image/jpg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96"/>
          <w:szCs w:val="96"/>
        </w:rPr>
        <w:jc w:val="center"/>
        <w:spacing w:lineRule="exact" w:line="1040"/>
        <w:ind w:left="1133" w:right="608"/>
      </w:pPr>
      <w:r>
        <w:pict>
          <v:group style="position:absolute;margin-left:280.92pt;margin-top:725.72pt;width:249.36pt;height:29.88pt;mso-position-horizontal-relative:page;mso-position-vertical-relative:page;z-index:-1777" coordorigin="5618,14514" coordsize="4987,598">
            <v:shape style="position:absolute;left:5621;top:14517;width:115;height:156" coordorigin="5621,14517" coordsize="115,156" path="m5693,14639l5705,14637,5717,14630,5724,14618,5733,14600,5736,14579,5736,14579,5733,14559,5724,14541,5719,14536,5703,14523,5684,14517,5678,14517,5659,14521,5642,14532,5638,14536,5626,14553,5621,14572,5621,14579,5621,14591,5623,14601,5626,14608,5630,14618,5635,14625,5642,14630,5650,14634,5654,14637,5664,14639,5669,14646,5676,14651,5678,14634,5666,14634,5659,14632,5652,14622,5644,14607,5640,14585,5640,14579,5642,14555,5649,14538,5652,14534,5659,14526,5666,14522,5686,14522,5690,14524,5698,14529,5702,14531,5707,14536,5710,14546,5714,14555,5717,14567,5717,14582,5714,14603,5706,14621,5698,14632,5688,14634,5683,14656,5693,14661,5700,14666,5710,14668,5717,14673,5734,14673,5734,14670,5724,14670,5717,14668,5712,14663,5705,14658,5698,14651,5693,14639xe" filled="t" fillcolor="#000000" stroked="f">
              <v:path arrowok="t"/>
              <v:fill/>
            </v:shape>
            <v:shape style="position:absolute;left:5621;top:14517;width:115;height:156" coordorigin="5621,14517" coordsize="115,156" path="m5678,14634l5676,14651,5683,14656,5688,14634,5678,14634xe" filled="t" fillcolor="#000000" stroked="f">
              <v:path arrowok="t"/>
              <v:fill/>
            </v:shape>
            <v:shape style="position:absolute;left:5746;top:14558;width:86;height:84" coordorigin="5746,14558" coordsize="86,84" path="m5772,14558l5746,14558,5746,14560,5750,14560,5755,14562,5758,14567,5758,14625,5760,14627,5760,14632,5762,14637,5767,14639,5770,14642,5786,14642,5791,14639,5794,14639,5798,14634,5806,14627,5806,14642,5810,14642,5832,14632,5822,14632,5820,14627,5820,14558,5794,14558,5794,14560,5798,14560,5803,14562,5806,14567,5806,14622,5801,14625,5798,14630,5794,14630,5789,14632,5782,14632,5777,14630,5774,14627,5772,14622,5772,14558xe" filled="t" fillcolor="#000000" stroked="f">
              <v:path arrowok="t"/>
              <v:fill/>
            </v:shape>
            <v:shape style="position:absolute;left:5842;top:14555;width:36;height:86" coordorigin="5842,14555" coordsize="36,86" path="m5868,14555l5858,14560,5851,14567,5854,14577,5856,14570,5858,14567,5863,14562,5868,14560,5873,14560,5878,14555,5868,14555xe" filled="t" fillcolor="#000000" stroked="f">
              <v:path arrowok="t"/>
              <v:fill/>
            </v:shape>
            <v:shape style="position:absolute;left:5842;top:14555;width:36;height:86" coordorigin="5842,14555" coordsize="36,86" path="m5885,14642l5892,14639,5897,14634,5904,14627,5906,14620,5909,14610,5906,14608,5904,14618,5899,14622,5897,14625,5892,14627,5875,14627,5868,14625,5861,14618,5856,14610,5854,14601,5854,14586,5909,14586,5909,14577,5906,14570,5899,14565,5894,14560,5887,14555,5878,14555,5873,14560,5878,14562,5880,14565,5885,14565,5885,14567,5887,14572,5890,14577,5890,14582,5854,14582,5854,14577,5851,14567,5844,14577,5842,14586,5842,14613,5844,14622,5851,14632,5858,14639,5866,14642,5885,14642xe" filled="t" fillcolor="#000000" stroked="f">
              <v:path arrowok="t"/>
              <v:fill/>
            </v:shape>
            <v:shape type="#_x0000_t75" style="position:absolute;left:5618;top:14514;width:4987;height:598">
              <v:imagedata o:title="" r:id="rId5"/>
            </v:shape>
            <v:shape style="position:absolute;left:7114;top:14555;width:38;height:70" coordorigin="7114,14555" coordsize="38,70" path="m7142,14555l7133,14560,7126,14570,7128,14584,7133,14574,7138,14567,7140,14562,7145,14560,7152,14555,7142,14555xe" filled="t" fillcolor="#000000" stroked="f">
              <v:path arrowok="t"/>
              <v:fill/>
            </v:shape>
            <v:shape style="position:absolute;left:7114;top:14555;width:38;height:70" coordorigin="7114,14555" coordsize="38,70" path="m7169,14538l7169,14562,7166,14558,7159,14555,7152,14555,7145,14560,7152,14560,7157,14562,7162,14565,7164,14567,7166,14572,7169,14574,7169,14625,7164,14630,7159,14632,7147,14632,7142,14630,7138,14622,7130,14618,7128,14608,7128,14584,7126,14570,7118,14582,7114,14591,7114,14615,7118,14625,7123,14632,7130,14639,7138,14642,7154,14642,7159,14639,7162,14639,7166,14634,7169,14630,7169,14642,7174,14642,7195,14632,7186,14632,7186,14627,7183,14625,7183,14514,7181,14514,7157,14524,7162,14526,7166,14526,7169,14531,7169,14538xe" filled="t" fillcolor="#000000" stroked="f">
              <v:path arrowok="t"/>
              <v:fill/>
            </v:shape>
            <v:shape style="position:absolute;left:7205;top:14555;width:67;height:86" coordorigin="7205,14555" coordsize="67,86" path="m7219,14570l7224,14567,7226,14562,7231,14560,7236,14560,7241,14562,7246,14565,7250,14567,7250,14572,7253,14577,7253,14582,7217,14582,7217,14586,7272,14586,7272,14577,7270,14570,7262,14565,7258,14560,7250,14555,7231,14555,7222,14560,7219,14570xe" filled="t" fillcolor="#000000" stroked="f">
              <v:path arrowok="t"/>
              <v:fill/>
            </v:shape>
            <v:shape style="position:absolute;left:7205;top:14555;width:67;height:86" coordorigin="7205,14555" coordsize="67,86" path="m7207,14622l7214,14632,7222,14639,7229,14642,7248,14642,7255,14639,7262,14634,7267,14627,7270,14620,7272,14610,7270,14608,7267,14618,7265,14622,7260,14625,7255,14627,7238,14627,7231,14625,7226,14618,7219,14610,7217,14601,7217,14577,7219,14570,7222,14560,7214,14567,7207,14577,7205,14586,7205,14613,7207,14622xe" filled="t" fillcolor="#000000" stroked="f">
              <v:path arrowok="t"/>
              <v:fill/>
            </v:shape>
            <v:shape style="position:absolute;left:7346;top:14514;width:38;height:125" coordorigin="7346,14514" coordsize="38,125" path="m7356,14526l7358,14531,7358,14627,7356,14632,7356,14637,7346,14637,7346,14639,7385,14639,7385,14637,7380,14637,7375,14634,7373,14630,7373,14514,7368,14514,7346,14524,7351,14526,7356,14526xe" filled="t" fillcolor="#000000" stroked="f">
              <v:path arrowok="t"/>
              <v:fill/>
            </v:shape>
            <v:shape style="position:absolute;left:7397;top:14591;width:31;height:70" coordorigin="7397,14591" coordsize="31,70" path="m7418,14594l7411,14598,7411,14625,7411,14613,7414,14608,7416,14603,7418,14601,7423,14598,7428,14591,7418,14594xe" filled="t" fillcolor="#000000" stroked="f">
              <v:path arrowok="t"/>
              <v:fill/>
            </v:shape>
            <v:shape style="position:absolute;left:7397;top:14591;width:31;height:70" coordorigin="7397,14591" coordsize="31,70" path="m7466,14630l7462,14632,7457,14632,7457,14572,7454,14570,7452,14565,7447,14560,7442,14558,7435,14555,7418,14555,7411,14558,7406,14562,7402,14567,7399,14572,7399,14582,7404,14584,7409,14584,7414,14582,7414,14567,7418,14562,7423,14560,7430,14560,7435,14562,7438,14565,7440,14570,7442,14574,7442,14584,7428,14591,7423,14598,7428,14596,7433,14594,7442,14589,7442,14622,7435,14630,7428,14632,7418,14632,7414,14630,7411,14625,7411,14598,7406,14603,7402,14606,7399,14610,7397,14613,7397,14627,7399,14632,7402,14637,7406,14642,7423,14642,7428,14639,7433,14637,7442,14630,7442,14634,7445,14639,7450,14642,7457,14642,7464,14639,7471,14632,7471,14625,7466,14630xe" filled="t" fillcolor="#000000" stroked="f">
              <v:path arrowok="t"/>
              <v:fill/>
            </v:shape>
            <v:shape style="position:absolute;left:5623;top:14774;width:55;height:86" coordorigin="5623,14774" coordsize="55,86" path="m5623,14795l5623,14800,5626,14805,5628,14810,5630,14812,5635,14814,5645,14819,5652,14824,5659,14829,5664,14834,5666,14838,5666,14846,5662,14850,5657,14855,5645,14855,5640,14853,5635,14850,5630,14846,5628,14841,5626,14834,5623,14834,5623,14860,5628,14858,5633,14858,5640,14860,5657,14860,5664,14858,5669,14853,5676,14848,5678,14843,5678,14826,5671,14817,5659,14812,5647,14805,5642,14802,5638,14800,5633,14795,5633,14783,5638,14781,5642,14778,5654,14778,5659,14781,5662,14783,5666,14786,5669,14790,5671,14800,5674,14800,5674,14774,5671,14774,5666,14776,5662,14776,5657,14774,5640,14774,5635,14776,5630,14781,5626,14783,5623,14790,5623,14795xe" filled="t" fillcolor="#000000" stroked="f">
              <v:path arrowok="t"/>
              <v:fill/>
            </v:shape>
            <v:shape style="position:absolute;left:5690;top:14774;width:67;height:86" coordorigin="5690,14774" coordsize="67,86" path="m5690,14817l5690,14831,5695,14841,5700,14848,5707,14855,5717,14860,5734,14860,5741,14858,5748,14850,5753,14843,5758,14836,5758,14829,5755,14826,5753,14834,5750,14838,5746,14841,5741,14843,5738,14846,5724,14846,5717,14841,5712,14834,5705,14826,5702,14817,5702,14805,5758,14805,5738,14795,5738,14800,5702,14800,5702,14786,5695,14793,5690,14805,5690,14817xe" filled="t" fillcolor="#000000" stroked="f">
              <v:path arrowok="t"/>
              <v:fill/>
            </v:shape>
            <v:shape style="position:absolute;left:5690;top:14774;width:67;height:86" coordorigin="5690,14774" coordsize="67,86" path="m5717,14774l5707,14778,5702,14786,5702,14800,5702,14793,5705,14788,5710,14783,5712,14781,5717,14778,5729,14778,5734,14783,5736,14788,5738,14790,5738,14795,5758,14805,5758,14795,5755,14788,5750,14781,5743,14776,5736,14774,5717,14774xe" filled="t" fillcolor="#000000" stroked="f">
              <v:path arrowok="t"/>
              <v:fill/>
            </v:shape>
            <v:shape style="position:absolute;left:5767;top:14745;width:86;height:113" coordorigin="5767,14745" coordsize="86,113" path="m5806,14858l5806,14855,5801,14855,5796,14853,5794,14848,5794,14795,5798,14788,5806,14783,5818,14783,5822,14786,5825,14790,5827,14798,5827,14843,5825,14848,5825,14853,5820,14855,5815,14855,5815,14858,5854,14858,5854,14855,5849,14855,5844,14853,5842,14848,5842,14798,5839,14790,5839,14788,5837,14783,5834,14778,5832,14776,5827,14774,5810,14774,5801,14778,5794,14790,5794,14774,5789,14774,5767,14783,5772,14783,5777,14786,5777,14793,5779,14798,5779,14846,5777,14850,5772,14855,5767,14855,5767,14858,5806,14858xe" filled="t" fillcolor="#000000" stroked="f">
              <v:path arrowok="t"/>
              <v:fill/>
            </v:shape>
            <v:shape style="position:absolute;left:5767;top:14745;width:86;height:113" coordorigin="5767,14745" coordsize="86,113" path="m5784,14752l5784,14766,5786,14766,5786,14762,5789,14757,5794,14754,5798,14754,5801,14757,5806,14759,5810,14764,5818,14766,5827,14766,5832,14762,5837,14757,5837,14754,5839,14750,5839,14745,5837,14745,5834,14750,5832,14754,5827,14757,5822,14754,5818,14752,5813,14750,5808,14747,5803,14745,5794,14745,5789,14750,5784,14752xe" filled="t" fillcolor="#000000" stroked="f">
              <v:path arrowok="t"/>
              <v:fill/>
            </v:shape>
            <v:shape style="position:absolute;left:5861;top:14807;width:31;height:58" coordorigin="5861,14807" coordsize="31,58" path="m5875,14831l5875,14826,5880,14822,5885,14819,5890,14814,5892,14807,5882,14812,5875,14817,5875,14831xe" filled="t" fillcolor="#000000" stroked="f">
              <v:path arrowok="t"/>
              <v:fill/>
            </v:shape>
            <v:shape style="position:absolute;left:5861;top:14807;width:31;height:58" coordorigin="5861,14807" coordsize="31,58" path="m5875,14802l5878,14798,5878,14783,5882,14778,5897,14778,5902,14783,5904,14786,5906,14790,5906,14802,5892,14807,5890,14814,5892,14814,5897,14812,5906,14807,5906,14841,5899,14848,5892,14850,5887,14850,5882,14848,5878,14843,5875,14838,5875,14817,5870,14819,5866,14824,5863,14826,5861,14831,5861,14846,5863,14850,5866,14853,5870,14858,5875,14860,5885,14860,5890,14858,5892,14858,5899,14853,5906,14848,5906,14855,5909,14858,5914,14860,5923,14860,5928,14855,5935,14848,5935,14843,5930,14848,5926,14850,5921,14848,5921,14788,5918,14783,5916,14778,5911,14776,5906,14774,5885,14774,5878,14776,5870,14781,5866,14783,5863,14788,5863,14798,5866,14802,5875,14802xe" filled="t" fillcolor="#000000" stroked="f">
              <v:path arrowok="t"/>
              <v:fill/>
            </v:shape>
            <v:shape style="position:absolute;left:5940;top:14733;width:38;height:125" coordorigin="5940,14733" coordsize="38,125" path="m5978,14858l5974,14855,5969,14850,5969,14848,5966,14843,5966,14733,5964,14733,5940,14742,5945,14745,5950,14742,5952,14747,5952,14848,5950,14853,5945,14855,5940,14855,5940,14858,5978,14858xe" filled="t" fillcolor="#000000" stroked="f">
              <v:path arrowok="t"/>
              <v:fill/>
            </v:shape>
            <v:shape style="position:absolute;left:5990;top:14774;width:74;height:86" coordorigin="5990,14774" coordsize="74,86" path="m6019,14814l6022,14814,6029,14812,6036,14807,6036,14841,6029,14848,6024,14850,6014,14850,6010,14846,6007,14843,6010,14860,6017,14860,6022,14858,6024,14858,6029,14853,6036,14848,6036,14850,6038,14855,6038,14858,6043,14860,6053,14860,6060,14855,6065,14848,6065,14843,6060,14848,6055,14850,6053,14846,6050,14843,6050,14788,6048,14783,6046,14778,6041,14776,6036,14774,6014,14774,6007,14776,6002,14781,5995,14783,5993,14788,5993,14793,5995,14798,5998,14802,6002,14802,6007,14798,6007,14788,6010,14783,6014,14778,6026,14778,6029,14781,6034,14783,6036,14786,6036,14802,6022,14807,6012,14812,6007,14817,6005,14831,6007,14826,6010,14822,6014,14819,6019,14814xe" filled="t" fillcolor="#000000" stroked="f">
              <v:path arrowok="t"/>
              <v:fill/>
            </v:shape>
            <v:shape style="position:absolute;left:5990;top:14774;width:74;height:86" coordorigin="5990,14774" coordsize="74,86" path="m5995,14824l5993,14826,5993,14831,5990,14834,5990,14846,5993,14850,5998,14853,6000,14858,6005,14860,6010,14860,6007,14843,6005,14838,6005,14831,6007,14817,6000,14819,5995,1482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80.92pt;margin-top:585.56pt;width:248.76pt;height:27.84pt;mso-position-horizontal-relative:page;mso-position-vertical-relative:page;z-index:-1778" coordorigin="5618,11711" coordsize="4975,557">
            <v:shape style="position:absolute;left:5618;top:11711;width:79;height:125" coordorigin="5618,11711" coordsize="79,125" path="m5678,11718l5671,11714,5664,11711,5650,11711,5645,11714,5638,11718,5630,11723,5628,11730,5623,11740,5621,11750,5618,11762,5618,11795,5623,11802,5623,11810,5626,11814,5628,11819,5633,11824,5638,11829,5642,11831,5647,11834,5652,11836,5657,11836,5654,11829,5650,11826,5647,11822,5647,11819,5645,11812,5645,11730,5647,11726,5652,11721,5657,11718,5662,11718,5666,11721,5669,11723,5669,11730,5671,11738,5671,11834,5676,11831,5681,11826,5683,11824,5688,11819,5690,11814,5693,11807,5695,11798,5698,11786,5698,11762,5695,11750,5690,11738,5688,11730,5683,11723,5678,11718xe" filled="t" fillcolor="#000000" stroked="f">
              <v:path arrowok="t"/>
              <v:fill/>
            </v:shape>
            <v:shape style="position:absolute;left:5618;top:11711;width:79;height:125" coordorigin="5618,11711" coordsize="79,125" path="m5654,11829l5657,11836,5669,11836,5671,11834,5671,11817,5669,11824,5664,11829,5654,11829xe" filled="t" fillcolor="#000000" stroked="f">
              <v:path arrowok="t"/>
              <v:fill/>
            </v:shape>
            <v:shape style="position:absolute;left:5707;top:11711;width:79;height:125" coordorigin="5707,11711" coordsize="79,125" path="m5762,11834l5767,11831,5770,11826,5774,11824,5777,11819,5779,11814,5782,11807,5786,11798,5786,11750,5782,11738,5779,11730,5774,11723,5767,11718,5762,11714,5755,11711,5741,11711,5736,11726,5741,11721,5746,11718,5755,11718,5758,11723,5760,11730,5760,11817,5758,11824,5758,11836,5762,11834xe" filled="t" fillcolor="#000000" stroked="f">
              <v:path arrowok="t"/>
              <v:fill/>
            </v:shape>
            <v:shape style="position:absolute;left:5707;top:11711;width:79;height:125" coordorigin="5707,11711" coordsize="79,125" path="m5710,11750l5707,11762,5707,11786,5710,11795,5712,11802,5714,11810,5717,11814,5719,11819,5722,11824,5726,11829,5731,11831,5736,11834,5741,11836,5758,11836,5758,11824,5755,11829,5743,11829,5738,11826,5738,11822,5736,11819,5736,11812,5734,11802,5734,11786,5734,11757,5736,11739,5736,11730,5736,11726,5741,11711,5734,11714,5729,11718,5722,11723,5717,11730,5714,11740,5710,11750xe" filled="t" fillcolor="#000000" stroked="f">
              <v:path arrowok="t"/>
              <v:fill/>
            </v:shape>
            <v:shape style="position:absolute;left:5798;top:11711;width:79;height:122" coordorigin="5798,11711" coordsize="79,122" path="m5798,11807l5839,11807,5806,11788,5839,11742,5839,11788,5806,11788,5839,11807,5839,11834,5866,11834,5866,11807,5878,11807,5878,11788,5866,11788,5866,11711,5854,11711,5798,11788,5798,11807xe" filled="t" fillcolor="#000000" stroked="f">
              <v:path arrowok="t"/>
              <v:fill/>
            </v:shape>
            <v:shape style="position:absolute;left:5887;top:11711;width:79;height:125" coordorigin="5887,11711" coordsize="79,125" path="m5935,11728l5940,11723,5947,11721,5957,11716,5966,11714,5966,11711,5946,11714,5927,11720,5910,11733,5897,11749,5892,11762,5887,11774,5887,11795,5890,11805,5894,11812,5897,11819,5902,11826,5909,11829,5914,11834,5921,11836,5921,11822,5918,11817,5916,11810,5916,11802,5914,11795,5914,11769,5916,11764,5918,11754,5921,11747,5926,11740,5928,11733,5935,11728xe" filled="t" fillcolor="#000000" stroked="f">
              <v:path arrowok="t"/>
              <v:fill/>
            </v:shape>
            <v:shape style="position:absolute;left:5887;top:11711;width:79;height:125" coordorigin="5887,11711" coordsize="79,125" path="m5959,11822l5962,11817,5966,11810,5966,11783,5964,11776,5957,11769,5952,11762,5945,11759,5926,11759,5921,11762,5916,11764,5914,11769,5918,11766,5930,11766,5933,11769,5938,11771,5940,11778,5942,11790,5942,11822,5938,11826,5933,11829,5928,11829,5923,11826,5921,11822,5921,11836,5935,11836,5942,11834,5950,11831,5954,11826,5959,11822xe" filled="t" fillcolor="#000000" stroked="f">
              <v:path arrowok="t"/>
              <v:fill/>
            </v:shape>
            <v:shape style="position:absolute;left:5976;top:11795;width:53;height:0" coordorigin="5976,11795" coordsize="53,0" path="m5976,11795l6029,11795e" filled="f" stroked="t" strokeweight="1.06pt" strokecolor="#000000">
              <v:path arrowok="t"/>
            </v:shape>
            <v:shape style="position:absolute;left:6048;top:11711;width:62;height:122" coordorigin="6048,11711" coordsize="62,122" path="m6110,11834l6108,11831,6103,11831,6098,11829,6094,11826,6094,11711,6091,11711,6048,11730,6048,11733,6053,11730,6060,11730,6065,11733,6067,11738,6067,11822,6065,11826,6060,11831,6050,11831,6048,11834,6110,11834xe" filled="t" fillcolor="#000000" stroked="f">
              <v:path arrowok="t"/>
              <v:fill/>
            </v:shape>
            <v:shape style="position:absolute;left:6127;top:11711;width:79;height:125" coordorigin="6127,11711" coordsize="79,125" path="m6173,11728l6180,11723,6187,11721,6197,11716,6206,11714,6206,11711,6186,11714,6167,11720,6150,11733,6137,11749,6132,11762,6127,11774,6127,11795,6130,11805,6134,11812,6137,11819,6142,11826,6149,11829,6154,11834,6161,11836,6161,11822,6158,11817,6156,11810,6156,11802,6154,11795,6154,11769,6156,11764,6158,11754,6161,11747,6166,11740,6168,11733,6173,11728xe" filled="t" fillcolor="#000000" stroked="f">
              <v:path arrowok="t"/>
              <v:fill/>
            </v:shape>
            <v:shape style="position:absolute;left:6127;top:11711;width:79;height:125" coordorigin="6127,11711" coordsize="79,125" path="m6199,11822l6202,11817,6206,11810,6206,11783,6204,11776,6197,11769,6192,11762,6185,11759,6166,11759,6161,11762,6156,11764,6154,11769,6158,11766,6170,11766,6173,11769,6178,11771,6180,11778,6182,11790,6182,11822,6178,11826,6173,11829,6168,11829,6163,11826,6161,11822,6161,11836,6175,11836,6182,11834,6187,11831,6194,11826,6199,11822xe" filled="t" fillcolor="#000000" stroked="f">
              <v:path arrowok="t"/>
              <v:fill/>
            </v:shape>
            <v:shape style="position:absolute;left:6216;top:11795;width:53;height:0" coordorigin="6216,11795" coordsize="53,0" path="m6216,11795l6269,11795e" filled="f" stroked="t" strokeweight="1.06pt" strokecolor="#000000">
              <v:path arrowok="t"/>
            </v:shape>
            <v:shape style="position:absolute;left:6278;top:11714;width:62;height:120" coordorigin="6278,11714" coordsize="62,120" path="m6324,11723l6326,11718,6331,11716,6341,11716,6341,11714,6278,11714,6281,11716,6286,11716,6290,11718,6293,11723,6295,11723,6295,11824,6293,11829,6288,11831,6281,11831,6278,11834,6341,11834,6341,11831,6331,11831,6326,11829,6324,11824,6324,11723xe" filled="t" fillcolor="#000000" stroked="f">
              <v:path arrowok="t"/>
              <v:fill/>
            </v:shape>
            <v:shape style="position:absolute;left:6346;top:11714;width:125;height:122" coordorigin="6346,11714" coordsize="125,122" path="m6389,11714l6346,11714,6348,11716,6353,11716,6358,11721,6360,11726,6362,11728,6362,11819,6360,11824,6355,11829,6353,11831,6346,11831,6346,11834,6386,11834,6384,11831,6379,11831,6374,11826,6372,11824,6370,11819,6370,11735,6451,11836,6454,11836,6454,11730,6456,11726,6456,11721,6461,11718,6466,11716,6470,11716,6470,11714,6430,11714,6430,11716,6437,11716,6442,11718,6446,11723,6446,11786,6389,11714xe" filled="t" fillcolor="#000000" stroked="f">
              <v:path arrowok="t"/>
              <v:fill/>
            </v:shape>
            <v:shape type="#_x0000_t75" style="position:absolute;left:6302;top:11711;width:3766;height:557">
              <v:imagedata o:title="" r:id="rId6"/>
            </v:shape>
            <v:shape type="#_x0000_t75" style="position:absolute;left:7250;top:11711;width:998;height:377">
              <v:imagedata o:title="" r:id="rId7"/>
            </v:shape>
            <v:shape style="position:absolute;left:7939;top:11714;width:84;height:122" coordorigin="7939,11714" coordsize="84,122" path="m7939,11778l7939,11805,7942,11814,7946,11822,7951,11831,7958,11836,7978,11836,7982,11831,7987,11829,7992,11824,7992,11836,8023,11829,8018,11826,8016,11822,7992,11774,7992,11814,7987,11822,7982,11826,7973,11826,7968,11822,7966,11819,7966,11814,7963,11810,7963,11774,7966,11769,7966,11750,7961,11752,7956,11754,7949,11759,7946,11764,7944,11771,7939,11778xe" filled="t" fillcolor="#000000" stroked="f">
              <v:path arrowok="t"/>
              <v:fill/>
            </v:shape>
            <v:shape style="position:absolute;left:7939;top:11714;width:84;height:122" coordorigin="7939,11714" coordsize="84,122" path="m8016,11714l7980,11714,7985,11716,7990,11718,7992,11721,7992,11762,7987,11757,7982,11752,7978,11750,7966,11750,7966,11769,7966,11764,7970,11759,7975,11757,7982,11757,7987,11762,7992,11774,8016,11822,8016,11714xe" filled="t" fillcolor="#000000" stroked="f">
              <v:path arrowok="t"/>
              <v:fill/>
            </v:shape>
            <v:shape style="position:absolute;left:8038;top:11750;width:67;height:86" coordorigin="8038,11750" coordsize="67,86" path="m8040,11814l8045,11822,8052,11831,8062,11836,8081,11836,8086,11834,8090,11831,8098,11826,8102,11819,8105,11810,8102,11807,8100,11812,8098,11817,8093,11819,8088,11822,8078,11822,8074,11819,8071,11814,8066,11810,8064,11800,8062,11790,8062,11771,8064,11750,8057,11754,8050,11762,8042,11769,8038,11781,8038,11805,8040,11814xe" filled="t" fillcolor="#000000" stroked="f">
              <v:path arrowok="t"/>
              <v:fill/>
            </v:shape>
            <v:shape style="position:absolute;left:8038;top:11750;width:67;height:86" coordorigin="8038,11750" coordsize="67,86" path="m8095,11759l8090,11752,8083,11750,8064,11750,8062,11771,8064,11766,8066,11762,8071,11757,8076,11757,8081,11762,8081,11783,8062,11783,8062,11790,8105,11790,8105,11776,8102,11766,8095,11759xe" filled="t" fillcolor="#000000" stroked="f">
              <v:path arrowok="t"/>
              <v:fill/>
            </v:shape>
            <v:shape type="#_x0000_t75" style="position:absolute;left:8239;top:11711;width:1543;height:341">
              <v:imagedata o:title="" r:id="rId8"/>
            </v:shape>
            <v:shape type="#_x0000_t75" style="position:absolute;left:9919;top:11714;width:674;height:552">
              <v:imagedata o:title="" r:id="rId9"/>
            </v:shape>
            <w10:wrap type="none"/>
          </v:group>
        </w:pict>
      </w:r>
      <w:r>
        <w:pict>
          <v:group style="position:absolute;margin-left:281.04pt;margin-top:480.32pt;width:249.41pt;height:38.76pt;mso-position-horizontal-relative:page;mso-position-vertical-relative:page;z-index:-1780" coordorigin="5621,9606" coordsize="4988,775">
            <v:shape type="#_x0000_t75" style="position:absolute;left:5621;top:9606;width:4447;height:775">
              <v:imagedata o:title="" r:id="rId10"/>
            </v:shape>
            <v:shape type="#_x0000_t75" style="position:absolute;left:6881;top:9606;width:1145;height:559">
              <v:imagedata o:title="" r:id="rId11"/>
            </v:shape>
            <v:shape style="position:absolute;left:8206;top:9609;width:38;height:120" coordorigin="8206,9609" coordsize="38,120" path="m8244,9729l8244,9726,8239,9726,8237,9722,8237,9609,8206,9609,8210,9614,8210,9616,8213,9621,8213,9719,8210,9724,8206,9726,8206,9729,8244,9729xe" filled="t" fillcolor="#000000" stroked="f">
              <v:path arrowok="t"/>
              <v:fill/>
            </v:shape>
            <v:shape style="position:absolute;left:8254;top:9645;width:77;height:86" coordorigin="8254,9645" coordsize="77,86" path="m8256,9724l8258,9726,8263,9729,8266,9731,8270,9731,8278,9705,8282,9700,8285,9693,8292,9690,8297,9686,8297,9710,8294,9717,8290,9719,8282,9719,8280,9731,8287,9726,8297,9717,8299,9722,8299,9726,8302,9729,8304,9731,8321,9731,8326,9726,8328,9724,8330,9719,8326,9719,8321,9714,8321,9662,8318,9657,8316,9654,8311,9650,8306,9647,8302,9645,8287,9645,8282,9647,8275,9647,8270,9650,8266,9654,8263,9657,8258,9662,8256,9666,8256,9674,8261,9678,8266,9681,8275,9681,8280,9676,8282,9671,8280,9666,8278,9662,8275,9657,8280,9652,8290,9652,8294,9654,8297,9659,8297,9678,8280,9688,8268,9693,8263,9698,8258,9705,8254,9710,8254,9719,8256,9724xe" filled="t" fillcolor="#000000" stroked="f">
              <v:path arrowok="t"/>
              <v:fill/>
            </v:shape>
            <v:shape style="position:absolute;left:8254;top:9645;width:77;height:86" coordorigin="8254,9645" coordsize="77,86" path="m8282,9719l8280,9714,8278,9710,8278,9705,8270,9731,8280,9731,8282,9719xe" filled="t" fillcolor="#000000" stroked="f">
              <v:path arrowok="t"/>
              <v:fill/>
            </v:shape>
            <v:shape type="#_x0000_t75" style="position:absolute;left:8472;top:9606;width:1008;height:559">
              <v:imagedata o:title="" r:id="rId12"/>
            </v:shape>
            <v:shape type="#_x0000_t75" style="position:absolute;left:9511;top:9606;width:1098;height:595">
              <v:imagedata o:title="" r:id="rId13"/>
            </v:shape>
            <v:shape style="position:absolute;left:7814;top:9863;width:67;height:86" coordorigin="7814,9863" coordsize="67,86" path="m7862,9947l7867,9942,7872,9938,7877,9933,7882,9923,7879,9921,7874,9926,7870,9930,7867,9933,7862,9935,7855,9935,7850,9933,7846,9928,7841,9921,7838,9914,7838,9878,7836,9950,7855,9950,7862,9947xe" filled="t" fillcolor="#000000" stroked="f">
              <v:path arrowok="t"/>
              <v:fill/>
            </v:shape>
            <v:shape style="position:absolute;left:7814;top:9863;width:67;height:86" coordorigin="7814,9863" coordsize="67,86" path="m7814,9894l7814,9918,7817,9928,7822,9935,7826,9945,7836,9950,7838,9878,7843,9873,7848,9870,7853,9870,7855,9875,7855,9878,7858,9882,7858,9897,7838,9897,7838,9904,7882,9904,7882,9890,7877,9880,7872,9873,7865,9866,7858,9863,7841,9863,7831,9866,7824,9875,7817,9882,7814,9894xe" filled="t" fillcolor="#000000" stroked="f">
              <v:path arrowok="t"/>
              <v:fill/>
            </v:shape>
            <v:shape style="position:absolute;left:7894;top:9863;width:84;height:84" coordorigin="7894,9863" coordsize="84,84" path="m7978,9947l7975,9942,7970,9940,7970,9878,7968,9873,7966,9870,7963,9866,7958,9863,7942,9863,7937,9866,7934,9868,7930,9873,7925,9878,7925,9866,7894,9866,7898,9868,7901,9870,7901,9940,7896,9942,7894,9947,7932,9947,7930,9942,7925,9940,7925,9890,7930,9880,7934,9875,7944,9875,7946,9880,7946,9940,7942,9942,7939,9947,7978,9947xe" filled="t" fillcolor="#000000" stroked="f">
              <v:path arrowok="t"/>
              <v:fill/>
            </v:shape>
            <v:shape style="position:absolute;left:8167;top:9863;width:67;height:86" coordorigin="8167,9863" coordsize="67,86" path="m8167,9894l8167,9918,8170,9928,8174,9935,8179,9945,8189,9950,8191,9878,8196,9873,8201,9870,8206,9870,8208,9875,8208,9878,8210,9882,8210,9897,8191,9897,8191,9904,8234,9904,8234,9890,8230,9880,8225,9873,8218,9866,8210,9863,8194,9863,8184,9866,8177,9875,8170,9882,8167,9894xe" filled="t" fillcolor="#000000" stroked="f">
              <v:path arrowok="t"/>
              <v:fill/>
            </v:shape>
            <v:shape style="position:absolute;left:8167;top:9863;width:67;height:86" coordorigin="8167,9863" coordsize="67,86" path="m8191,9878l8189,9950,8208,9950,8215,9947,8220,9942,8225,9938,8230,9933,8234,9923,8232,9921,8227,9926,8222,9930,8218,9935,8208,9935,8203,9933,8198,9928,8194,9921,8191,9914,8191,9878xe" filled="t" fillcolor="#000000" stroked="f">
              <v:path arrowok="t"/>
              <v:fill/>
            </v:shape>
            <v:shape style="position:absolute;left:8246;top:9827;width:38;height:120" coordorigin="8246,9827" coordsize="38,120" path="m8278,9935l8278,9827,8246,9827,8246,9830,8251,9830,8254,9834,8254,9940,8249,9945,8246,9947,8285,9947,8280,9942,8280,9940,8278,9935xe" filled="t" fillcolor="#000000" stroked="f">
              <v:path arrowok="t"/>
              <v:fill/>
            </v:shape>
            <v:shape style="position:absolute;left:7781;top:10079;width:38;height:53" coordorigin="7781,10079" coordsize="38,53" path="m7807,10096l7810,10094,7812,10089,7817,10086,7819,10079,7810,10079,7807,10096xe" filled="t" fillcolor="#000000" stroked="f">
              <v:path arrowok="t"/>
              <v:fill/>
            </v:shape>
            <v:shape style="position:absolute;left:7781;top:10079;width:38;height:53" coordorigin="7781,10079" coordsize="38,53" path="m7858,10043l7822,10043,7822,10046,7831,10046,7834,10050,7834,10091,7831,10086,7829,10082,7824,10082,7819,10079,7817,10086,7824,10086,7831,10091,7834,10103,7834,10144,7829,10151,7824,10156,7819,10156,7814,10154,7812,10151,7810,10146,7807,10142,7807,10137,7805,10130,7805,10108,7807,10101,7807,10096,7810,10079,7802,10079,7798,10084,7793,10086,7788,10091,7786,10098,7783,10106,7781,10115,7781,10134,7783,10144,7788,10151,7795,10161,7802,10166,7817,10166,7822,10163,7826,10161,7831,10156,7834,10151,7834,10166,7865,10158,7862,10154,7858,10149,7858,10043xe" filled="t" fillcolor="#000000" stroked="f">
              <v:path arrowok="t"/>
              <v:fill/>
            </v:shape>
            <v:shape style="position:absolute;left:7882;top:10079;width:67;height:86" coordorigin="7882,10079" coordsize="67,86" path="m7927,10079l7908,10079,7906,10101,7908,10094,7910,10089,7915,10086,7920,10086,7922,10091,7925,10094,7925,10113,7906,10113,7906,10120,7949,10120,7949,10106,7946,10096,7939,10089,7934,10082,7927,10079xe" filled="t" fillcolor="#000000" stroked="f">
              <v:path arrowok="t"/>
              <v:fill/>
            </v:shape>
            <v:shape style="position:absolute;left:7882;top:10079;width:67;height:86" coordorigin="7882,10079" coordsize="67,86" path="m7884,10144l7889,10151,7896,10161,7906,10166,7922,10166,7930,10163,7934,10158,7939,10154,7944,10149,7949,10139,7946,10137,7944,10142,7939,10144,7934,10149,7932,10151,7922,10151,7918,10149,7915,10144,7908,10137,7906,10130,7906,10101,7908,10079,7901,10082,7894,10091,7886,10098,7882,10110,7882,10134,7884,10144xe" filled="t" fillcolor="#000000" stroked="f">
              <v:path arrowok="t"/>
              <v:fill/>
            </v:shape>
            <v:shape style="position:absolute;left:8098;top:10041;width:79;height:125" coordorigin="8098,10041" coordsize="79,125" path="m8117,10166l8126,10166,8148,10162,8164,10152,8165,10151,8174,10142,8177,10130,8177,10103,8172,10096,8167,10091,8162,10086,8155,10084,8160,10082,8165,10077,8167,10074,8170,10070,8170,10058,8167,10050,8162,10046,8158,10043,8150,10041,8126,10041,8119,10046,8112,10050,8107,10055,8102,10065,8105,10065,8112,10055,8119,10053,8136,10053,8138,10058,8143,10060,8143,10077,8141,10082,8141,10084,8138,10089,8134,10091,8129,10094,8122,10096,8122,10098,8134,10101,8143,10106,8150,10113,8155,10118,8158,10127,8158,10144,8153,10146,8150,10151,8146,10154,8136,10154,8131,10151,8124,10146,8119,10139,8114,10137,8105,10137,8100,10142,8098,10144,8098,10151,8100,10156,8105,10158,8110,10163,8117,10166xe" filled="t" fillcolor="#000000" stroked="f">
              <v:path arrowok="t"/>
              <v:fill/>
            </v:shape>
            <v:shape style="position:absolute;left:8191;top:10041;width:79;height:125" coordorigin="8191,10041" coordsize="79,125" path="m8251,10048l8244,10043,8237,10041,8225,10041,8218,10043,8218,10142,8218,10084,8219,10066,8220,10060,8220,10055,8222,10050,8227,10048,8234,10048,8239,10050,8242,10053,8244,10058,8244,10161,8249,10158,8254,10156,8256,10151,8261,10146,8263,10142,8266,10137,8268,10125,8270,10115,8270,10089,8268,10077,8263,10067,8261,10058,8256,10053,8251,10048xe" filled="t" fillcolor="#000000" stroked="f">
              <v:path arrowok="t"/>
              <v:fill/>
            </v:shape>
            <v:shape style="position:absolute;left:8191;top:10041;width:79;height:125" coordorigin="8191,10041" coordsize="79,125" path="m8191,10091l8191,10113,8194,10122,8196,10132,8196,10139,8198,10144,8203,10146,8206,10154,8210,10158,8215,10161,8220,10163,8225,10166,8237,10166,8242,10163,8244,10161,8244,10146,8242,10151,8237,10156,8232,10158,8227,10158,8222,10154,8220,10151,8220,10146,8218,10142,8218,10043,8210,10048,8206,10053,8201,10058,8196,10067,8194,10079,8191,10091xe" filled="t" fillcolor="#000000" stroked="f">
              <v:path arrowok="t"/>
              <v:fill/>
            </v:shape>
            <v:shape style="position:absolute;left:8426;top:10079;width:36;height:53" coordorigin="8426,10079" coordsize="36,53" path="m8450,10096l8453,10094,8455,10089,8460,10086,8462,10086,8462,10079,8453,10079,8450,10096xe" filled="t" fillcolor="#000000" stroked="f">
              <v:path arrowok="t"/>
              <v:fill/>
            </v:shape>
            <v:shape style="position:absolute;left:8426;top:10079;width:36;height:53" coordorigin="8426,10079" coordsize="36,53" path="m8479,10053l8479,10091,8474,10086,8472,10082,8470,10082,8465,10079,8462,10079,8462,10086,8467,10086,8474,10091,8479,10103,8479,10144,8474,10151,8470,10156,8462,10156,8458,10154,8455,10151,8453,10146,8450,10142,8450,10096,8453,10079,8448,10079,8441,10084,8436,10086,8434,10091,8429,10098,8426,10106,8426,10144,8431,10151,8438,10161,8446,10166,8460,10166,8465,10163,8470,10161,8474,10156,8479,10151,8479,10166,8510,10158,8506,10154,8503,10149,8503,10043,8467,10043,8472,10046,8477,10048,8479,10053xe" filled="t" fillcolor="#000000" stroked="f">
              <v:path arrowok="t"/>
              <v:fill/>
            </v:shape>
            <v:shape style="position:absolute;left:8525;top:10079;width:67;height:86" coordorigin="8525,10079" coordsize="67,86" path="m8527,10144l8532,10151,8539,10161,8549,10166,8566,10166,8573,10163,8578,10158,8582,10154,8587,10149,8592,10139,8590,10137,8587,10142,8582,10144,8578,10149,8573,10151,8566,10151,8561,10149,8558,10144,8554,10137,8549,10130,8549,10101,8551,10079,8544,10082,8537,10091,8530,10098,8525,10110,8525,10134,8527,10144xe" filled="t" fillcolor="#000000" stroked="f">
              <v:path arrowok="t"/>
              <v:fill/>
            </v:shape>
            <v:shape style="position:absolute;left:8525;top:10079;width:67;height:86" coordorigin="8525,10079" coordsize="67,86" path="m8570,10079l8551,10079,8549,10101,8551,10094,8554,10089,8558,10086,8563,10086,8566,10091,8568,10094,8568,10113,8549,10113,8549,10120,8592,10120,8592,10106,8590,10096,8582,10089,8578,10082,8570,10079xe" filled="t" fillcolor="#000000" stroked="f">
              <v:path arrowok="t"/>
              <v:fill/>
            </v:shape>
            <v:shape style="position:absolute;left:8748;top:10079;width:130;height:84" coordorigin="8748,10079" coordsize="130,84" path="m8786,10163l8784,10158,8779,10156,8779,10101,8782,10096,8786,10094,8791,10091,8796,10091,8801,10094,8801,10156,8796,10161,8794,10163,8832,10163,8827,10158,8825,10156,8825,10101,8827,10098,8830,10094,8834,10091,8844,10091,8846,10096,8846,10156,8842,10158,8839,10163,8878,10163,8875,10158,8870,10156,8870,10096,8868,10091,8868,10089,8866,10084,8863,10082,8858,10079,8842,10079,8837,10082,8832,10084,8830,10089,8825,10094,8822,10089,8820,10084,8815,10082,8813,10079,8796,10079,8791,10082,8789,10084,8784,10086,8779,10091,8779,10082,8748,10082,8753,10084,8755,10086,8755,10156,8750,10158,8748,10163,8786,10163xe" filled="t" fillcolor="#000000" stroked="f">
              <v:path arrowok="t"/>
              <v:fill/>
            </v:shape>
            <v:shape style="position:absolute;left:8899;top:10079;width:74;height:86" coordorigin="8899,10079" coordsize="74,86" path="m8966,10096l8964,10091,8959,10086,8957,10084,8952,10079,8926,10079,8918,10082,8914,10084,8909,10086,8906,10091,8902,10094,8902,10108,8906,10113,8911,10115,8918,10115,8923,10110,8926,10106,8926,10101,8923,10096,8921,10091,8926,10086,8935,10086,8940,10089,8942,10094,8942,10113,8930,10127,8935,10122,8942,10118,8942,10144,8938,10149,8935,10154,8928,10154,8923,10149,8923,10166,8933,10161,8942,10151,8942,10156,8947,10161,8952,10166,8962,10166,8966,10161,8969,10161,8974,10156,8969,10154,8966,10149,8966,10096xe" filled="t" fillcolor="#000000" stroked="f">
              <v:path arrowok="t"/>
              <v:fill/>
            </v:shape>
            <v:shape style="position:absolute;left:8899;top:10079;width:74;height:86" coordorigin="8899,10079" coordsize="74,86" path="m8906,10132l8902,10137,8899,10142,8899,10156,8904,10161,8906,10163,8911,10166,8923,10166,8923,10137,8926,10132,8930,10127,8942,10113,8919,10123,8907,10132,8906,10132xe" filled="t" fillcolor="#000000" stroked="f">
              <v:path arrowok="t"/>
              <v:fill/>
            </v:shape>
            <v:shape style="position:absolute;left:8983;top:10082;width:86;height:120" coordorigin="8983,10082" coordsize="86,120" path="m9026,10082l8983,10082,8988,10086,8993,10089,8995,10096,9000,10106,9024,10163,9022,10173,9019,10180,9017,10187,9012,10190,9007,10190,9007,10182,9002,10178,8993,10178,8988,10182,8986,10187,8986,10192,8990,10197,8993,10199,8998,10202,9010,10202,9014,10199,9019,10192,9022,10190,9026,10180,9031,10166,9055,10106,9060,10094,9062,10089,9065,10084,9070,10084,9070,10082,9041,10082,9041,10084,9050,10084,9053,10089,9053,10094,9050,10101,9046,10108,9038,10132,9024,10101,9022,10096,9019,10091,9019,10086,9024,10084,9026,10082xe" filled="t" fillcolor="#000000" stroked="f">
              <v:path arrowok="t"/>
              <v:fill/>
            </v:shape>
            <v:shape style="position:absolute;left:9079;top:10079;width:74;height:86" coordorigin="9079,10079" coordsize="74,86" path="m9154,10106l9149,10098,9146,10094,9142,10086,9137,10084,9130,10079,9106,10079,9110,10086,9122,10086,9127,10091,9130,10096,9130,10146,9127,10151,9125,10156,9120,10158,9118,10166,9130,10166,9139,10161,9146,10151,9151,10142,9154,10132,9154,10106xe" filled="t" fillcolor="#000000" stroked="f">
              <v:path arrowok="t"/>
              <v:fill/>
            </v:shape>
            <v:shape style="position:absolute;left:9079;top:10079;width:74;height:86" coordorigin="9079,10079" coordsize="74,86" path="m9084,10144l9089,10151,9096,10161,9106,10166,9118,10166,9120,10158,9115,10158,9110,10156,9108,10151,9106,10149,9106,10144,9103,10139,9103,10108,9106,10101,9106,10096,9108,10091,9110,10086,9106,10079,9096,10082,9089,10091,9084,10101,9079,10110,9079,10132,9084,10144xe" filled="t" fillcolor="#000000" stroked="f">
              <v:path arrowok="t"/>
              <v:fill/>
            </v:shape>
            <v:shape style="position:absolute;left:10368;top:10079;width:55;height:86" coordorigin="10368,10079" coordsize="55,86" path="m10370,10113l10373,10118,10378,10122,10382,10127,10392,10132,10397,10137,10402,10139,10406,10144,10406,10154,10402,10156,10397,10158,10392,10158,10387,10156,10382,10151,10378,10149,10373,10144,10370,10137,10368,10137,10368,10166,10370,10166,10373,10161,10380,10161,10385,10163,10392,10166,10402,10166,10406,10163,10409,10161,10414,10158,10418,10156,10421,10151,10421,10146,10423,10142,10423,10132,10421,10130,10418,10125,10416,10120,10411,10115,10402,10110,10394,10103,10387,10101,10385,10096,10385,10091,10390,10086,10402,10086,10404,10091,10409,10094,10411,10098,10416,10108,10418,10108,10418,10079,10416,10079,10411,10084,10406,10082,10402,10079,10385,10079,10380,10082,10375,10086,10370,10091,10368,10096,10368,10108,10370,10113xe" filled="t" fillcolor="#000000" stroked="f">
              <v:path arrowok="t"/>
              <v:fill/>
            </v:shape>
            <v:shape style="position:absolute;left:10438;top:10082;width:84;height:84" coordorigin="10438,10082" coordsize="84,84" path="m10514,10082l10483,10082,10488,10084,10490,10086,10490,10142,10488,10146,10483,10151,10478,10154,10474,10151,10471,10146,10469,10146,10469,10082,10438,10082,10442,10084,10445,10086,10445,10146,10447,10151,10447,10154,10450,10158,10454,10161,10457,10163,10462,10166,10471,10166,10476,10163,10478,10161,10483,10158,10488,10156,10490,10151,10490,10163,10522,10163,10519,10158,10514,10156,10514,10082xe" filled="t" fillcolor="#000000" stroked="f">
              <v:path arrowok="t"/>
              <v:fill/>
            </v:shape>
            <v:shape style="position:absolute;left:10538;top:10079;width:55;height:86" coordorigin="10538,10079" coordsize="55,86" path="m10541,10113l10543,10118,10548,10122,10553,10127,10562,10132,10567,10137,10572,10139,10577,10144,10577,10154,10572,10156,10567,10158,10562,10158,10558,10156,10553,10151,10548,10149,10543,10144,10541,10137,10538,10137,10538,10166,10541,10166,10541,10161,10550,10161,10555,10163,10562,10166,10572,10166,10577,10163,10579,10161,10584,10158,10586,10156,10589,10151,10591,10146,10594,10142,10594,10132,10591,10130,10589,10125,10586,10120,10582,10115,10572,10110,10565,10103,10558,10101,10555,10096,10555,10091,10560,10086,10572,10086,10574,10091,10579,10094,10582,10098,10586,10108,10589,10108,10589,10079,10586,10079,10582,10084,10577,10082,10572,10079,10555,10079,10548,10082,10546,10086,10541,10091,10538,10096,10538,10108,10541,10113xe" filled="t" fillcolor="#000000" stroked="f">
              <v:path arrowok="t"/>
              <v:fill/>
            </v:shape>
            <v:shape style="position:absolute;left:10435;top:10257;width:62;height:122" coordorigin="10435,10257" coordsize="62,122" path="m10450,10274l10454,10278,10454,10367,10452,10372,10447,10374,10445,10377,10435,10377,10435,10379,10498,10379,10495,10377,10490,10377,10486,10374,10483,10370,10481,10367,10481,10257,10478,10257,10435,10276,10440,10276,10445,10274,10450,10274xe" filled="t" fillcolor="#000000" stroked="f">
              <v:path arrowok="t"/>
              <v:fill/>
            </v:shape>
            <v:shape style="position:absolute;left:10519;top:10257;width:62;height:122" coordorigin="10519,10257" coordsize="62,122" path="m10534,10274l10538,10278,10538,10367,10536,10372,10531,10374,10529,10377,10519,10377,10519,10379,10582,10379,10579,10377,10574,10377,10570,10374,10567,10370,10565,10367,10565,10257,10562,10257,10519,10276,10524,10276,10529,10274,10534,1027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80.8pt;margin-top:412.16pt;width:249.12pt;height:29.64pt;mso-position-horizontal-relative:page;mso-position-vertical-relative:page;z-index:-1781" coordorigin="5616,8243" coordsize="4982,593">
            <v:shape type="#_x0000_t75" style="position:absolute;left:5616;top:8243;width:4452;height:593">
              <v:imagedata o:title="" r:id="rId14"/>
            </v:shape>
            <v:shape type="#_x0000_t75" style="position:absolute;left:9283;top:8246;width:727;height:338">
              <v:imagedata o:title="" r:id="rId15"/>
            </v:shape>
            <v:shape type="#_x0000_t75" style="position:absolute;left:10032;top:8282;width:566;height:518">
              <v:imagedata o:title="" r:id="rId16"/>
            </v:shape>
            <v:shape style="position:absolute;left:10166;top:8498;width:34;height:86" coordorigin="10166,8498" coordsize="34,86" path="m10200,8572l10195,8570,10190,8565,10190,8560,10183,8584,10190,8584,10200,8579,10200,8572xe" filled="t" fillcolor="#000000" stroked="f">
              <v:path arrowok="t"/>
              <v:fill/>
            </v:shape>
            <v:shape style="position:absolute;left:10166;top:8498;width:34;height:86" coordorigin="10166,8498" coordsize="34,86" path="m10166,8567l10166,8572,10169,8577,10171,8579,10176,8582,10178,8584,10183,8584,10190,8560,10193,8555,10195,8550,10198,8546,10202,8541,10210,8536,10210,8562,10207,8567,10202,8572,10200,8572,10200,8579,10210,8570,10212,8574,10214,8579,10217,8582,10222,8584,10229,8584,10234,8582,10238,8579,10241,8574,10236,8572,10236,8567,10234,8562,10234,8514,10231,8510,10229,8505,10224,8502,10219,8498,10195,8498,10188,8500,10183,8502,10178,8505,10174,8510,10171,8512,10169,8517,10169,8522,10171,8526,10176,8531,10178,8534,10183,8534,10188,8531,10193,8529,10195,8526,10195,8522,10193,8517,10190,8512,10190,8507,10195,8505,10205,8505,10210,8510,10210,8531,10193,8538,10181,8546,10176,8550,10169,8555,10166,8560,10166,856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23.44pt;margin-top:396.32pt;width:3.96pt;height:6.24pt;mso-position-horizontal-relative:page;mso-position-vertical-relative:page;z-index:-1782" coordorigin="10469,7926" coordsize="79,125">
            <v:shape style="position:absolute;left:10469;top:7926;width:79;height:125" coordorigin="10469,7926" coordsize="79,125" path="m10471,8042l10474,8044,10478,8049,10488,8051,10512,8051,10526,8046,10534,8037,10543,8027,10548,8015,10548,7994,10546,7989,10543,7984,10538,7977,10534,7974,10526,7970,10531,7967,10536,7965,10538,7960,10541,7955,10541,7943,10538,7936,10534,7934,10529,7929,10522,7926,10505,7926,10498,7929,10490,7931,10483,7936,10478,7941,10474,7950,10476,7950,10483,7943,10488,7938,10507,7938,10510,7943,10514,7946,10514,7962,10512,7967,10510,7970,10510,7974,10505,7977,10500,7979,10493,7982,10493,7984,10505,7986,10514,7991,10519,7998,10526,8003,10529,8013,10529,8030,10524,8034,10522,8037,10517,8039,10507,8039,10502,8037,10495,8032,10490,8027,10486,8022,10476,8022,10471,8027,10469,8030,10469,8037,10471,804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18.88pt;margin-top:385.64pt;width:10.92pt;height:6.12pt;mso-position-horizontal-relative:page;mso-position-vertical-relative:page;z-index:-1783" coordorigin="10378,7713" coordsize="218,122">
            <v:shape style="position:absolute;left:10378;top:7713;width:84;height:122" coordorigin="10378,7713" coordsize="84,122" path="m10454,7713l10418,7713,10418,7715,10428,7715,10430,7720,10430,7761,10428,7756,10423,7754,10418,7749,10411,7749,10406,7758,10411,7756,10421,7756,10426,7761,10430,7773,10430,7814,10426,7821,10421,7826,10416,7826,10411,7823,10409,7821,10406,7816,10404,7811,10402,7806,10402,7773,10399,7749,10394,7754,10390,7756,10385,7763,10382,7768,10380,7775,10378,7785,10378,7804,10380,7814,10385,7821,10392,7830,10399,7835,10414,7835,10416,7833,10421,7833,10423,7830,10426,7826,10430,7821,10430,7835,10462,7828,10457,7823,10454,7818,10454,7713xe" filled="t" fillcolor="#000000" stroked="f">
              <v:path arrowok="t"/>
              <v:fill/>
            </v:shape>
            <v:shape style="position:absolute;left:10378;top:7713;width:84;height:122" coordorigin="10378,7713" coordsize="84,122" path="m10404,7749l10399,7749,10402,7773,10404,7768,10406,7763,10406,7758,10411,7749,10404,7749xe" filled="t" fillcolor="#000000" stroked="f">
              <v:path arrowok="t"/>
              <v:fill/>
            </v:shape>
            <v:shape style="position:absolute;left:10478;top:7749;width:67;height:86" coordorigin="10478,7749" coordsize="67,86" path="m10481,7814l10486,7821,10490,7830,10500,7835,10519,7835,10524,7833,10531,7828,10536,7826,10541,7818,10546,7809,10541,7806,10538,7811,10536,7816,10531,7818,10526,7821,10519,7821,10514,7818,10510,7814,10505,7806,10502,7799,10502,7763,10495,7751,10488,7761,10481,7768,10478,7780,10478,7804,10481,7814xe" filled="t" fillcolor="#000000" stroked="f">
              <v:path arrowok="t"/>
              <v:fill/>
            </v:shape>
            <v:shape style="position:absolute;left:10478;top:7749;width:67;height:86" coordorigin="10478,7749" coordsize="67,86" path="m10510,7756l10514,7756,10519,7761,10519,7768,10522,7773,10522,7782,10502,7782,10502,7790,10546,7790,10543,7775,10541,7766,10536,7758,10529,7751,10522,7749,10505,7749,10495,7751,10502,7763,10505,7758,10510,7756xe" filled="t" fillcolor="#000000" stroked="f">
              <v:path arrowok="t"/>
              <v:fill/>
            </v:shape>
            <v:shape style="position:absolute;left:10558;top:7713;width:38;height:120" coordorigin="10558,7713" coordsize="38,120" path="m10596,7833l10591,7828,10589,7826,10589,7713,10558,7713,10562,7715,10565,7720,10565,7826,10560,7830,10558,7833,10596,783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21.28pt;margin-top:374.84pt;width:8.28pt;height:6.12pt;mso-position-horizontal-relative:page;mso-position-vertical-relative:page;z-index:-1784" coordorigin="10426,7497" coordsize="166,122">
            <v:shape style="position:absolute;left:10426;top:7497;width:77;height:122" coordorigin="10426,7497" coordsize="77,122" path="m10478,7506l10478,7545,10474,7540,10469,7535,10464,7533,10452,7533,10452,7552,10452,7547,10454,7542,10459,7540,10469,7540,10474,7545,10478,7557,10502,7602,10502,7497,10466,7497,10471,7499,10476,7499,10476,7504,10478,7506xe" filled="t" fillcolor="#000000" stroked="f">
              <v:path arrowok="t"/>
              <v:fill/>
            </v:shape>
            <v:shape style="position:absolute;left:10426;top:7497;width:77;height:122" coordorigin="10426,7497" coordsize="77,122" path="m10426,7559l10426,7588,10428,7598,10433,7605,10438,7614,10445,7619,10459,7619,10464,7617,10469,7614,10474,7610,10478,7605,10478,7619,10510,7612,10505,7607,10502,7602,10478,7557,10478,7598,10474,7605,10469,7610,10464,7610,10459,7607,10454,7605,10452,7600,10452,7595,10450,7590,10450,7557,10452,7552,10452,7533,10447,7533,10442,7538,10435,7540,10433,7547,10428,7552,10426,7559xe" filled="t" fillcolor="#000000" stroked="f">
              <v:path arrowok="t"/>
              <v:fill/>
            </v:shape>
            <v:shape style="position:absolute;left:10524;top:7533;width:67;height:86" coordorigin="10524,7533" coordsize="67,86" path="m10572,7605l10565,7605,10560,7602,10558,7598,10553,7590,10550,7583,10548,7574,10548,7554,10550,7533,10543,7535,10536,7545,10529,7552,10524,7564,10524,7588,10526,7598,10531,7605,10538,7614,10548,7619,10567,7619,10572,7617,10577,7612,10584,7610,10589,7602,10591,7593,10589,7590,10586,7595,10584,7600,10579,7600,10574,7605,10572,7605xe" filled="t" fillcolor="#000000" stroked="f">
              <v:path arrowok="t"/>
              <v:fill/>
            </v:shape>
            <v:shape style="position:absolute;left:10524;top:7533;width:67;height:86" coordorigin="10524,7533" coordsize="67,86" path="m10570,7533l10550,7533,10548,7554,10550,7547,10553,7542,10558,7540,10562,7540,10565,7545,10567,7547,10567,7566,10548,7566,10548,7574,10591,7574,10591,7559,10589,7550,10582,7542,10577,7535,10570,753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80.8pt;margin-top:374.72pt;width:232.2pt;height:29.64pt;mso-position-horizontal-relative:page;mso-position-vertical-relative:page;z-index:-1785" coordorigin="5616,7494" coordsize="4644,593">
            <v:shape type="#_x0000_t75" style="position:absolute;left:5616;top:7494;width:4454;height:593">
              <v:imagedata o:title="" r:id="rId17"/>
            </v:shape>
            <v:shape style="position:absolute;left:9278;top:7497;width:38;height:120" coordorigin="9278,7497" coordsize="38,120" path="m9317,7617l9312,7612,9310,7610,9310,7497,9278,7497,9283,7499,9286,7504,9286,7610,9281,7614,9278,7617,9317,7617xe" filled="t" fillcolor="#000000" stroked="f">
              <v:path arrowok="t"/>
              <v:fill/>
            </v:shape>
            <v:shape style="position:absolute;left:9329;top:7533;width:74;height:86" coordorigin="9329,7533" coordsize="74,86" path="m9396,7550l9394,7545,9389,7540,9386,7538,9382,7533,9355,7533,9348,7535,9343,7538,9338,7540,9336,7545,9331,7547,9331,7562,9336,7566,9341,7569,9348,7569,9353,7564,9355,7562,9355,7552,9350,7547,9350,7542,9355,7540,9365,7540,9370,7542,9372,7547,9372,7566,9360,7581,9365,7576,9372,7571,9372,7598,9367,7602,9365,7607,9358,7607,9353,7602,9353,7619,9362,7614,9372,7605,9372,7610,9377,7614,9382,7619,9391,7619,9396,7617,9398,7614,9403,7610,9398,7607,9396,7602,9396,7550xe" filled="t" fillcolor="#000000" stroked="f">
              <v:path arrowok="t"/>
              <v:fill/>
            </v:shape>
            <v:shape style="position:absolute;left:9329;top:7533;width:74;height:86" coordorigin="9329,7533" coordsize="74,86" path="m9336,7586l9331,7590,9329,7595,9329,7612,9334,7614,9336,7617,9341,7619,9353,7619,9353,7590,9355,7586,9360,7581,9372,7566,9349,7577,9336,7585,9336,7586xe" filled="t" fillcolor="#000000" stroked="f">
              <v:path arrowok="t"/>
              <v:fill/>
            </v:shape>
            <v:shape style="position:absolute;left:9418;top:7533;width:55;height:86" coordorigin="9418,7533" coordsize="55,86" path="m9420,7566l9425,7571,9427,7576,9432,7581,9442,7586,9449,7590,9454,7595,9456,7600,9456,7605,9454,7610,9449,7612,9442,7612,9437,7610,9432,7605,9427,7602,9422,7598,9420,7590,9418,7590,9418,7619,9420,7619,9422,7614,9430,7614,9437,7617,9442,7619,9451,7619,9456,7617,9461,7614,9463,7612,9468,7610,9470,7605,9473,7600,9473,7583,9470,7578,9466,7574,9461,7569,9451,7564,9444,7559,9439,7554,9434,7550,9434,7545,9439,7540,9451,7540,9456,7545,9458,7547,9463,7552,9466,7562,9468,7562,9468,7533,9466,7533,9463,7538,9458,7538,9454,7533,9434,7533,9430,7535,9425,7540,9420,7545,9418,7550,9418,7562,9420,7566xe" filled="t" fillcolor="#000000" stroked="f">
              <v:path arrowok="t"/>
              <v:fill/>
            </v:shape>
            <v:shape type="#_x0000_t75" style="position:absolute;left:9502;top:7533;width:758;height:338">
              <v:imagedata o:title="" r:id="rId18"/>
            </v:shape>
            <w10:wrap type="none"/>
          </v:group>
        </w:pict>
      </w:r>
      <w:r>
        <w:pict>
          <v:group style="position:absolute;margin-left:524.04pt;margin-top:359.12pt;width:3.12pt;height:6.12pt;mso-position-horizontal-relative:page;mso-position-vertical-relative:page;z-index:-1786" coordorigin="10481,7182" coordsize="62,122">
            <v:shape style="position:absolute;left:10481;top:7182;width:62;height:122" coordorigin="10481,7182" coordsize="62,122" path="m10495,7202l10500,7204,10500,7293,10498,7298,10493,7300,10490,7302,10481,7302,10481,7305,10543,7305,10541,7302,10536,7302,10531,7300,10529,7295,10526,7293,10526,7182,10524,7182,10481,7202,10495,720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21.4pt;margin-top:348.44pt;width:8.4pt;height:6.12pt;mso-position-horizontal-relative:page;mso-position-vertical-relative:page;z-index:-1787" coordorigin="10428,6969" coordsize="168,122">
            <v:shape style="position:absolute;left:10428;top:6969;width:84;height:122" coordorigin="10428,6969" coordsize="84,122" path="m10430,7070l10435,7077,10442,7086,10450,7091,10464,7091,10466,7089,10471,7089,10474,7086,10476,7082,10481,7077,10481,7091,10512,7084,10510,7079,10505,7077,10505,6969,10469,6969,10469,6971,10478,6971,10481,6976,10481,7017,10478,7012,10474,7010,10469,7005,10457,7005,10457,7019,10457,7014,10462,7012,10471,7012,10476,7017,10481,7029,10481,7070,10476,7077,10471,7082,10466,7082,10462,7079,10457,7074,10454,7067,10452,7062,10450,7005,10445,7010,10440,7012,10435,7019,10433,7024,10430,7031,10428,7041,10428,7060,10430,7070xe" filled="t" fillcolor="#000000" stroked="f">
              <v:path arrowok="t"/>
              <v:fill/>
            </v:shape>
            <v:shape style="position:absolute;left:10428;top:6969;width:84;height:122" coordorigin="10428,6969" coordsize="84,122" path="m10457,7005l10450,7005,10452,7062,10452,7029,10454,7024,10457,7019,10457,7005xe" filled="t" fillcolor="#000000" stroked="f">
              <v:path arrowok="t"/>
              <v:fill/>
            </v:shape>
            <v:shape style="position:absolute;left:10529;top:7005;width:67;height:86" coordorigin="10529,7005" coordsize="67,86" path="m10560,7070l10555,7062,10553,7055,10553,7019,10550,7091,10570,7091,10577,7089,10582,7084,10586,7082,10591,7074,10596,7065,10594,7062,10589,7067,10586,7072,10582,7074,10579,7077,10570,7077,10565,7074,10560,7070xe" filled="t" fillcolor="#000000" stroked="f">
              <v:path arrowok="t"/>
              <v:fill/>
            </v:shape>
            <v:shape style="position:absolute;left:10529;top:7005;width:67;height:86" coordorigin="10529,7005" coordsize="67,86" path="m10529,7036l10529,7060,10531,7070,10536,7077,10541,7086,10550,7091,10553,7019,10558,7014,10562,7012,10567,7012,10570,7017,10570,7019,10572,7024,10572,7038,10553,7038,10553,7046,10596,7046,10596,7031,10591,7022,10586,7014,10579,7007,10572,7005,10555,7005,10546,7007,10538,7017,10531,7024,10529,7036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08.56pt;margin-top:350.36pt;width:4.32pt;height:6pt;mso-position-horizontal-relative:page;mso-position-vertical-relative:page;z-index:-1788" coordorigin="10171,7007" coordsize="86,120">
            <v:shape style="position:absolute;left:10171;top:7007;width:86;height:120" coordorigin="10171,7007" coordsize="86,120" path="m10214,7007l10171,7007,10176,7012,10181,7014,10183,7022,10188,7031,10212,7089,10210,7098,10207,7106,10205,7113,10200,7115,10195,7115,10195,7108,10190,7103,10178,7103,10176,7108,10174,7113,10174,7118,10178,7122,10181,7125,10186,7127,10198,7127,10202,7125,10207,7120,10210,7115,10214,7106,10219,7091,10243,7031,10248,7019,10250,7014,10253,7010,10258,7010,10258,7007,10229,7007,10229,7010,10234,7010,10238,7012,10238,7026,10234,7034,10224,7058,10212,7029,10210,7022,10207,7017,10207,7012,10212,7010,10214,700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80.8pt;margin-top:326.6pt;width:248.88pt;height:40.56pt;mso-position-horizontal-relative:page;mso-position-vertical-relative:page;z-index:-1790" coordorigin="5616,6532" coordsize="4978,811">
            <v:shape type="#_x0000_t75" style="position:absolute;left:5616;top:6532;width:2304;height:559">
              <v:imagedata o:title="" r:id="rId19"/>
            </v:shape>
            <v:shape type="#_x0000_t75" style="position:absolute;left:7584;top:6532;width:1550;height:595">
              <v:imagedata o:title="" r:id="rId20"/>
            </v:shape>
            <v:shape type="#_x0000_t75" style="position:absolute;left:9533;top:6532;width:1061;height:343">
              <v:imagedata o:title="" r:id="rId21"/>
            </v:shape>
            <v:shape type="#_x0000_t75" style="position:absolute;left:6302;top:6789;width:3766;height:554">
              <v:imagedata o:title="" r:id="rId22"/>
            </v:shape>
            <v:shape style="position:absolute;left:9175;top:6753;width:84;height:122" coordorigin="9175,6753" coordsize="84,122" path="m9202,6808l9204,6803,9204,6789,9197,6789,9192,6794,9187,6796,9182,6803,9180,6810,9178,6815,9175,6825,9175,6844,9178,6854,9182,6861,9190,6870,9197,6875,9206,6875,9204,6858,9202,6851,9202,6846,9199,6839,9199,6820,9202,6813,9202,6808xe" filled="t" fillcolor="#000000" stroked="f">
              <v:path arrowok="t"/>
              <v:fill/>
            </v:shape>
            <v:shape style="position:absolute;left:9175;top:6753;width:84;height:122" coordorigin="9175,6753" coordsize="84,122" path="m9252,6753l9216,6753,9216,6755,9226,6755,9228,6760,9228,6801,9226,6796,9223,6794,9218,6791,9214,6789,9204,6789,9204,6803,9204,6798,9209,6796,9218,6796,9223,6801,9228,6813,9228,6854,9223,6861,9218,6866,9214,6866,9209,6863,9204,6858,9206,6875,9211,6875,9214,6873,9218,6873,9221,6870,9226,6866,9228,6861,9228,6875,9259,6868,9257,6863,9252,6861,9252,6753xe" filled="t" fillcolor="#000000" stroked="f">
              <v:path arrowok="t"/>
              <v:fill/>
            </v:shape>
            <v:shape style="position:absolute;left:9276;top:6789;width:67;height:86" coordorigin="9276,6789" coordsize="67,86" path="m9278,6854l9283,6861,9288,6870,9298,6875,9317,6875,9324,6873,9329,6868,9334,6866,9338,6858,9343,6849,9338,6846,9336,6851,9334,6856,9329,6858,9324,6861,9317,6861,9312,6858,9307,6854,9302,6846,9300,6839,9300,6803,9293,6791,9286,6801,9278,6808,9276,6820,9276,6844,9278,6854xe" filled="t" fillcolor="#000000" stroked="f">
              <v:path arrowok="t"/>
              <v:fill/>
            </v:shape>
            <v:shape style="position:absolute;left:9276;top:6789;width:67;height:86" coordorigin="9276,6789" coordsize="67,86" path="m9307,6796l9312,6796,9317,6801,9317,6803,9319,6808,9319,6822,9300,6822,9300,6830,9343,6830,9343,6815,9338,6806,9334,6798,9326,6791,9319,6789,9302,6789,9293,6791,9300,6803,9302,6798,9307,6796xe" filled="t" fillcolor="#000000" stroked="f">
              <v:path arrowok="t"/>
              <v:fill/>
            </v:shape>
            <v:shape style="position:absolute;left:10428;top:6789;width:67;height:86" coordorigin="10428,6789" coordsize="67,86" path="m10430,6854l10435,6861,10440,6870,10450,6875,10469,6875,10476,6873,10481,6868,10486,6866,10490,6858,10495,6849,10490,6846,10488,6851,10486,6856,10481,6858,10476,6861,10469,6861,10464,6858,10459,6854,10454,6846,10452,6839,10452,6803,10445,6791,10438,6801,10430,6808,10428,6820,10428,6844,10430,6854xe" filled="t" fillcolor="#000000" stroked="f">
              <v:path arrowok="t"/>
              <v:fill/>
            </v:shape>
            <v:shape style="position:absolute;left:10428;top:6789;width:67;height:86" coordorigin="10428,6789" coordsize="67,86" path="m10459,6796l10464,6796,10469,6801,10469,6803,10471,6808,10471,6822,10452,6822,10452,6830,10495,6830,10495,6815,10490,6806,10486,6798,10478,6791,10471,6789,10454,6789,10445,6791,10452,6803,10454,6798,10459,6796xe" filled="t" fillcolor="#000000" stroked="f">
              <v:path arrowok="t"/>
              <v:fill/>
            </v:shape>
            <v:shape style="position:absolute;left:10507;top:6789;width:84;height:84" coordorigin="10507,6789" coordsize="84,84" path="m10584,6803l10582,6798,10577,6794,10572,6789,10555,6789,10550,6791,10548,6794,10543,6798,10538,6803,10538,6791,10507,6791,10512,6794,10514,6798,10514,6866,10510,6870,10507,6873,10546,6873,10541,6868,10538,6866,10538,6815,10543,6806,10548,6801,10558,6801,10560,6806,10560,6866,10555,6870,10553,6873,10591,6873,10586,6868,10584,6866,10584,6803xe" filled="t" fillcolor="#000000" stroked="f">
              <v:path arrowok="t"/>
              <v:fill/>
            </v:shape>
            <v:shape style="position:absolute;left:6602;top:6966;width:67;height:122" coordorigin="6602,6966" coordsize="67,122" path="m6602,7007l6602,7017,6614,7017,6614,7082,6610,7084,6607,7086,6602,7086,6602,7089,6650,7089,6650,7086,6646,7086,6641,7082,6638,7082,6638,7017,6650,7017,6650,7007,6638,7007,6638,6976,6643,6974,6648,6974,6648,6983,6650,6988,6655,6990,6662,6990,6667,6986,6670,6983,6670,6974,6665,6969,6662,6966,6638,6966,6631,6969,6624,6974,6619,6981,6614,6988,6614,7007,6602,7007xe" filled="t" fillcolor="#000000" stroked="f">
              <v:path arrowok="t"/>
              <v:fill/>
            </v:shape>
            <v:shape style="position:absolute;left:6662;top:7007;width:84;height:84" coordorigin="6662,7007" coordsize="84,84" path="m6739,7007l6708,7007,6713,7010,6715,7014,6715,7067,6713,7072,6708,7077,6703,7079,6698,7079,6696,7074,6694,7072,6694,7007,6662,7007,6667,7010,6670,7014,6670,7072,6672,7077,6672,7079,6674,7084,6679,7086,6682,7089,6686,7091,6696,7091,6701,7089,6703,7086,6708,7086,6713,7082,6715,7077,6715,7089,6746,7089,6742,7084,6739,7082,6739,7007xe" filled="t" fillcolor="#000000" stroked="f">
              <v:path arrowok="t"/>
              <v:fill/>
            </v:shape>
            <v:shape style="position:absolute;left:6763;top:7005;width:67;height:86" coordorigin="6763,7005" coordsize="67,86" path="m6766,7070l6770,7077,6778,7086,6785,7091,6804,7091,6811,7089,6816,7084,6821,7082,6826,7074,6830,7065,6828,7062,6823,7067,6821,7072,6816,7074,6814,7077,6804,7077,6799,7074,6794,7070,6790,7062,6787,7055,6787,7026,6780,7007,6773,7017,6766,7024,6763,7036,6763,7060,6766,7070xe" filled="t" fillcolor="#000000" stroked="f">
              <v:path arrowok="t"/>
              <v:fill/>
            </v:shape>
            <v:shape style="position:absolute;left:6763;top:7005;width:67;height:86" coordorigin="6763,7005" coordsize="67,86" path="m6804,7019l6806,7024,6806,7038,6787,7038,6787,7046,6830,7046,6830,7031,6826,7022,6821,7014,6814,7007,6806,7005,6790,7005,6780,7007,6787,7026,6790,7019,6792,7014,6797,7012,6802,7012,6804,7017,6804,7019xe" filled="t" fillcolor="#000000" stroked="f">
              <v:path arrowok="t"/>
              <v:fill/>
            </v:shape>
            <v:shape style="position:absolute;left:6842;top:7005;width:84;height:84" coordorigin="6842,7005" coordsize="84,84" path="m6919,7019l6917,7014,6912,7010,6907,7005,6890,7005,6886,7007,6883,7010,6878,7014,6874,7019,6874,7007,6842,7007,6847,7010,6850,7014,6850,7082,6845,7086,6842,7089,6881,7089,6876,7084,6874,7082,6874,7031,6878,7022,6883,7017,6893,7017,6895,7022,6895,7082,6890,7086,6888,7089,6926,7089,6922,7084,6919,7082,6919,7019xe" filled="t" fillcolor="#000000" stroked="f">
              <v:path arrowok="t"/>
              <v:fill/>
            </v:shape>
            <v:shape style="position:absolute;left:6938;top:6976;width:55;height:115" coordorigin="6938,6976" coordsize="55,115" path="m6953,7079l6955,7084,6958,7086,6962,7089,6965,7091,6982,7091,6989,7084,6994,7074,6991,7072,6986,7077,6984,7079,6979,7079,6974,7074,6974,7017,6994,7017,6994,7007,6974,7007,6974,6976,6972,6976,6967,6983,6962,6990,6958,6995,6953,7002,6946,7007,6938,7012,6938,7017,6950,7017,6950,7074,6953,7079xe" filled="t" fillcolor="#000000" stroked="f">
              <v:path arrowok="t"/>
              <v:fill/>
            </v:shape>
            <v:shape style="position:absolute;left:7003;top:7005;width:67;height:86" coordorigin="7003,7005" coordsize="67,86" path="m7034,7070l7030,7062,7027,7055,7027,7019,7025,7091,7044,7091,7051,7089,7056,7084,7061,7082,7066,7074,7070,7065,7068,7062,7063,7067,7061,7072,7056,7074,7054,7077,7044,7077,7039,7074,7034,7070xe" filled="t" fillcolor="#000000" stroked="f">
              <v:path arrowok="t"/>
              <v:fill/>
            </v:shape>
            <v:shape style="position:absolute;left:7003;top:7005;width:67;height:86" coordorigin="7003,7005" coordsize="67,86" path="m7003,7036l7003,7060,7006,7070,7010,7077,7018,7086,7025,7091,7027,7019,7032,7014,7037,7012,7042,7012,7044,7017,7044,7019,7046,7024,7046,7038,7027,7038,7027,7046,7070,7046,7070,7031,7066,7022,7061,7014,7054,7007,7046,7005,7030,7005,7020,7007,7013,7017,7006,7024,7003,7036xe" filled="t" fillcolor="#000000" stroked="f">
              <v:path arrowok="t"/>
              <v:fill/>
            </v:shape>
            <v:shape type="#_x0000_t75" style="position:absolute;left:9307;top:7005;width:694;height:122">
              <v:imagedata o:title="" r:id="rId23"/>
            </v:shape>
            <w10:wrap type="none"/>
          </v:group>
        </w:pict>
      </w:r>
      <w:r>
        <w:pict>
          <v:group style="position:absolute;margin-left:510.36pt;margin-top:258.56pt;width:19.44pt;height:7.92pt;mso-position-horizontal-relative:page;mso-position-vertical-relative:page;z-index:-1793" coordorigin="10207,5171" coordsize="389,158">
            <v:shape style="position:absolute;left:10207;top:5171;width:103;height:120" coordorigin="10207,5171" coordsize="103,120" path="m10262,5171l10207,5171,10207,5174,10219,5174,10222,5178,10224,5181,10224,5282,10222,5286,10217,5289,10207,5289,10207,5291,10270,5291,10270,5289,10260,5289,10255,5284,10253,5282,10253,5178,10265,5178,10272,5181,10277,5183,10279,5188,10282,5195,10282,5212,10279,5219,10277,5222,10272,5226,10265,5229,10267,5236,10277,5236,10284,5234,10291,5231,10298,5229,10303,5222,10308,5217,10310,5210,10310,5193,10308,5186,10298,5181,10291,5174,10279,5171,10262,5171xe" filled="t" fillcolor="#000000" stroked="f">
              <v:path arrowok="t"/>
              <v:fill/>
            </v:shape>
            <v:shape style="position:absolute;left:10207;top:5171;width:103;height:120" coordorigin="10207,5171" coordsize="103,120" path="m10265,5229l10253,5229,10253,5178,10253,5277,10253,5236,10267,5236,10265,5229xe" filled="t" fillcolor="#000000" stroked="f">
              <v:path arrowok="t"/>
              <v:fill/>
            </v:shape>
            <v:shape style="position:absolute;left:10322;top:5171;width:77;height:122" coordorigin="10322,5171" coordsize="77,122" path="m10330,5260l10325,5265,10322,5272,10322,5286,10327,5289,10332,5294,10346,5294,10349,5279,10346,5274,10346,5265,10349,5260,10351,5255,10366,5241,10343,5251,10330,5260,10330,5260xe" filled="t" fillcolor="#000000" stroked="f">
              <v:path arrowok="t"/>
              <v:fill/>
            </v:shape>
            <v:shape style="position:absolute;left:10322;top:5171;width:77;height:122" coordorigin="10322,5171" coordsize="77,122" path="m10346,5226l10342,5222,10344,5217,10346,5214,10356,5214,10361,5217,10363,5222,10366,5226,10366,5241,10351,5255,10358,5250,10366,5246,10366,5272,10361,5277,10358,5282,10354,5282,10349,5279,10346,5294,10354,5289,10366,5279,10366,5284,10368,5289,10370,5291,10375,5294,10382,5294,10387,5291,10392,5289,10394,5286,10399,5282,10390,5282,10390,5231,10387,5224,10387,5219,10382,5214,10378,5212,10375,5207,10349,5207,10342,5210,10337,5212,10332,5214,10330,5219,10325,5224,10325,5236,10330,5241,10332,5243,10339,5243,10344,5241,10349,5236,10349,5231,10346,5226xe" filled="t" fillcolor="#000000" stroked="f">
              <v:path arrowok="t"/>
              <v:fill/>
            </v:shape>
            <v:shape style="position:absolute;left:10322;top:5171;width:77;height:122" coordorigin="10322,5171" coordsize="77,122" path="m10358,5171l10349,5200,10356,5200,10387,5171,10358,5171xe" filled="t" fillcolor="#000000" stroked="f">
              <v:path arrowok="t"/>
              <v:fill/>
            </v:shape>
            <v:shape style="position:absolute;left:10411;top:5207;width:79;height:122" coordorigin="10411,5207" coordsize="79,122" path="m10454,5217l10457,5222,10459,5229,10459,5246,10457,5253,10452,5258,10450,5260,10454,5267,10459,5265,10464,5262,10469,5260,10474,5258,10478,5253,10481,5248,10483,5243,10483,5234,10481,5229,10478,5224,10474,5219,10490,5219,10490,5210,10462,5210,10457,5207,10445,5207,10440,5214,10452,5214,10454,5217xe" filled="t" fillcolor="#000000" stroked="f">
              <v:path arrowok="t"/>
              <v:fill/>
            </v:shape>
            <v:shape style="position:absolute;left:10411;top:5207;width:79;height:122" coordorigin="10411,5207" coordsize="79,122" path="m10418,5303l10414,5303,10411,5308,10411,5318,10416,5322,10421,5325,10428,5327,10433,5327,10430,5320,10428,5318,10423,5315,10423,5306,10428,5303,10426,5267,10421,5270,10418,5274,10414,5277,10414,5291,10416,5296,10421,5301,10418,5303xe" filled="t" fillcolor="#000000" stroked="f">
              <v:path arrowok="t"/>
              <v:fill/>
            </v:shape>
            <v:shape style="position:absolute;left:10411;top:5207;width:79;height:122" coordorigin="10411,5207" coordsize="79,122" path="m10433,5303l10469,5303,10474,5306,10478,5308,10478,5315,10474,5318,10469,5320,10464,5320,10457,5322,10438,5322,10430,5320,10433,5327,10440,5330,10457,5330,10466,5327,10474,5325,10478,5322,10481,5320,10486,5315,10488,5313,10490,5308,10490,5294,10486,5289,10478,5284,10476,5282,10435,5282,10430,5279,10430,5270,10435,5267,10454,5267,10450,5260,10445,5260,10440,5258,10435,5253,10435,5222,10438,5219,10440,5214,10445,5207,10435,5207,10426,5210,10421,5214,10414,5222,10411,5229,10411,5248,10416,5253,10418,5258,10426,5262,10433,5265,10426,5267,10428,5303,10433,5303xe" filled="t" fillcolor="#000000" stroked="f">
              <v:path arrowok="t"/>
              <v:fill/>
            </v:shape>
            <v:shape style="position:absolute;left:10500;top:5207;width:55;height:86" coordorigin="10500,5207" coordsize="55,86" path="m10541,5222l10543,5226,10548,5236,10550,5236,10550,5207,10548,5207,10543,5210,10538,5212,10538,5210,10534,5207,10517,5207,10510,5210,10505,5214,10500,5219,10500,5243,10505,5248,10507,5250,10514,5255,10522,5260,10529,5265,10534,5267,10536,5272,10538,5277,10536,5282,10531,5286,10522,5286,10517,5284,10512,5282,10507,5277,10505,5272,10502,5265,10500,5265,10500,5294,10502,5294,10502,5289,10510,5289,10517,5291,10522,5294,10531,5294,10536,5291,10541,5289,10546,5286,10548,5284,10550,5279,10553,5274,10555,5272,10555,5262,10553,5258,10550,5253,10548,5248,10541,5243,10534,5238,10524,5234,10519,5229,10517,5224,10517,5219,10519,5214,10531,5214,10536,5219,10541,5222xe" filled="t" fillcolor="#000000" stroked="f">
              <v:path arrowok="t"/>
              <v:fill/>
            </v:shape>
            <v:shape style="position:absolute;left:10567;top:5265;width:29;height:29" coordorigin="10567,5265" coordsize="29,29" path="m10572,5270l10567,5274,10567,5282,10570,5286,10574,5291,10579,5294,10586,5294,10591,5289,10596,5286,10596,5272,10591,5270,10589,5265,10574,5265,10572,527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3.96pt;margin-top:68.84pt;width:467.88pt;height:133.92pt;mso-position-horizontal-relative:page;mso-position-vertical-relative:page;z-index:-1811" coordorigin="1279,1377" coordsize="9358,2678">
            <v:shape type="#_x0000_t75" style="position:absolute;left:3378;top:2487;width:5499;height:509">
              <v:imagedata o:title="" r:id="rId24"/>
            </v:shape>
            <v:shape type="#_x0000_t75" style="position:absolute;left:2716;top:1584;width:6823;height:778">
              <v:imagedata o:title="" r:id="rId25"/>
            </v:shape>
            <v:shape type="#_x0000_t75" style="position:absolute;left:2725;top:3072;width:6814;height:115">
              <v:imagedata o:title="" r:id="rId26"/>
            </v:shape>
            <v:shape style="position:absolute;left:10603;top:1377;width:34;height:2417" coordorigin="10603,1377" coordsize="34,2417" path="m10603,3794l10637,3794,10637,1377,10603,1377,10603,3794xe" filled="t" fillcolor="#FFFFFF" stroked="f">
              <v:path arrowok="t"/>
              <v:fill/>
            </v:shape>
            <v:shape style="position:absolute;left:1279;top:1377;width:31;height:2417" coordorigin="1279,1377" coordsize="31,2417" path="m1279,3794l1310,3794,1310,1377,1279,1377,1279,3794xe" filled="t" fillcolor="#FFFFFF" stroked="f">
              <v:path arrowok="t"/>
              <v:fill/>
            </v:shape>
            <v:shape style="position:absolute;left:1310;top:1379;width:9293;height:2412" coordorigin="1310,1379" coordsize="9293,2412" path="m1310,3791l10603,3791,10603,1379,1310,1379,1310,3791xe" filled="t" fillcolor="#000000" stroked="f">
              <v:path arrowok="t"/>
              <v:fill/>
            </v:shape>
            <v:shape style="position:absolute;left:3874;top:3851;width:360;height:204" coordorigin="3874,3851" coordsize="360,204" path="m3920,3938l3939,3945,3955,3950,3969,3953,3986,3955,4007,3958,4032,3960,4042,3962,4070,3965,4093,3967,4110,3969,4122,3971,4123,3971,4147,3976,4162,3983,4169,3986,4174,3993,4174,4002,4169,4010,4159,4014,4144,4021,4121,4026,4121,4026,4103,4030,4083,4031,4061,4031,4040,4031,4019,4029,4000,4027,3994,4026,3970,4020,3954,4013,3948,4010,3938,4002,3934,3995,3931,3983,3874,3983,3878,4002,3892,4018,3898,4022,3912,4031,3929,4038,3951,4045,3962,4048,3979,4051,3997,4052,4017,4054,4039,4055,4062,4055,4066,4055,4087,4055,4107,4054,4127,4052,4146,4049,4175,4043,4194,4036,4209,4028,4226,4017,4234,4007,4234,3986,4214,3969,4200,3962,4181,3955,4158,3950,4157,3950,4144,3947,4128,3945,4109,3943,4086,3940,4058,3938,4056,3938,4027,3934,4003,3931,3985,3928,3972,3925,3955,3918,3950,3911,3950,3897,3958,3890,3974,3885,3989,3881,4007,3878,4029,3876,4054,3875,4078,3876,4100,3878,4118,3882,4130,3885,4152,3895,4163,3909,4164,3911,4224,3911,4222,3899,4214,3890,4200,3880,4185,3872,4167,3865,4145,3859,4122,3856,4103,3853,4083,3852,4061,3851,4051,3851,4029,3852,4009,3853,3989,3855,3971,3858,3943,3864,3924,3870,3910,3877,3895,3887,3890,3897,3890,3916,3895,3923,3905,3930,3920,3938xe" filled="t" fillcolor="#000000" stroked="f">
              <v:path arrowok="t"/>
              <v:fill/>
            </v:shape>
            <v:shape style="position:absolute;left:4303;top:3854;width:358;height:202" coordorigin="4303,3854" coordsize="358,202" path="m4363,3854l4303,3854,4303,3969,4305,3991,4312,4009,4320,4019,4334,4030,4351,4038,4373,4045,4378,4046,4394,4049,4412,4052,4432,4054,4453,4055,4476,4055,4483,4055,4507,4055,4529,4054,4549,4052,4568,4050,4584,4047,4612,4038,4630,4029,4643,4018,4655,4001,4660,3981,4661,3969,4661,3854,4601,3854,4601,3969,4597,3991,4587,4008,4572,4019,4558,4024,4541,4028,4521,4030,4497,4031,4478,4031,4456,4031,4436,4029,4418,4027,4391,4018,4375,4009,4366,3998,4363,3986,4363,3854xe" filled="t" fillcolor="#000000" stroked="f">
              <v:path arrowok="t"/>
              <v:fill/>
            </v:shape>
            <v:shape style="position:absolute;left:4747;top:3933;width:276;height:116" coordorigin="4747,3933" coordsize="276,116" path="m5009,3938l4995,3942,4977,3945,4956,3947,4975,3970,4997,3968,5016,3965,5023,3933,5009,3938xe" filled="t" fillcolor="#000000" stroked="f">
              <v:path arrowok="t"/>
              <v:fill/>
            </v:shape>
            <v:shape style="position:absolute;left:4747;top:3933;width:276;height:116" coordorigin="4747,3933" coordsize="276,116" path="m4956,3947l4931,3947,4807,3947,4807,3878,4922,3878,4949,3878,4968,3879,4980,3880,5001,3884,5018,3892,5028,3897,5033,3904,5033,3923,5023,3933,5016,3965,5033,3962,5047,3958,5054,3954,5077,3941,5089,3926,5093,3911,5093,3902,5088,3892,5078,3885,5063,3874,5043,3866,5025,3861,5005,3858,4987,3856,4971,3856,4952,3855,4929,3854,4747,3854,4747,4053,4807,4053,4807,3971,4922,3971,4950,3971,4975,3970,4956,3947xe" filled="t" fillcolor="#000000" stroked="f">
              <v:path arrowok="t"/>
              <v:fill/>
            </v:shape>
            <v:shape style="position:absolute;left:5150;top:3854;width:288;height:199" coordorigin="5150,3854" coordsize="288,199" path="m5210,4029l5210,3854,5150,3854,5150,4053,5438,4053,5438,4029,5210,4029xe" filled="t" fillcolor="#000000" stroked="f">
              <v:path arrowok="t"/>
              <v:fill/>
            </v:shape>
            <v:shape style="position:absolute;left:5494;top:3854;width:338;height:199" coordorigin="5494,3854" coordsize="338,199" path="m5554,3878l5822,3878,5822,3854,5494,3854,5494,4053,5832,4053,5832,4029,5554,4029,5554,3962,5806,3962,5806,3938,5554,3938,5554,3878xe" filled="t" fillcolor="#000000" stroked="f">
              <v:path arrowok="t"/>
              <v:fill/>
            </v:shape>
            <v:shape style="position:absolute;left:5897;top:3854;width:437;height:199" coordorigin="5897,3854" coordsize="437,199" path="m6086,4053l6142,4053,6274,3885,6274,4053,6334,4053,6334,3854,6252,3854,6142,3993,6132,4007,6122,4017,6118,4024,6113,4019,6106,4010,6096,3995,5983,3854,5897,3854,5897,4053,5957,4053,5957,3885,6086,4053xe" filled="t" fillcolor="#000000" stroked="f">
              <v:path arrowok="t"/>
              <v:fill/>
            </v:shape>
            <v:shape style="position:absolute;left:6418;top:3854;width:338;height:199" coordorigin="6418,3854" coordsize="338,199" path="m6478,3878l6746,3878,6746,3854,6418,3854,6418,4053,6756,4053,6756,4029,6478,4029,6478,3962,6730,3962,6730,3938,6478,3938,6478,3878xe" filled="t" fillcolor="#000000" stroked="f">
              <v:path arrowok="t"/>
              <v:fill/>
            </v:shape>
            <v:shape style="position:absolute;left:6826;top:3854;width:358;height:199" coordorigin="6826,3854" coordsize="358,199" path="m6826,4053l6886,4053,6886,3899,7121,4053,7183,4053,7183,3854,7123,3854,7123,4007,6890,3854,6826,3854,6826,4053xe" filled="t" fillcolor="#000000" stroked="f">
              <v:path arrowok="t"/>
              <v:fill/>
            </v:shape>
            <v:shape style="position:absolute;left:7234;top:3854;width:358;height:199" coordorigin="7234,3854" coordsize="358,199" path="m7382,4053l7442,4053,7442,3878,7591,3878,7591,3854,7234,3854,7234,3878,7382,3878,7382,4053xe" filled="t" fillcolor="#000000" stroked="f">
              <v:path arrowok="t"/>
              <v:fill/>
            </v:shape>
            <v:shape style="position:absolute;left:7622;top:3851;width:432;height:204" coordorigin="7622,3851" coordsize="432,204" path="m7838,4031l7815,4031,7793,4029,7773,4027,7754,4023,7737,4017,7726,4012,7741,4047,7760,4050,7779,4052,7800,4054,7821,4055,7838,4055,7859,4055,7880,4054,7900,4052,7919,4049,7938,4045,7946,4043,7968,4037,7988,4030,8006,4021,8021,4011,8026,4007,8042,3991,8051,3974,8054,3954,8051,3935,8042,3917,8028,3902,8014,3891,7997,3881,7978,3873,7957,3867,7951,3866,7933,3861,7914,3857,7894,3854,7874,3852,7853,3851,7838,3851,7815,3852,7792,3853,7771,3855,7751,3859,7732,3863,7714,3868,7697,3874,7682,3880,7660,3892,7643,3906,7631,3922,7624,3940,7622,3957,7626,3975,7635,3993,7646,4005,7661,4016,7677,4025,7695,4034,7716,4041,7704,3999,7690,3984,7683,3967,7685,3936,7694,3918,7710,3904,7728,3894,7745,3888,7763,3883,7783,3880,7803,3877,7825,3875,7838,3875,7859,3876,7880,3878,7900,3881,7918,3884,7942,3892,7960,3902,7974,3912,7988,3930,7994,3949,7994,3954,7991,3973,7981,3989,7964,4004,7949,4012,7932,4019,7915,4024,7895,4028,7874,4030,7852,4031,7838,4031xe" filled="t" fillcolor="#000000" stroked="f">
              <v:path arrowok="t"/>
              <v:fill/>
            </v:shape>
            <v:shape style="position:absolute;left:7704;top:3999;width:37;height:48" coordorigin="7704,3999" coordsize="37,48" path="m7726,4012l7704,3999,7716,4041,7723,4043,7741,4047,7726,401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3.96pt;margin-top:330.8pt;width:184.44pt;height:344.76pt;mso-position-horizontal-relative:page;mso-position-vertical-relative:page;z-index:-1812" coordorigin="1279,6616" coordsize="3689,6895">
            <v:shape type="#_x0000_t75" style="position:absolute;left:1939;top:11252;width:2706;height:442">
              <v:imagedata o:title="" r:id="rId27"/>
            </v:shape>
            <v:shape type="#_x0000_t75" style="position:absolute;left:1593;top:9495;width:2946;height:1296">
              <v:imagedata o:title="" r:id="rId28"/>
            </v:shape>
            <v:shape type="#_x0000_t75" style="position:absolute;left:1593;top:8593;width:3090;height:806">
              <v:imagedata o:title="" r:id="rId29"/>
            </v:shape>
            <v:shape type="#_x0000_t75" style="position:absolute;left:1833;top:8228;width:2678;height:144">
              <v:imagedata o:title="" r:id="rId30"/>
            </v:shape>
            <v:shape type="#_x0000_t75" style="position:absolute;left:2370;top:7441;width:1497;height:326">
              <v:imagedata o:title="" r:id="rId31"/>
            </v:shape>
            <v:shape type="#_x0000_t75" style="position:absolute;left:4837;top:6836;width:96;height:5837">
              <v:imagedata o:title="" r:id="rId32"/>
            </v:shape>
            <v:shape type="#_x0000_t75" style="position:absolute;left:1497;top:12769;width:3263;height:77">
              <v:imagedata o:title="" r:id="rId33"/>
            </v:shape>
            <v:shape type="#_x0000_t75" style="position:absolute;left:1324;top:6855;width:77;height:5799">
              <v:imagedata o:title="" r:id="rId34"/>
            </v:shape>
            <v:shape type="#_x0000_t75" style="position:absolute;left:1516;top:6663;width:3244;height:77">
              <v:imagedata o:title="" r:id="rId35"/>
            </v:shape>
            <v:shape style="position:absolute;left:1279;top:6616;width:3689;height:6895" coordorigin="1279,6616" coordsize="3689,6895" path="m1279,13511l4968,13511,4968,6616,1279,6616,1279,13511xe" filled="t" fillcolor="#FFFFFF" stroked="f">
              <v:path arrowok="t"/>
              <v:fill/>
            </v:shape>
            <w10:wrap type="none"/>
          </v:group>
        </w:pict>
      </w:r>
      <w:r>
        <w:pict>
          <v:group style="position:absolute;margin-left:157.8pt;margin-top:179.12pt;width:10.68pt;height:9.48pt;mso-position-horizontal-relative:page;mso-position-vertical-relative:paragraph;z-index:-1799" coordorigin="3156,3582" coordsize="214,190">
            <v:shape style="position:absolute;left:3156;top:3585;width:149;height:187" coordorigin="3156,3585" coordsize="149,187" path="m3156,3772l3192,3772,3192,3650,3266,3772,3305,3772,3305,3585,3269,3585,3269,3707,3194,3585,3156,3585,3156,3772xe" filled="t" fillcolor="#000000" stroked="f">
              <v:path arrowok="t"/>
              <v:fill/>
            </v:shape>
            <v:shape style="position:absolute;left:3326;top:3582;width:43;height:96" coordorigin="3326,3582" coordsize="43,96" path="m3370,3678l3370,3659,3365,3659,3360,3657,3358,3652,3358,3678,3370,3678xe" filled="t" fillcolor="#000000" stroked="f">
              <v:path arrowok="t"/>
              <v:fill/>
            </v:shape>
            <v:shape style="position:absolute;left:3326;top:3582;width:43;height:96" coordorigin="3326,3582" coordsize="43,96" path="m3384,3678l3394,3674,3401,3666,3410,3657,3413,3645,3413,3616,3410,3604,3401,3594,3394,3587,3384,3582,3358,3582,3348,3587,3338,3594,3331,3604,3326,3616,3326,3645,3331,3657,3338,3666,3348,3674,3358,3678,3358,3652,3353,3647,3350,3640,3350,3618,3353,3611,3358,3609,3360,3604,3365,3602,3377,3602,3382,3604,3384,3609,3389,3611,3389,3647,3384,3652,3382,3657,3377,3659,3370,3659,3370,3678,3384,3678xe" filled="t" fillcolor="#00000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b/>
          <w:color w:val="070707"/>
          <w:w w:val="66"/>
          <w:position w:val="-3"/>
          <w:sz w:val="96"/>
          <w:szCs w:val="96"/>
        </w:rPr>
        <w:t>R</w:t>
      </w:r>
      <w:r>
        <w:rPr>
          <w:rFonts w:cs="Arial" w:hAnsi="Arial" w:eastAsia="Arial" w:ascii="Arial"/>
          <w:b/>
          <w:color w:val="070707"/>
          <w:w w:val="70"/>
          <w:position w:val="-3"/>
          <w:sz w:val="96"/>
          <w:szCs w:val="96"/>
        </w:rPr>
        <w:t>E</w:t>
      </w:r>
      <w:r>
        <w:rPr>
          <w:rFonts w:cs="Arial" w:hAnsi="Arial" w:eastAsia="Arial" w:ascii="Arial"/>
          <w:b/>
          <w:color w:val="070707"/>
          <w:w w:val="74"/>
          <w:position w:val="-3"/>
          <w:sz w:val="96"/>
          <w:szCs w:val="96"/>
        </w:rPr>
        <w:t>G</w:t>
      </w:r>
      <w:r>
        <w:rPr>
          <w:rFonts w:cs="Arial" w:hAnsi="Arial" w:eastAsia="Arial" w:ascii="Arial"/>
          <w:b/>
          <w:color w:val="070707"/>
          <w:w w:val="86"/>
          <w:position w:val="-3"/>
          <w:sz w:val="96"/>
          <w:szCs w:val="96"/>
        </w:rPr>
        <w:t>I</w:t>
      </w:r>
      <w:r>
        <w:rPr>
          <w:rFonts w:cs="Arial" w:hAnsi="Arial" w:eastAsia="Arial" w:ascii="Arial"/>
          <w:b/>
          <w:color w:val="070707"/>
          <w:w w:val="52"/>
          <w:position w:val="-3"/>
          <w:sz w:val="96"/>
          <w:szCs w:val="96"/>
        </w:rPr>
        <w:t>S</w:t>
      </w:r>
      <w:r>
        <w:rPr>
          <w:rFonts w:cs="Arial" w:hAnsi="Arial" w:eastAsia="Arial" w:ascii="Arial"/>
          <w:b/>
          <w:color w:val="070707"/>
          <w:w w:val="75"/>
          <w:position w:val="-3"/>
          <w:sz w:val="96"/>
          <w:szCs w:val="96"/>
        </w:rPr>
        <w:t>T</w:t>
      </w:r>
      <w:r>
        <w:rPr>
          <w:rFonts w:cs="Arial" w:hAnsi="Arial" w:eastAsia="Arial" w:ascii="Arial"/>
          <w:b/>
          <w:color w:val="070707"/>
          <w:w w:val="73"/>
          <w:position w:val="-3"/>
          <w:sz w:val="96"/>
          <w:szCs w:val="96"/>
        </w:rPr>
        <w:t>R</w:t>
      </w:r>
      <w:r>
        <w:rPr>
          <w:rFonts w:cs="Arial" w:hAnsi="Arial" w:eastAsia="Arial" w:ascii="Arial"/>
          <w:b/>
          <w:color w:val="070707"/>
          <w:w w:val="77"/>
          <w:position w:val="-3"/>
          <w:sz w:val="96"/>
          <w:szCs w:val="96"/>
        </w:rPr>
        <w:t>O</w:t>
      </w:r>
      <w:r>
        <w:rPr>
          <w:rFonts w:cs="Arial" w:hAnsi="Arial" w:eastAsia="Arial" w:ascii="Arial"/>
          <w:b/>
          <w:color w:val="070707"/>
          <w:spacing w:val="-7"/>
          <w:w w:val="100"/>
          <w:position w:val="-3"/>
          <w:sz w:val="96"/>
          <w:szCs w:val="96"/>
        </w:rPr>
        <w:t> </w:t>
      </w:r>
      <w:r>
        <w:rPr>
          <w:rFonts w:cs="Arial" w:hAnsi="Arial" w:eastAsia="Arial" w:ascii="Arial"/>
          <w:b/>
          <w:color w:val="070707"/>
          <w:spacing w:val="0"/>
          <w:w w:val="73"/>
          <w:position w:val="-3"/>
          <w:sz w:val="96"/>
          <w:szCs w:val="96"/>
        </w:rPr>
        <w:t>O</w:t>
      </w:r>
      <w:r>
        <w:rPr>
          <w:rFonts w:cs="Arial" w:hAnsi="Arial" w:eastAsia="Arial" w:ascii="Arial"/>
          <w:b/>
          <w:color w:val="070707"/>
          <w:spacing w:val="0"/>
          <w:w w:val="78"/>
          <w:position w:val="-3"/>
          <w:sz w:val="96"/>
          <w:szCs w:val="96"/>
        </w:rPr>
        <w:t>F</w:t>
      </w:r>
      <w:r>
        <w:rPr>
          <w:rFonts w:cs="Arial" w:hAnsi="Arial" w:eastAsia="Arial" w:ascii="Arial"/>
          <w:b/>
          <w:color w:val="070707"/>
          <w:spacing w:val="0"/>
          <w:w w:val="83"/>
          <w:position w:val="-3"/>
          <w:sz w:val="96"/>
          <w:szCs w:val="96"/>
        </w:rPr>
        <w:t>I</w:t>
      </w:r>
      <w:r>
        <w:rPr>
          <w:rFonts w:cs="Arial" w:hAnsi="Arial" w:eastAsia="Arial" w:ascii="Arial"/>
          <w:b/>
          <w:color w:val="070707"/>
          <w:spacing w:val="0"/>
          <w:w w:val="76"/>
          <w:position w:val="-3"/>
          <w:sz w:val="96"/>
          <w:szCs w:val="96"/>
        </w:rPr>
        <w:t>C</w:t>
      </w:r>
      <w:r>
        <w:rPr>
          <w:rFonts w:cs="Arial" w:hAnsi="Arial" w:eastAsia="Arial" w:ascii="Arial"/>
          <w:b/>
          <w:color w:val="070707"/>
          <w:spacing w:val="0"/>
          <w:w w:val="79"/>
          <w:position w:val="-3"/>
          <w:sz w:val="96"/>
          <w:szCs w:val="96"/>
        </w:rPr>
        <w:t>I</w:t>
      </w:r>
      <w:r>
        <w:rPr>
          <w:rFonts w:cs="Arial" w:hAnsi="Arial" w:eastAsia="Arial" w:ascii="Arial"/>
          <w:b/>
          <w:color w:val="070707"/>
          <w:spacing w:val="0"/>
          <w:w w:val="83"/>
          <w:position w:val="-3"/>
          <w:sz w:val="96"/>
          <w:szCs w:val="96"/>
        </w:rPr>
        <w:t>A</w:t>
      </w:r>
      <w:r>
        <w:rPr>
          <w:rFonts w:cs="Arial" w:hAnsi="Arial" w:eastAsia="Arial" w:ascii="Arial"/>
          <w:b/>
          <w:color w:val="070707"/>
          <w:spacing w:val="0"/>
          <w:w w:val="73"/>
          <w:position w:val="-3"/>
          <w:sz w:val="96"/>
          <w:szCs w:val="96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96"/>
          <w:szCs w:val="9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220"/>
        <w:ind w:left="1849" w:right="1314"/>
      </w:pPr>
      <w:r>
        <w:pict>
          <v:group style="position:absolute;margin-left:104.16pt;margin-top:131.931pt;width:6.24pt;height:7.2pt;mso-position-horizontal-relative:page;mso-position-vertical-relative:paragraph;z-index:-1803" coordorigin="2083,2639" coordsize="125,144">
            <v:shape style="position:absolute;left:2083;top:2639;width:125;height:144" coordorigin="2083,2639" coordsize="125,144" path="m2148,2639l2136,2670,2208,2670,2196,2639,2148,2639xe" filled="t" fillcolor="#000000" stroked="f">
              <v:path arrowok="t"/>
              <v:fill/>
            </v:shape>
            <v:shape style="position:absolute;left:2083;top:2639;width:125;height:144" coordorigin="2083,2639" coordsize="125,144" path="m2136,2670l2148,2639,2172,2571,2196,2639,2208,2670,2225,2713,2263,2713,2191,2526,2153,2526,2083,2713,2122,2713,2136,267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114.48pt;margin-top:126.531pt;width:14.4pt;height:9.24pt;mso-position-horizontal-relative:page;mso-position-vertical-relative:paragraph;z-index:-1802" coordorigin="2290,2531" coordsize="288,185">
            <v:shape style="position:absolute;left:2290;top:2531;width:120;height:182" coordorigin="2290,2531" coordsize="120,182" path="m2326,2651l2326,2624,2328,2619,2330,2612,2333,2607,2338,2605,2342,2603,2347,2600,2362,2600,2366,2605,2369,2610,2371,2615,2374,2617,2374,2713,2410,2713,2410,2610,2407,2603,2407,2598,2405,2593,2400,2588,2398,2583,2393,2581,2388,2579,2381,2574,2366,2574,2346,2578,2330,2590,2326,2595,2326,2576,2290,2576,2290,2713,2326,2713,2326,2651xe" filled="t" fillcolor="#000000" stroked="f">
              <v:path arrowok="t"/>
              <v:fill/>
            </v:shape>
            <v:shape style="position:absolute;left:2290;top:2531;width:120;height:182" coordorigin="2290,2531" coordsize="120,182" path="m2323,2531l2318,2533,2314,2538,2311,2543,2309,2547,2309,2562,2328,2562,2328,2557,2330,2555,2335,2552,2345,2552,2352,2555,2359,2559,2364,2559,2369,2562,2381,2562,2386,2559,2390,2555,2395,2550,2398,2540,2398,2531,2378,2531,2376,2535,2371,2540,2364,2540,2359,2538,2352,2535,2345,2533,2340,2531,2323,2531xe" filled="t" fillcolor="#000000" stroked="f">
              <v:path arrowok="t"/>
              <v:fill/>
            </v:shape>
            <v:shape style="position:absolute;left:2438;top:2574;width:139;height:142" coordorigin="2438,2574" coordsize="139,142" path="m2474,2629l2477,2619,2484,2612,2491,2603,2498,2600,2518,2600,2525,2603,2532,2612,2539,2619,2542,2629,2542,2658,2539,2670,2532,2677,2525,2684,2518,2689,2498,2689,2491,2684,2496,2715,2508,2715,2528,2713,2546,2704,2558,2694,2570,2678,2576,2659,2578,2643,2575,2623,2567,2605,2558,2593,2542,2582,2523,2575,2508,2574,2496,2574,2484,2576,2472,2581,2462,2588,2453,2595,2448,2607,2441,2619,2438,2631,2438,2641,2440,2662,2447,2680,2448,2682,2453,2694,2462,2701,2472,2706,2484,2713,2474,2658,2474,2629xe" filled="t" fillcolor="#000000" stroked="f">
              <v:path arrowok="t"/>
              <v:fill/>
            </v:shape>
            <v:shape style="position:absolute;left:2438;top:2574;width:139;height:142" coordorigin="2438,2574" coordsize="139,142" path="m2484,2677l2477,2670,2474,2658,2484,2713,2496,2715,2491,2684,2484,2677xe" filled="t" fillcolor="#000000" stroked="f">
              <v:path arrowok="t"/>
              <v:fill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5"/>
          <w:position w:val="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5"/>
          <w:position w:val="1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5"/>
          <w:position w:val="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5"/>
          <w:position w:val="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5"/>
          <w:position w:val="1"/>
          <w:sz w:val="24"/>
          <w:szCs w:val="24"/>
        </w:rPr>
        <w:t>ó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5"/>
          <w:position w:val="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070707"/>
          <w:spacing w:val="33"/>
          <w:w w:val="105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0"/>
          <w:position w:val="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0"/>
          <w:position w:val="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070707"/>
          <w:spacing w:val="17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0"/>
          <w:position w:val="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0"/>
          <w:position w:val="1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color w:val="070707"/>
          <w:spacing w:val="31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color w:val="242424"/>
          <w:spacing w:val="25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99"/>
          <w:position w:val="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3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44"/>
          <w:position w:val="1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79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17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1"/>
          <w:position w:val="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070707"/>
          <w:spacing w:val="7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363636"/>
          <w:spacing w:val="0"/>
          <w:w w:val="100"/>
          <w:position w:val="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0"/>
          <w:position w:val="1"/>
          <w:sz w:val="24"/>
          <w:szCs w:val="24"/>
        </w:rPr>
        <w:t>rr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58"/>
          <w:w w:val="100"/>
          <w:position w:val="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99"/>
          <w:position w:val="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8"/>
          <w:position w:val="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1"/>
          <w:position w:val="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11"/>
          <w:position w:val="1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3"/>
          <w:position w:val="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070707"/>
          <w:spacing w:val="0"/>
          <w:w w:val="107"/>
          <w:position w:val="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3"/>
          <w:position w:val="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19"/>
        <w:ind w:left="2380" w:right="1864"/>
      </w:pPr>
      <w:r>
        <w:pict>
          <v:group style="position:absolute;margin-left:133.75pt;margin-top:113.546pt;width:11.69pt;height:11.5pt;mso-position-horizontal-relative:page;mso-position-vertical-relative:paragraph;z-index:-1801" coordorigin="2675,2271" coordsize="234,230">
            <v:shape style="position:absolute;left:2695;top:2291;width:0;height:190" coordorigin="2695,2291" coordsize="0,190" path="m2695,2291l2695,2481e" filled="f" stroked="t" strokeweight="2.02pt" strokecolor="#000000">
              <v:path arrowok="t"/>
            </v:shape>
            <v:shape style="position:absolute;left:2734;top:2294;width:175;height:187" coordorigin="2734,2294" coordsize="175,187" path="m2909,2294l2870,2294,2820,2433,2770,2294,2734,2294,2801,2481,2839,2481,2909,229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64.8pt;margin-top:98.9559pt;width:42.24pt;height:11.64pt;mso-position-horizontal-relative:page;mso-position-vertical-relative:paragraph;z-index:-1796" coordorigin="7296,1979" coordsize="845,233">
            <v:shape style="position:absolute;left:7296;top:1979;width:158;height:233" coordorigin="7296,1979" coordsize="158,233" path="m7301,2128l7296,2128,7296,2212,7301,2212,7303,2207,7308,2202,7313,2200,7318,2198,7320,2198,7325,2200,7332,2202,7342,2207,7349,2210,7356,2210,7361,2212,7375,2212,7397,2210,7415,2204,7432,2193,7446,2176,7453,2158,7454,2145,7451,2124,7442,2106,7432,2096,7417,2084,7396,2072,7387,2068,7364,2058,7351,2049,7351,2049,7344,2044,7339,2039,7334,2034,7332,2030,7332,2013,7334,2008,7342,2001,7349,1996,7358,1991,7368,1991,7388,1995,7405,2004,7411,2008,7423,2023,7432,2041,7435,2054,7440,2054,7440,1979,7435,1979,7433,1986,7433,1991,7428,1994,7416,1994,7406,1989,7399,1986,7394,1984,7387,1982,7380,1982,7373,1979,7366,1979,7345,1982,7327,1990,7315,1998,7303,2015,7297,2034,7296,2044,7296,2054,7298,2063,7303,2073,7308,2080,7315,2090,7325,2094,7337,2104,7356,2115,7368,2121,7385,2128,7394,2133,7402,2138,7406,2142,7411,2147,7414,2152,7416,2157,7418,2162,7418,2176,7414,2183,7406,2190,7399,2198,7390,2200,7375,2200,7356,2197,7337,2189,7330,2183,7317,2168,7308,2151,7301,2131,7301,2128xe" filled="t" fillcolor="#000000" stroked="f">
              <v:path arrowok="t"/>
              <v:fill/>
            </v:shape>
            <v:shape style="position:absolute;left:7464;top:1984;width:230;height:228" coordorigin="7464,1984" coordsize="230,228" path="m7694,1984l7618,1984,7618,1989,7625,1989,7632,1991,7637,1994,7642,1998,7644,2003,7646,2006,7649,2013,7649,2116,7648,2141,7644,2159,7642,2166,7637,2176,7632,2186,7622,2190,7615,2195,7603,2198,7582,2198,7572,2195,7567,2193,7560,2188,7555,2181,7550,2176,7548,2160,7548,2136,7548,2001,7550,1996,7555,1991,7558,1991,7565,1989,7579,1989,7579,1984,7464,1984,7464,1989,7474,1989,7481,1991,7483,1991,7488,1994,7493,1998,7493,2003,7495,2010,7495,2133,7497,2155,7501,2173,7515,2192,7533,2204,7550,2210,7572,2212,7577,2212,7600,2210,7618,2205,7632,2198,7646,2188,7654,2178,7656,2166,7660,2151,7663,2131,7663,2109,7663,2006,7666,1998,7668,1996,7673,1994,7678,1991,7682,1989,7694,1989,7694,1984xe" filled="t" fillcolor="#000000" stroked="f">
              <v:path arrowok="t"/>
              <v:fill/>
            </v:shape>
            <v:shape style="position:absolute;left:7697;top:1984;width:305;height:223" coordorigin="7697,1984" coordsize="305,223" path="m7788,1984l7697,1984,7697,1989,7711,1989,7716,1991,7718,1994,7723,1996,7726,2001,7728,2003,7728,2181,7726,2186,7726,2190,7721,2195,7716,2198,7714,2200,7709,2202,7697,2202,7697,2207,7774,2207,7774,2202,7757,2202,7752,2198,7747,2195,7745,2190,7742,2183,7742,2006,7829,2207,7831,2207,7918,2003,7918,2188,7915,2190,7913,2195,7908,2200,7906,2202,7886,2202,7886,2207,8002,2207,8002,2202,7982,2202,7980,2200,7975,2198,7973,2193,7970,2188,7970,2003,7973,1998,7978,1994,7982,1991,7987,1989,8002,1989,8002,1984,7910,1984,7850,2130,7788,1984xe" filled="t" fillcolor="#000000" stroked="f">
              <v:path arrowok="t"/>
              <v:fill/>
            </v:shape>
            <v:shape style="position:absolute;left:8002;top:2130;width:139;height:187" coordorigin="8002,2130" coordsize="139,187" path="m8066,2130l8052,2166,8062,2145,8141,2145,8134,2130,8066,2130xe" filled="t" fillcolor="#000000" stroked="f">
              <v:path arrowok="t"/>
              <v:fill/>
            </v:shape>
            <v:shape style="position:absolute;left:8002;top:2130;width:139;height:187" coordorigin="8002,2130" coordsize="139,187" path="m8239,2207l8239,2202,8232,2202,8225,2200,8222,2198,8218,2193,8210,2181,8203,2164,8124,1979,8119,1979,8040,2159,8033,2176,8026,2188,8021,2193,8016,2198,8009,2202,8002,2202,8002,2207,8076,2207,8076,2202,8064,2202,8057,2200,8054,2200,8050,2195,8047,2193,8047,2174,8052,2166,8066,2130,8102,2056,8134,2130,8141,2145,8153,2171,8155,2181,8158,2186,8158,2195,8155,2200,8150,2202,8131,2202,8131,2207,8239,220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11.96pt;margin-top:99.1959pt;width:22.7425pt;height:11.4pt;mso-position-horizontal-relative:page;mso-position-vertical-relative:paragraph;z-index:-1795" coordorigin="8239,1984" coordsize="455,228">
            <v:shape style="position:absolute;left:8239;top:1984;width:240;height:223" coordorigin="8239,1984" coordsize="240,223" path="m8479,2207l8479,2200,8472,2200,8467,2198,8465,2195,8460,2193,8455,2188,8450,2178,8395,2104,8386,2075,8381,2082,8374,2087,8366,2092,8359,2094,8347,2094,8335,2106,8410,2207,8479,2207xe" filled="t" fillcolor="#000000" stroked="f">
              <v:path arrowok="t"/>
              <v:fill/>
            </v:shape>
            <v:shape style="position:absolute;left:8239;top:1984;width:240;height:223" coordorigin="8239,1984" coordsize="240,223" path="m8395,2104l8410,2102,8419,2097,8426,2090,8439,2073,8445,2054,8446,2049,8442,2029,8434,2011,8424,2001,8414,1994,8402,1991,8388,1987,8367,1985,8343,1984,8239,1984,8239,1989,8249,1989,8256,1991,8258,1991,8263,1994,8266,1996,8268,2001,8268,2003,8270,2010,8270,2181,8268,2190,8266,2195,8263,2198,8258,2200,8256,2202,8239,2202,8239,2207,8352,2207,8352,2202,8333,2202,8330,2200,8326,2198,8323,2193,8321,2190,8321,2106,8335,2106,8347,2094,8321,2094,8321,1996,8338,1996,8361,1999,8377,2007,8389,2024,8393,2045,8393,2058,8390,2068,8386,2075,8395,2104xe" filled="t" fillcolor="#000000" stroked="f">
              <v:path arrowok="t"/>
              <v:fill/>
            </v:shape>
            <v:shape style="position:absolute;left:8474;top:1984;width:115;height:223" coordorigin="8474,1984" coordsize="115,223" path="m8506,2010l8506,2188,8503,2190,8501,2195,8501,2198,8496,2200,8494,2202,8474,2202,8474,2207,8590,2207,8590,2202,8570,2202,8568,2200,8563,2198,8561,2193,8558,2188,8558,2003,8561,1998,8563,1994,8566,1994,8570,1991,8575,1989,8590,1989,8590,1984,8474,1984,8474,1989,8489,1989,8494,1991,8496,1994,8501,1996,8503,2001,8506,2003,8506,2010xe" filled="t" fillcolor="#000000" stroked="f">
              <v:path arrowok="t"/>
              <v:fill/>
            </v:shape>
            <v:shape style="position:absolute;left:8599;top:2105;width:95;height:231" coordorigin="8599,2105" coordsize="95,231" path="m8674,2205l8694,2210,8678,2181,8671,2167,8665,2150,8661,2129,8659,2105,8655,2198,8674,2205xe" filled="t" fillcolor="#000000" stroked="f">
              <v:path arrowok="t"/>
              <v:fill/>
            </v:shape>
            <v:shape style="position:absolute;left:8599;top:2105;width:95;height:231" coordorigin="8599,2105" coordsize="95,231" path="m8600,2083l8599,2094,8601,2115,8606,2135,8614,2153,8625,2170,8639,2186,8655,2198,8659,2105,8659,2097,8660,2073,8663,2053,8667,2035,8671,2022,8685,2005,8702,1994,8719,1991,8729,1991,8738,1996,8748,2001,8755,2008,8762,2018,8770,2032,8773,2047,8776,2066,8777,2089,8777,2099,8776,2121,8774,2141,8770,2159,8759,2178,8746,2192,8738,2198,8729,2200,8719,2200,8698,2197,8682,2185,8678,2181,8694,2210,8717,2212,8719,2212,8741,2210,8761,2205,8779,2197,8796,2186,8811,2171,8824,2152,8831,2133,8836,2114,8837,2094,8835,2073,8830,2054,8822,2036,8810,2019,8803,2010,8788,1998,8771,1989,8752,1983,8730,1980,8717,1979,8695,1981,8676,1985,8658,1993,8641,2004,8633,2010,8620,2027,8610,2044,8603,2063,8600,208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43.28pt;margin-top:102.556pt;width:2.64pt;height:8.04pt;mso-position-horizontal-relative:page;mso-position-vertical-relative:paragraph;z-index:-1794" coordorigin="8866,2051" coordsize="53,161">
            <v:shape style="position:absolute;left:8866;top:2051;width:53;height:161" coordorigin="8866,2051" coordsize="53,161" path="m8918,2078l8918,2070,8916,2066,8911,2061,8906,2054,8899,2051,8885,2051,8878,2054,8873,2061,8868,2066,8866,2070,8866,2085,8868,2092,8873,2097,8878,2102,8885,2104,8899,2104,8906,2102,8911,2097,8916,2092,8918,2085,8918,2078xe" filled="t" fillcolor="#000000" stroked="f">
              <v:path arrowok="t"/>
              <v:fill/>
            </v:shape>
            <v:shape style="position:absolute;left:8866;top:2051;width:53;height:161" coordorigin="8866,2051" coordsize="53,161" path="m8918,2186l8918,2178,8916,2174,8911,2169,8906,2162,8899,2159,8885,2159,8878,2162,8873,2169,8868,2174,8866,2178,8866,2193,8868,2200,8873,2205,8878,2210,8885,2212,8899,2212,8906,2210,8911,2205,8916,2200,8918,2193,8918,2186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358.08pt;margin-top:137.236pt;width:94.92pt;height:8.16pt;mso-position-horizontal-relative:page;mso-position-vertical-relative:paragraph;z-index:-1792">
            <v:imagedata o:title="" r:id="rId36"/>
          </v:shape>
        </w:pict>
      </w:r>
      <w:r>
        <w:pict>
          <v:shape type="#_x0000_t75" style="position:absolute;margin-left:368.16pt;margin-top:156.436pt;width:73.56pt;height:6.24pt;mso-position-horizontal-relative:page;mso-position-vertical-relative:paragraph;z-index:-1791">
            <v:imagedata o:title="" r:id="rId37"/>
          </v:shape>
        </w:pict>
      </w:r>
      <w:r>
        <w:rPr>
          <w:rFonts w:cs="Arial" w:hAnsi="Arial" w:eastAsia="Arial" w:ascii="Arial"/>
          <w:b/>
          <w:color w:val="070707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070707"/>
          <w:w w:val="123"/>
          <w:sz w:val="20"/>
          <w:szCs w:val="20"/>
        </w:rPr>
        <w:t>r</w:t>
      </w:r>
      <w:r>
        <w:rPr>
          <w:rFonts w:cs="Arial" w:hAnsi="Arial" w:eastAsia="Arial" w:ascii="Arial"/>
          <w:b/>
          <w:color w:val="070707"/>
          <w:w w:val="103"/>
          <w:sz w:val="20"/>
          <w:szCs w:val="20"/>
        </w:rPr>
        <w:t>esi</w:t>
      </w:r>
      <w:r>
        <w:rPr>
          <w:rFonts w:cs="Arial" w:hAnsi="Arial" w:eastAsia="Arial" w:ascii="Arial"/>
          <w:b/>
          <w:color w:val="070707"/>
          <w:w w:val="110"/>
          <w:sz w:val="20"/>
          <w:szCs w:val="20"/>
        </w:rPr>
        <w:t>d</w:t>
      </w:r>
      <w:r>
        <w:rPr>
          <w:rFonts w:cs="Arial" w:hAnsi="Arial" w:eastAsia="Arial" w:ascii="Arial"/>
          <w:b/>
          <w:color w:val="070707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w w:val="110"/>
          <w:sz w:val="20"/>
          <w:szCs w:val="20"/>
        </w:rPr>
        <w:t>n</w:t>
      </w:r>
      <w:r>
        <w:rPr>
          <w:rFonts w:cs="Arial" w:hAnsi="Arial" w:eastAsia="Arial" w:ascii="Arial"/>
          <w:b/>
          <w:color w:val="070707"/>
          <w:w w:val="144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b/>
          <w:color w:val="070707"/>
          <w:spacing w:val="0"/>
          <w:w w:val="110"/>
          <w:sz w:val="20"/>
          <w:szCs w:val="20"/>
        </w:rPr>
        <w:t>o</w:t>
      </w:r>
      <w:r>
        <w:rPr>
          <w:rFonts w:cs="Arial" w:hAnsi="Arial" w:eastAsia="Arial" w:ascii="Arial"/>
          <w:b/>
          <w:color w:val="070707"/>
          <w:spacing w:val="0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color w:val="070707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070707"/>
          <w:spacing w:val="0"/>
          <w:w w:val="144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0"/>
          <w:w w:val="86"/>
          <w:sz w:val="20"/>
          <w:szCs w:val="20"/>
        </w:rPr>
        <w:t>i</w:t>
      </w:r>
      <w:r>
        <w:rPr>
          <w:rFonts w:cs="Arial" w:hAnsi="Arial" w:eastAsia="Arial" w:ascii="Arial"/>
          <w:b/>
          <w:color w:val="070707"/>
          <w:spacing w:val="0"/>
          <w:w w:val="158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0"/>
          <w:w w:val="102"/>
          <w:sz w:val="20"/>
          <w:szCs w:val="20"/>
        </w:rPr>
        <w:t>u</w:t>
      </w:r>
      <w:r>
        <w:rPr>
          <w:rFonts w:cs="Arial" w:hAnsi="Arial" w:eastAsia="Arial" w:ascii="Arial"/>
          <w:b/>
          <w:color w:val="070707"/>
          <w:spacing w:val="0"/>
          <w:w w:val="112"/>
          <w:sz w:val="20"/>
          <w:szCs w:val="20"/>
        </w:rPr>
        <w:t>c</w:t>
      </w:r>
      <w:r>
        <w:rPr>
          <w:rFonts w:cs="Arial" w:hAnsi="Arial" w:eastAsia="Arial" w:ascii="Arial"/>
          <w:b/>
          <w:color w:val="070707"/>
          <w:spacing w:val="0"/>
          <w:w w:val="103"/>
          <w:sz w:val="20"/>
          <w:szCs w:val="20"/>
        </w:rPr>
        <w:t>i</w:t>
      </w:r>
      <w:r>
        <w:rPr>
          <w:rFonts w:cs="Arial" w:hAnsi="Arial" w:eastAsia="Arial" w:ascii="Arial"/>
          <w:b/>
          <w:color w:val="070707"/>
          <w:spacing w:val="0"/>
          <w:w w:val="110"/>
          <w:sz w:val="20"/>
          <w:szCs w:val="20"/>
        </w:rPr>
        <w:t>on</w:t>
      </w:r>
      <w:r>
        <w:rPr>
          <w:rFonts w:cs="Arial" w:hAnsi="Arial" w:eastAsia="Arial" w:ascii="Arial"/>
          <w:b/>
          <w:color w:val="070707"/>
          <w:spacing w:val="0"/>
          <w:w w:val="103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0"/>
          <w:w w:val="12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-2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70707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0"/>
          <w:w w:val="93"/>
          <w:sz w:val="20"/>
          <w:szCs w:val="20"/>
        </w:rPr>
        <w:t>R</w:t>
      </w:r>
      <w:r>
        <w:rPr>
          <w:rFonts w:cs="Arial" w:hAnsi="Arial" w:eastAsia="Arial" w:ascii="Arial"/>
          <w:b/>
          <w:color w:val="070707"/>
          <w:spacing w:val="0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0"/>
          <w:w w:val="110"/>
          <w:sz w:val="20"/>
          <w:szCs w:val="20"/>
        </w:rPr>
        <w:t>p</w:t>
      </w:r>
      <w:r>
        <w:rPr>
          <w:rFonts w:cs="Arial" w:hAnsi="Arial" w:eastAsia="Arial" w:ascii="Arial"/>
          <w:b/>
          <w:color w:val="070707"/>
          <w:spacing w:val="0"/>
          <w:w w:val="102"/>
          <w:sz w:val="20"/>
          <w:szCs w:val="20"/>
        </w:rPr>
        <w:t>ú</w:t>
      </w:r>
      <w:r>
        <w:rPr>
          <w:rFonts w:cs="Arial" w:hAnsi="Arial" w:eastAsia="Arial" w:ascii="Arial"/>
          <w:b/>
          <w:color w:val="070707"/>
          <w:spacing w:val="0"/>
          <w:w w:val="117"/>
          <w:sz w:val="20"/>
          <w:szCs w:val="20"/>
        </w:rPr>
        <w:t>b</w:t>
      </w:r>
      <w:r>
        <w:rPr>
          <w:rFonts w:cs="Arial" w:hAnsi="Arial" w:eastAsia="Arial" w:ascii="Arial"/>
          <w:b/>
          <w:color w:val="070707"/>
          <w:spacing w:val="0"/>
          <w:w w:val="112"/>
          <w:sz w:val="20"/>
          <w:szCs w:val="20"/>
        </w:rPr>
        <w:t>li</w:t>
      </w:r>
      <w:r>
        <w:rPr>
          <w:rFonts w:cs="Arial" w:hAnsi="Arial" w:eastAsia="Arial" w:ascii="Arial"/>
          <w:b/>
          <w:color w:val="070707"/>
          <w:spacing w:val="0"/>
          <w:w w:val="107"/>
          <w:sz w:val="20"/>
          <w:szCs w:val="20"/>
        </w:rPr>
        <w:t>ca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9.5391"/>
          <w:szCs w:val="19.5391"/>
        </w:rPr>
        <w:jc w:val="left"/>
        <w:ind w:left="617"/>
      </w:pPr>
      <w:r>
        <w:pict>
          <v:group style="position:absolute;margin-left:149.52pt;margin-top:-18.19pt;width:3.6pt;height:0pt;mso-position-horizontal-relative:page;mso-position-vertical-relative:paragraph;z-index:-1800" coordorigin="2990,-364" coordsize="72,0">
            <v:shape style="position:absolute;left:2990;top:-364;width:72;height:0" coordorigin="2990,-364" coordsize="72,0" path="m2990,-364l3062,-364e" filled="f" stroked="t" strokeweight="1.78pt" strokecolor="#000000">
              <v:path arrowok="t"/>
            </v:shape>
            <w10:wrap type="none"/>
          </v:group>
        </w:pict>
      </w:r>
      <w:r>
        <w:pict>
          <v:group style="position:absolute;margin-left:186.84pt;margin-top:0.89pt;width:10.92pt;height:7.32pt;mso-position-horizontal-relative:page;mso-position-vertical-relative:paragraph;z-index:-1797" coordorigin="3737,18" coordsize="218,146">
            <v:shape style="position:absolute;left:3737;top:18;width:101;height:146" coordorigin="3737,18" coordsize="101,146" path="m3809,18l3809,68,3802,59,3804,85,3806,90,3809,99,3809,121,3806,131,3804,135,3799,140,3794,143,3780,143,3775,140,3770,133,3768,128,3766,119,3766,97,3768,90,3773,85,3778,78,3782,75,3792,54,3768,54,3758,59,3749,68,3740,85,3737,106,3737,109,3740,131,3748,148,3749,150,3758,159,3768,164,3790,164,3794,159,3802,157,3806,152,3809,147,3809,162,3838,162,3838,18,3809,18xe" filled="t" fillcolor="#000000" stroked="f">
              <v:path arrowok="t"/>
              <v:fill/>
            </v:shape>
            <v:shape style="position:absolute;left:3737;top:18;width:101;height:146" coordorigin="3737,18" coordsize="101,146" path="m3782,75l3794,75,3799,78,3804,85,3802,59,3792,54,3782,75xe" filled="t" fillcolor="#000000" stroked="f">
              <v:path arrowok="t"/>
              <v:fill/>
            </v:shape>
            <v:shape style="position:absolute;left:3859;top:54;width:96;height:110" coordorigin="3859,54" coordsize="96,110" path="m3888,92l3890,87,3895,83,3898,78,3902,75,3914,75,3917,78,3922,83,3924,87,3926,92,3926,99,3890,99,3888,116,3955,116,3954,92,3947,75,3943,71,3934,59,3922,54,3893,54,3888,92xe" filled="t" fillcolor="#000000" stroked="f">
              <v:path arrowok="t"/>
              <v:fill/>
            </v:shape>
            <v:shape style="position:absolute;left:3859;top:54;width:96;height:110" coordorigin="3859,54" coordsize="96,110" path="m3904,164l3922,164,3929,162,3936,157,3946,150,3950,143,3953,131,3924,128,3924,133,3922,138,3919,140,3917,143,3902,143,3898,140,3895,135,3890,131,3888,126,3888,116,3890,99,3888,92,3893,54,3883,59,3874,68,3864,85,3859,105,3859,111,3859,126,3864,138,3869,147,3884,160,3904,164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75.24pt;height:9.77pt">
            <v:imagedata o:title="" r:id="rId38"/>
          </v:shape>
        </w:pict>
      </w:r>
      <w:r>
        <w:rPr>
          <w:rFonts w:cs="Times New Roman" w:hAnsi="Times New Roman" w:eastAsia="Times New Roman" w:ascii="Times New Roman"/>
          <w:sz w:val="19.5391"/>
          <w:szCs w:val="19.5391"/>
        </w:rPr>
      </w:r>
    </w:p>
    <w:p>
      <w:pPr>
        <w:rPr>
          <w:rFonts w:cs="Times New Roman" w:hAnsi="Times New Roman" w:eastAsia="Times New Roman" w:ascii="Times New Roman"/>
          <w:sz w:val="17.7188"/>
          <w:szCs w:val="17.7188"/>
        </w:rPr>
        <w:jc w:val="left"/>
        <w:spacing w:before="93"/>
        <w:ind w:left="622"/>
      </w:pPr>
      <w:r>
        <w:pict>
          <v:group style="position:absolute;margin-left:175.08pt;margin-top:-33.96pt;width:20.64pt;height:9.48pt;mso-position-horizontal-relative:page;mso-position-vertical-relative:paragraph;z-index:-1798" coordorigin="3502,-679" coordsize="413,190">
            <v:shape style="position:absolute;left:3502;top:-679;width:122;height:190" coordorigin="3502,-679" coordsize="122,190" path="m3607,-602l3612,-610,3617,-617,3619,-624,3619,-646,3614,-658,3605,-667,3588,-676,3567,-679,3569,-650,3574,-648,3578,-646,3581,-641,3583,-636,3583,-622,3581,-617,3578,-614,3574,-610,3569,-607,3562,-607,3564,-578,3571,-578,3576,-576,3581,-571,3586,-566,3588,-559,3588,-540,3586,-533,3581,-528,3576,-521,3571,-518,3557,-518,3550,-521,3545,-528,3540,-533,3538,-540,3538,-557,3540,-564,3545,-569,3547,-576,3554,-578,3557,-607,3552,-610,3547,-614,3545,-617,3542,-622,3541,-677,3524,-669,3521,-667,3511,-658,3506,-646,3506,-624,3509,-617,3514,-610,3516,-602,3523,-598,3533,-595,3523,-590,3514,-583,3509,-574,3504,-566,3502,-557,3502,-547,3505,-525,3516,-509,3521,-504,3538,-494,3558,-490,3564,-490,3586,-492,3603,-502,3607,-506,3619,-522,3624,-543,3624,-559,3622,-569,3617,-576,3610,-583,3602,-590,3593,-595,3600,-598,3607,-602xe" filled="t" fillcolor="#000000" stroked="f">
              <v:path arrowok="t"/>
              <v:fill/>
            </v:shape>
            <v:shape style="position:absolute;left:3502;top:-679;width:122;height:190" coordorigin="3502,-679" coordsize="122,190" path="m3564,-679l3541,-677,3542,-622,3542,-636,3545,-641,3547,-646,3552,-648,3557,-650,3569,-650,3567,-679,3564,-679xe" filled="t" fillcolor="#000000" stroked="f">
              <v:path arrowok="t"/>
              <v:fill/>
            </v:shape>
            <v:shape style="position:absolute;left:3502;top:-679;width:122;height:190" coordorigin="3502,-679" coordsize="122,190" path="m3557,-607l3554,-578,3564,-578,3562,-607,3557,-607xe" filled="t" fillcolor="#000000" stroked="f">
              <v:path arrowok="t"/>
              <v:fill/>
            </v:shape>
            <v:shape style="position:absolute;left:3646;top:-679;width:122;height:190" coordorigin="3646,-679" coordsize="122,190" path="m3727,-564l3734,-576,3733,-551,3727,-535,3725,-533,3720,-526,3715,-521,3701,-521,3696,-523,3694,-526,3691,-530,3689,-535,3686,-542,3650,-540,3657,-519,3666,-503,3677,-494,3689,-490,3703,-490,3723,-493,3740,-503,3751,-514,3759,-527,3765,-545,3767,-568,3768,-586,3767,-611,3763,-632,3757,-648,3751,-658,3736,-671,3717,-678,3706,-679,3685,-676,3667,-667,3662,-662,3652,-647,3646,-626,3646,-619,3649,-599,3659,-581,3662,-576,3680,-563,3699,-559,3701,-590,3694,-593,3689,-598,3684,-602,3682,-610,3682,-631,3684,-638,3689,-641,3694,-646,3698,-648,3713,-648,3720,-646,3725,-641,3730,-636,3732,-626,3732,-610,3730,-602,3725,-598,3720,-593,3715,-590,3715,-559,3727,-564xe" filled="t" fillcolor="#000000" stroked="f">
              <v:path arrowok="t"/>
              <v:fill/>
            </v:shape>
            <v:shape style="position:absolute;left:3646;top:-679;width:122;height:190" coordorigin="3646,-679" coordsize="122,190" path="m3699,-559l3715,-559,3715,-590,3701,-590,3699,-559xe" filled="t" fillcolor="#000000" stroked="f">
              <v:path arrowok="t"/>
              <v:fill/>
            </v:shape>
            <v:shape style="position:absolute;left:3792;top:-679;width:122;height:187" coordorigin="3792,-679" coordsize="122,187" path="m3914,-643l3907,-655,3898,-665,3881,-675,3861,-679,3857,-679,3835,-676,3818,-668,3804,-652,3797,-633,3797,-624,3833,-619,3833,-631,3835,-638,3838,-641,3842,-646,3847,-648,3862,-648,3866,-646,3871,-643,3876,-638,3878,-631,3878,-617,3876,-610,3871,-602,3861,-592,3845,-574,3842,-571,3825,-555,3811,-541,3802,-528,3797,-516,3792,-504,3792,-492,3914,-492,3914,-528,3845,-528,3845,-533,3847,-535,3852,-538,3854,-542,3862,-547,3871,-559,3883,-569,3890,-576,3895,-581,3902,-590,3907,-598,3910,-605,3912,-612,3914,-622,3914,-643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86.52pt;height:8.86pt">
            <v:imagedata o:title="" r:id="rId39"/>
          </v:shape>
        </w:pict>
      </w:r>
      <w:r>
        <w:rPr>
          <w:rFonts w:cs="Times New Roman" w:hAnsi="Times New Roman" w:eastAsia="Times New Roman" w:ascii="Times New Roman"/>
          <w:sz w:val="17.7188"/>
          <w:szCs w:val="17.7188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2.4785"/>
          <w:szCs w:val="12.4785"/>
        </w:rPr>
        <w:jc w:val="left"/>
        <w:ind w:left="5117"/>
      </w:pPr>
      <w:r>
        <w:pict>
          <v:group style="position:absolute;margin-left:463.08pt;margin-top:16.44pt;width:9.84pt;height:6.12pt;mso-position-horizontal-relative:page;mso-position-vertical-relative:paragraph;z-index:-1789" coordorigin="9262,329" coordsize="197,122">
            <v:shape style="position:absolute;left:9262;top:329;width:38;height:120" coordorigin="9262,329" coordsize="38,120" path="m9269,439l9269,444,9264,446,9262,449,9300,449,9295,446,9293,442,9293,329,9262,329,9266,334,9269,336,9269,439xe" filled="t" fillcolor="#000000" stroked="f">
              <v:path arrowok="t"/>
              <v:fill/>
            </v:shape>
            <v:shape style="position:absolute;left:9312;top:365;width:77;height:86" coordorigin="9312,365" coordsize="77,86" path="m9355,430l9353,437,9348,439,9341,439,9336,451,9346,446,9355,437,9355,442,9358,446,9360,449,9365,451,9377,451,9382,449,9386,444,9389,439,9384,439,9379,437,9379,382,9377,377,9374,374,9370,370,9365,367,9360,365,9346,365,9338,367,9334,370,9326,370,9324,374,9319,377,9317,382,9314,386,9314,394,9319,398,9324,401,9334,401,9338,396,9338,386,9334,382,9334,377,9338,374,9341,372,9346,372,9350,374,9355,379,9355,430xe" filled="t" fillcolor="#000000" stroked="f">
              <v:path arrowok="t"/>
              <v:fill/>
            </v:shape>
            <v:shape style="position:absolute;left:9312;top:365;width:77;height:86" coordorigin="9312,365" coordsize="77,86" path="m9319,420l9314,425,9312,430,9312,439,9314,444,9317,446,9319,451,9336,451,9341,439,9338,434,9336,430,9336,427,9338,422,9341,420,9343,415,9348,410,9355,406,9355,398,9334,410,9320,419,9319,420xe" filled="t" fillcolor="#000000" stroked="f">
              <v:path arrowok="t"/>
              <v:fill/>
            </v:shape>
            <v:shape style="position:absolute;left:9403;top:365;width:55;height:86" coordorigin="9403,365" coordsize="55,86" path="m9418,413l9425,420,9432,425,9437,427,9442,432,9442,437,9437,442,9434,444,9425,444,9422,442,9415,439,9410,434,9408,430,9406,422,9403,422,9403,451,9408,446,9413,449,9420,451,9439,451,9444,449,9449,446,9451,442,9454,439,9456,434,9458,430,9458,420,9456,415,9454,413,9451,408,9444,403,9437,396,9427,391,9422,386,9420,382,9420,377,9425,372,9432,372,9434,374,9439,377,9444,379,9446,386,9451,394,9454,394,9454,365,9451,365,9449,370,9442,370,9437,367,9432,365,9420,365,9413,367,9408,372,9403,377,9403,401,9408,406,9410,408,9418,413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48.32pt;height:6.24pt">
            <v:imagedata o:title="" r:id="rId40"/>
          </v:shape>
        </w:pict>
      </w:r>
      <w:r>
        <w:rPr>
          <w:rFonts w:cs="Times New Roman" w:hAnsi="Times New Roman" w:eastAsia="Times New Roman" w:ascii="Times New Roman"/>
          <w:sz w:val="12.4785"/>
          <w:szCs w:val="12.478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39"/>
          <w:szCs w:val="39"/>
        </w:rPr>
        <w:jc w:val="center"/>
        <w:ind w:left="830" w:right="6312"/>
      </w:pPr>
      <w:r>
        <w:rPr>
          <w:rFonts w:cs="Arial" w:hAnsi="Arial" w:eastAsia="Arial" w:ascii="Arial"/>
          <w:b/>
          <w:color w:val="070707"/>
          <w:w w:val="96"/>
          <w:sz w:val="39"/>
          <w:szCs w:val="39"/>
        </w:rPr>
        <w:t>L</w:t>
      </w:r>
      <w:r>
        <w:rPr>
          <w:rFonts w:cs="Arial" w:hAnsi="Arial" w:eastAsia="Arial" w:ascii="Arial"/>
          <w:b/>
          <w:color w:val="070707"/>
          <w:w w:val="125"/>
          <w:sz w:val="39"/>
          <w:szCs w:val="39"/>
        </w:rPr>
        <w:t>E</w:t>
      </w:r>
      <w:r>
        <w:rPr>
          <w:rFonts w:cs="Arial" w:hAnsi="Arial" w:eastAsia="Arial" w:ascii="Arial"/>
          <w:b/>
          <w:color w:val="070707"/>
          <w:w w:val="151"/>
          <w:sz w:val="39"/>
          <w:szCs w:val="39"/>
        </w:rPr>
        <w:t>X</w:t>
      </w:r>
      <w:r>
        <w:rPr>
          <w:rFonts w:cs="Arial" w:hAnsi="Arial" w:eastAsia="Arial" w:ascii="Arial"/>
          <w:b/>
          <w:color w:val="070707"/>
          <w:w w:val="168"/>
          <w:sz w:val="39"/>
          <w:szCs w:val="39"/>
        </w:rPr>
        <w:t>I</w:t>
      </w:r>
      <w:r>
        <w:rPr>
          <w:rFonts w:cs="Arial" w:hAnsi="Arial" w:eastAsia="Arial" w:ascii="Arial"/>
          <w:b/>
          <w:color w:val="070707"/>
          <w:w w:val="133"/>
          <w:sz w:val="39"/>
          <w:szCs w:val="39"/>
        </w:rPr>
        <w:t>S</w:t>
      </w:r>
      <w:r>
        <w:rPr>
          <w:rFonts w:cs="Arial" w:hAnsi="Arial" w:eastAsia="Arial" w:ascii="Arial"/>
          <w:color w:val="000000"/>
          <w:w w:val="100"/>
          <w:sz w:val="39"/>
          <w:szCs w:val="3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343"/>
      </w:pPr>
      <w:r>
        <w:rPr>
          <w:rFonts w:cs="Arial" w:hAnsi="Arial" w:eastAsia="Arial" w:ascii="Arial"/>
          <w:color w:val="242424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363636"/>
          <w:spacing w:val="0"/>
          <w:w w:val="100"/>
          <w:sz w:val="14"/>
          <w:szCs w:val="14"/>
        </w:rPr>
        <w:t>EY</w:t>
      </w:r>
      <w:r>
        <w:rPr>
          <w:rFonts w:cs="Arial" w:hAnsi="Arial" w:eastAsia="Arial" w:ascii="Arial"/>
          <w:color w:val="363636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63636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63636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494949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494949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63636"/>
          <w:spacing w:val="0"/>
          <w:w w:val="92"/>
          <w:sz w:val="14"/>
          <w:szCs w:val="14"/>
        </w:rPr>
        <w:t>P</w:t>
      </w:r>
      <w:r>
        <w:rPr>
          <w:rFonts w:cs="Arial" w:hAnsi="Arial" w:eastAsia="Arial" w:ascii="Arial"/>
          <w:color w:val="24242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363636"/>
          <w:spacing w:val="0"/>
          <w:w w:val="114"/>
          <w:sz w:val="14"/>
          <w:szCs w:val="14"/>
        </w:rPr>
        <w:t>O</w:t>
      </w:r>
      <w:r>
        <w:rPr>
          <w:rFonts w:cs="Arial" w:hAnsi="Arial" w:eastAsia="Arial" w:ascii="Arial"/>
          <w:color w:val="242424"/>
          <w:spacing w:val="0"/>
          <w:w w:val="113"/>
          <w:sz w:val="14"/>
          <w:szCs w:val="14"/>
        </w:rPr>
        <w:t>P</w:t>
      </w:r>
      <w:r>
        <w:rPr>
          <w:rFonts w:cs="Arial" w:hAnsi="Arial" w:eastAsia="Arial" w:ascii="Arial"/>
          <w:color w:val="494949"/>
          <w:spacing w:val="0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494949"/>
          <w:spacing w:val="0"/>
          <w:w w:val="113"/>
          <w:sz w:val="14"/>
          <w:szCs w:val="14"/>
        </w:rPr>
        <w:t>E</w:t>
      </w:r>
      <w:r>
        <w:rPr>
          <w:rFonts w:cs="Arial" w:hAnsi="Arial" w:eastAsia="Arial" w:ascii="Arial"/>
          <w:color w:val="242424"/>
          <w:spacing w:val="0"/>
          <w:w w:val="104"/>
          <w:sz w:val="14"/>
          <w:szCs w:val="14"/>
        </w:rPr>
        <w:t>D</w:t>
      </w:r>
      <w:r>
        <w:rPr>
          <w:rFonts w:cs="Arial" w:hAnsi="Arial" w:eastAsia="Arial" w:ascii="Arial"/>
          <w:color w:val="363636"/>
          <w:spacing w:val="0"/>
          <w:w w:val="123"/>
          <w:sz w:val="14"/>
          <w:szCs w:val="14"/>
        </w:rPr>
        <w:t>A</w:t>
      </w:r>
      <w:r>
        <w:rPr>
          <w:rFonts w:cs="Arial" w:hAnsi="Arial" w:eastAsia="Arial" w:ascii="Arial"/>
          <w:color w:val="363636"/>
          <w:spacing w:val="0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363636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363636"/>
          <w:spacing w:val="0"/>
          <w:w w:val="74"/>
          <w:sz w:val="14"/>
          <w:szCs w:val="14"/>
        </w:rPr>
        <w:t>I</w:t>
      </w:r>
      <w:r>
        <w:rPr>
          <w:rFonts w:cs="Arial" w:hAnsi="Arial" w:eastAsia="Arial" w:ascii="Arial"/>
          <w:color w:val="242424"/>
          <w:spacing w:val="0"/>
          <w:w w:val="113"/>
          <w:sz w:val="14"/>
          <w:szCs w:val="14"/>
        </w:rPr>
        <w:t>N</w:t>
      </w:r>
      <w:r>
        <w:rPr>
          <w:rFonts w:cs="Arial" w:hAnsi="Arial" w:eastAsia="Arial" w:ascii="Arial"/>
          <w:color w:val="242424"/>
          <w:spacing w:val="0"/>
          <w:w w:val="112"/>
          <w:sz w:val="14"/>
          <w:szCs w:val="14"/>
        </w:rPr>
        <w:t>T</w:t>
      </w:r>
      <w:r>
        <w:rPr>
          <w:rFonts w:cs="Arial" w:hAnsi="Arial" w:eastAsia="Arial" w:ascii="Arial"/>
          <w:color w:val="363636"/>
          <w:spacing w:val="0"/>
          <w:w w:val="102"/>
          <w:sz w:val="14"/>
          <w:szCs w:val="14"/>
        </w:rPr>
        <w:t>E</w:t>
      </w:r>
      <w:r>
        <w:rPr>
          <w:rFonts w:cs="Arial" w:hAnsi="Arial" w:eastAsia="Arial" w:ascii="Arial"/>
          <w:color w:val="242424"/>
          <w:spacing w:val="0"/>
          <w:w w:val="135"/>
          <w:sz w:val="14"/>
          <w:szCs w:val="14"/>
        </w:rPr>
        <w:t>L</w:t>
      </w:r>
      <w:r>
        <w:rPr>
          <w:rFonts w:cs="Arial" w:hAnsi="Arial" w:eastAsia="Arial" w:ascii="Arial"/>
          <w:color w:val="363636"/>
          <w:spacing w:val="0"/>
          <w:w w:val="113"/>
          <w:sz w:val="14"/>
          <w:szCs w:val="14"/>
        </w:rPr>
        <w:t>E</w:t>
      </w:r>
      <w:r>
        <w:rPr>
          <w:rFonts w:cs="Arial" w:hAnsi="Arial" w:eastAsia="Arial" w:ascii="Arial"/>
          <w:color w:val="363636"/>
          <w:spacing w:val="0"/>
          <w:w w:val="104"/>
          <w:sz w:val="14"/>
          <w:szCs w:val="14"/>
        </w:rPr>
        <w:t>C</w:t>
      </w:r>
      <w:r>
        <w:rPr>
          <w:rFonts w:cs="Arial" w:hAnsi="Arial" w:eastAsia="Arial" w:ascii="Arial"/>
          <w:color w:val="242424"/>
          <w:spacing w:val="0"/>
          <w:w w:val="123"/>
          <w:sz w:val="14"/>
          <w:szCs w:val="14"/>
        </w:rPr>
        <w:t>T</w:t>
      </w:r>
      <w:r>
        <w:rPr>
          <w:rFonts w:cs="Arial" w:hAnsi="Arial" w:eastAsia="Arial" w:ascii="Arial"/>
          <w:color w:val="242424"/>
          <w:spacing w:val="0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242424"/>
          <w:spacing w:val="0"/>
          <w:w w:val="123"/>
          <w:sz w:val="14"/>
          <w:szCs w:val="14"/>
        </w:rPr>
        <w:t>A</w:t>
      </w:r>
      <w:r>
        <w:rPr>
          <w:rFonts w:cs="Arial" w:hAnsi="Arial" w:eastAsia="Arial" w:ascii="Arial"/>
          <w:color w:val="242424"/>
          <w:spacing w:val="0"/>
          <w:w w:val="110"/>
          <w:sz w:val="14"/>
          <w:szCs w:val="1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lineRule="auto" w:line="215"/>
        <w:ind w:left="103" w:right="5525" w:firstLine="221"/>
      </w:pPr>
      <w:r>
        <w:rPr>
          <w:rFonts w:cs="Times New Roman" w:hAnsi="Times New Roman" w:eastAsia="Times New Roman" w:ascii="Times New Roman"/>
          <w:color w:val="757575"/>
          <w:spacing w:val="0"/>
          <w:w w:val="100"/>
          <w:sz w:val="14"/>
          <w:szCs w:val="14"/>
        </w:rPr>
        <w:t>Art</w:t>
      </w:r>
      <w:r>
        <w:rPr>
          <w:rFonts w:cs="Times New Roman" w:hAnsi="Times New Roman" w:eastAsia="Times New Roman" w:ascii="Times New Roman"/>
          <w:color w:val="C0C0C0"/>
          <w:spacing w:val="0"/>
          <w:w w:val="10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C0C0C0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898989"/>
          <w:spacing w:val="0"/>
          <w:w w:val="71"/>
          <w:sz w:val="12"/>
          <w:szCs w:val="12"/>
        </w:rPr>
        <w:t>1</w:t>
      </w:r>
      <w:r>
        <w:rPr>
          <w:rFonts w:cs="Arial" w:hAnsi="Arial" w:eastAsia="Arial" w:ascii="Arial"/>
          <w:color w:val="898989"/>
          <w:spacing w:val="0"/>
          <w:w w:val="172"/>
          <w:sz w:val="12"/>
          <w:szCs w:val="12"/>
        </w:rPr>
        <w:t>0</w:t>
      </w:r>
      <w:r>
        <w:rPr>
          <w:rFonts w:cs="Arial" w:hAnsi="Arial" w:eastAsia="Arial" w:ascii="Arial"/>
          <w:color w:val="898989"/>
          <w:spacing w:val="0"/>
          <w:w w:val="96"/>
          <w:sz w:val="12"/>
          <w:szCs w:val="12"/>
        </w:rPr>
        <w:t>·</w:t>
      </w:r>
      <w:r>
        <w:rPr>
          <w:rFonts w:cs="Arial" w:hAnsi="Arial" w:eastAsia="Arial" w:ascii="Arial"/>
          <w:color w:val="89898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898989"/>
          <w:spacing w:val="0"/>
          <w:w w:val="144"/>
          <w:sz w:val="12"/>
          <w:szCs w:val="12"/>
        </w:rPr>
        <w:t>l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898989"/>
          <w:spacing w:val="-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de</w:t>
      </w:r>
      <w:r>
        <w:rPr>
          <w:rFonts w:cs="Arial" w:hAnsi="Arial" w:eastAsia="Arial" w:ascii="Arial"/>
          <w:color w:val="AEAEAE"/>
          <w:spacing w:val="0"/>
          <w:w w:val="100"/>
          <w:sz w:val="12"/>
          <w:szCs w:val="12"/>
        </w:rPr>
        <w:t>·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ho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3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5D5D5D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5D5D5D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é</w:t>
      </w:r>
      <w:r>
        <w:rPr>
          <w:rFonts w:cs="Arial" w:hAnsi="Arial" w:eastAsia="Arial" w:ascii="Arial"/>
          <w:color w:val="757575"/>
          <w:spacing w:val="0"/>
          <w:w w:val="216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fo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de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79"/>
          <w:sz w:val="12"/>
          <w:szCs w:val="12"/>
        </w:rPr>
        <w:t>x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p</w:t>
      </w:r>
      <w:r>
        <w:rPr>
          <w:rFonts w:cs="Arial" w:hAnsi="Arial" w:eastAsia="Arial" w:ascii="Arial"/>
          <w:color w:val="757575"/>
          <w:spacing w:val="0"/>
          <w:w w:val="144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757575"/>
          <w:spacing w:val="-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an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al</w:t>
      </w:r>
      <w:r>
        <w:rPr>
          <w:rFonts w:cs="Arial" w:hAnsi="Arial" w:eastAsia="Arial" w:ascii="Arial"/>
          <w:color w:val="757575"/>
          <w:spacing w:val="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de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898989"/>
          <w:spacing w:val="0"/>
          <w:w w:val="127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494949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u</w:t>
      </w:r>
      <w:r>
        <w:rPr>
          <w:rFonts w:cs="Arial" w:hAnsi="Arial" w:eastAsia="Arial" w:ascii="Arial"/>
          <w:color w:val="494949"/>
          <w:spacing w:val="0"/>
          <w:w w:val="144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94949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494949"/>
          <w:spacing w:val="0"/>
          <w:w w:val="12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de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sc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201"/>
          <w:sz w:val="12"/>
          <w:szCs w:val="12"/>
        </w:rPr>
        <w:t>h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9B9B9B"/>
          <w:spacing w:val="0"/>
          <w:w w:val="111"/>
          <w:sz w:val="12"/>
          <w:szCs w:val="12"/>
        </w:rPr>
        <w:t>x</w:t>
      </w:r>
      <w:r>
        <w:rPr>
          <w:rFonts w:cs="Arial" w:hAnsi="Arial" w:eastAsia="Arial" w:ascii="Arial"/>
          <w:color w:val="757575"/>
          <w:spacing w:val="0"/>
          <w:w w:val="92"/>
          <w:sz w:val="12"/>
          <w:szCs w:val="12"/>
        </w:rPr>
        <w:t>pl</w:t>
      </w:r>
      <w:r>
        <w:rPr>
          <w:rFonts w:cs="Arial" w:hAnsi="Arial" w:eastAsia="Arial" w:ascii="Arial"/>
          <w:color w:val="898989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ada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0"/>
          <w:w w:val="115"/>
          <w:sz w:val="12"/>
          <w:szCs w:val="12"/>
        </w:rPr>
        <w:t>.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da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757575"/>
          <w:spacing w:val="0"/>
          <w:w w:val="106"/>
          <w:sz w:val="12"/>
          <w:szCs w:val="12"/>
        </w:rPr>
        <w:t>co</w:t>
      </w:r>
      <w:r>
        <w:rPr>
          <w:rFonts w:cs="Arial" w:hAnsi="Arial" w:eastAsia="Arial" w:ascii="Arial"/>
          <w:color w:val="5D5D5D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5D5D5D"/>
          <w:spacing w:val="0"/>
          <w:w w:val="86"/>
          <w:sz w:val="12"/>
          <w:szCs w:val="12"/>
        </w:rPr>
        <w:t>p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120"/>
        <w:ind w:left="103"/>
      </w:pPr>
      <w:r>
        <w:rPr>
          <w:rFonts w:cs="Arial" w:hAnsi="Arial" w:eastAsia="Arial" w:ascii="Arial"/>
          <w:color w:val="494949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757575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AEAEAE"/>
          <w:spacing w:val="0"/>
          <w:w w:val="86"/>
          <w:sz w:val="12"/>
          <w:szCs w:val="12"/>
        </w:rPr>
        <w:t>.</w:t>
      </w:r>
      <w:r>
        <w:rPr>
          <w:rFonts w:cs="Arial" w:hAnsi="Arial" w:eastAsia="Arial" w:ascii="Arial"/>
          <w:color w:val="AEAEAE"/>
          <w:spacing w:val="0"/>
          <w:w w:val="100"/>
          <w:sz w:val="12"/>
          <w:szCs w:val="12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AEAEAE"/>
          <w:spacing w:val="-11"/>
          <w:w w:val="100"/>
          <w:sz w:val="12"/>
          <w:szCs w:val="12"/>
        </w:rPr>
        <w:t> </w:t>
      </w:r>
      <w:r>
        <w:pict>
          <v:shape type="#_x0000_t75" style="width:148.32pt;height:6.24pt">
            <v:imagedata o:title="" r:id="rId41"/>
          </v:shape>
        </w:pic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333"/>
      </w:pPr>
      <w:r>
        <w:rPr>
          <w:rFonts w:cs="Arial" w:hAnsi="Arial" w:eastAsia="Arial" w:ascii="Arial"/>
          <w:color w:val="757575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757575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on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ob</w:t>
      </w:r>
      <w:r>
        <w:rPr>
          <w:rFonts w:cs="Arial" w:hAnsi="Arial" w:eastAsia="Arial" w:ascii="Arial"/>
          <w:color w:val="898989"/>
          <w:spacing w:val="0"/>
          <w:w w:val="108"/>
          <w:sz w:val="12"/>
          <w:szCs w:val="12"/>
        </w:rPr>
        <w:t>j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757575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898989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898989"/>
          <w:spacing w:val="0"/>
          <w:w w:val="110"/>
          <w:sz w:val="12"/>
          <w:szCs w:val="12"/>
        </w:rPr>
        <w:t>ci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ón</w:t>
      </w:r>
      <w:r>
        <w:rPr>
          <w:rFonts w:cs="Arial" w:hAnsi="Arial" w:eastAsia="Arial" w:ascii="Arial"/>
          <w:color w:val="9B9B9B"/>
          <w:spacing w:val="0"/>
          <w:w w:val="86"/>
          <w:sz w:val="12"/>
          <w:szCs w:val="12"/>
        </w:rPr>
        <w:t>:</w:t>
      </w:r>
      <w:r>
        <w:rPr>
          <w:rFonts w:cs="Arial" w:hAnsi="Arial" w:eastAsia="Arial" w:ascii="Arial"/>
          <w:color w:val="9B9B9B"/>
          <w:spacing w:val="0"/>
          <w:w w:val="100"/>
          <w:sz w:val="12"/>
          <w:szCs w:val="12"/>
        </w:rPr>
        <w:t>                                                                                            </w:t>
      </w:r>
      <w:r>
        <w:rPr>
          <w:rFonts w:cs="Arial" w:hAnsi="Arial" w:eastAsia="Arial" w:ascii="Arial"/>
          <w:color w:val="9B9B9B"/>
          <w:spacing w:val="-9"/>
          <w:w w:val="100"/>
          <w:sz w:val="12"/>
          <w:szCs w:val="12"/>
        </w:rPr>
        <w:t> </w:t>
      </w:r>
      <w:r>
        <w:pict>
          <v:shape type="#_x0000_t75" style="width:160.44pt;height:8.16pt">
            <v:imagedata o:title="" r:id="rId42"/>
          </v:shape>
        </w:pic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before="75" w:lineRule="auto" w:line="208"/>
        <w:ind w:left="103" w:right="5724" w:firstLine="230"/>
      </w:pPr>
      <w:r>
        <w:rPr>
          <w:rFonts w:cs="Times New Roman" w:hAnsi="Times New Roman" w:eastAsia="Times New Roman" w:ascii="Times New Roman"/>
          <w:b/>
          <w:color w:val="5D5D5D"/>
          <w:spacing w:val="0"/>
          <w:w w:val="100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)</w:t>
      </w:r>
      <w:r>
        <w:rPr>
          <w:rFonts w:cs="Times New Roman" w:hAnsi="Times New Roman" w:eastAsia="Times New Roman" w:ascii="Times New Roman"/>
          <w:b/>
          <w:color w:val="757575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84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1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27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25"/>
          <w:w w:val="127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86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26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1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27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25"/>
          <w:w w:val="127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26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11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n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96"/>
          <w:sz w:val="12"/>
          <w:szCs w:val="12"/>
        </w:rPr>
        <w:t>t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44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99"/>
          <w:sz w:val="12"/>
          <w:szCs w:val="12"/>
        </w:rPr>
        <w:t>ri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11"/>
          <w:sz w:val="12"/>
          <w:szCs w:val="12"/>
        </w:rPr>
        <w:t>oo</w:t>
      </w:r>
      <w:r>
        <w:rPr>
          <w:rFonts w:cs="Times New Roman" w:hAnsi="Times New Roman" w:eastAsia="Times New Roman" w:ascii="Times New Roman"/>
          <w:b/>
          <w:color w:val="757575"/>
          <w:spacing w:val="15"/>
          <w:w w:val="11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n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57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11"/>
          <w:sz w:val="12"/>
          <w:szCs w:val="12"/>
        </w:rPr>
        <w:t>oo</w:t>
      </w:r>
      <w:r>
        <w:rPr>
          <w:rFonts w:cs="Times New Roman" w:hAnsi="Times New Roman" w:eastAsia="Times New Roman" w:ascii="Times New Roman"/>
          <w:b/>
          <w:color w:val="757575"/>
          <w:spacing w:val="15"/>
          <w:w w:val="11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10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494949"/>
          <w:spacing w:val="0"/>
          <w:w w:val="102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b/>
          <w:color w:val="757575"/>
          <w:spacing w:val="0"/>
          <w:w w:val="102"/>
          <w:sz w:val="12"/>
          <w:szCs w:val="12"/>
        </w:rPr>
        <w:t>·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10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5D5D5D"/>
          <w:spacing w:val="0"/>
          <w:w w:val="10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b/>
          <w:color w:val="494949"/>
          <w:spacing w:val="0"/>
          <w:w w:val="102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b/>
          <w:color w:val="494949"/>
          <w:spacing w:val="15"/>
          <w:w w:val="10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363636"/>
          <w:spacing w:val="0"/>
          <w:w w:val="57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b/>
          <w:color w:val="494949"/>
          <w:spacing w:val="0"/>
          <w:w w:val="111"/>
          <w:sz w:val="12"/>
          <w:szCs w:val="12"/>
        </w:rPr>
        <w:t>oo</w:t>
      </w:r>
      <w:r>
        <w:rPr>
          <w:rFonts w:cs="Times New Roman" w:hAnsi="Times New Roman" w:eastAsia="Times New Roman" w:ascii="Times New Roman"/>
          <w:b/>
          <w:color w:val="494949"/>
          <w:spacing w:val="0"/>
          <w:w w:val="11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94949"/>
          <w:spacing w:val="0"/>
          <w:w w:val="88"/>
          <w:sz w:val="13"/>
          <w:szCs w:val="13"/>
        </w:rPr>
        <w:t>p</w:t>
      </w:r>
      <w:r>
        <w:rPr>
          <w:rFonts w:cs="Times New Roman" w:hAnsi="Times New Roman" w:eastAsia="Times New Roman" w:ascii="Times New Roman"/>
          <w:color w:val="494949"/>
          <w:spacing w:val="0"/>
          <w:w w:val="110"/>
          <w:sz w:val="13"/>
          <w:szCs w:val="13"/>
        </w:rPr>
        <w:t>r</w:t>
      </w:r>
      <w:r>
        <w:rPr>
          <w:rFonts w:cs="Times New Roman" w:hAnsi="Times New Roman" w:eastAsia="Times New Roman" w:ascii="Times New Roman"/>
          <w:color w:val="5D5D5D"/>
          <w:spacing w:val="0"/>
          <w:w w:val="93"/>
          <w:sz w:val="13"/>
          <w:szCs w:val="13"/>
        </w:rPr>
        <w:t>oc</w:t>
      </w:r>
      <w:r>
        <w:rPr>
          <w:rFonts w:cs="Times New Roman" w:hAnsi="Times New Roman" w:eastAsia="Times New Roman" w:ascii="Times New Roman"/>
          <w:color w:val="5D5D5D"/>
          <w:spacing w:val="0"/>
          <w:w w:val="149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5D5D5D"/>
          <w:spacing w:val="0"/>
          <w:w w:val="103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757575"/>
          <w:spacing w:val="0"/>
          <w:w w:val="79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color w:val="757575"/>
          <w:spacing w:val="0"/>
          <w:w w:val="104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757575"/>
          <w:spacing w:val="0"/>
          <w:w w:val="79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color w:val="5D5D5D"/>
          <w:spacing w:val="0"/>
          <w:w w:val="116"/>
          <w:sz w:val="13"/>
          <w:szCs w:val="13"/>
        </w:rPr>
        <w:t>a</w:t>
      </w:r>
      <w:r>
        <w:rPr>
          <w:rFonts w:cs="Times New Roman" w:hAnsi="Times New Roman" w:eastAsia="Times New Roman" w:ascii="Times New Roman"/>
          <w:color w:val="757575"/>
          <w:spacing w:val="0"/>
          <w:w w:val="132"/>
          <w:sz w:val="13"/>
          <w:szCs w:val="13"/>
        </w:rPr>
        <w:t>uos</w:t>
      </w:r>
      <w:r>
        <w:rPr>
          <w:rFonts w:cs="Times New Roman" w:hAnsi="Times New Roman" w:eastAsia="Times New Roman" w:ascii="Times New Roman"/>
          <w:color w:val="898989"/>
          <w:spacing w:val="0"/>
          <w:w w:val="118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898989"/>
          <w:spacing w:val="6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é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2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?</w:t>
      </w:r>
      <w:r>
        <w:rPr>
          <w:rFonts w:cs="Arial" w:hAnsi="Arial" w:eastAsia="Arial" w:ascii="Arial"/>
          <w:color w:val="5D5D5D"/>
          <w:spacing w:val="-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ci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ón</w:t>
      </w:r>
      <w:r>
        <w:rPr>
          <w:rFonts w:cs="Arial" w:hAnsi="Arial" w:eastAsia="Arial" w:ascii="Arial"/>
          <w:color w:val="757575"/>
          <w:spacing w:val="3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95"/>
          <w:sz w:val="12"/>
          <w:szCs w:val="12"/>
        </w:rPr>
        <w:t>c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n</w:t>
      </w:r>
      <w:r>
        <w:rPr>
          <w:rFonts w:cs="Arial" w:hAnsi="Arial" w:eastAsia="Arial" w:ascii="Arial"/>
          <w:color w:val="494949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p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96"/>
          <w:sz w:val="12"/>
          <w:szCs w:val="12"/>
        </w:rPr>
        <w:t>mat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á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12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57575"/>
          <w:spacing w:val="0"/>
          <w:w w:val="102"/>
          <w:sz w:val="14"/>
          <w:szCs w:val="14"/>
        </w:rPr>
        <w:t>sí</w:t>
      </w:r>
      <w:r>
        <w:rPr>
          <w:rFonts w:cs="Times New Roman" w:hAnsi="Times New Roman" w:eastAsia="Times New Roman" w:ascii="Times New Roman"/>
          <w:color w:val="757575"/>
          <w:spacing w:val="0"/>
          <w:w w:val="49"/>
          <w:sz w:val="14"/>
          <w:szCs w:val="14"/>
        </w:rPr>
        <w:t>;</w:t>
      </w:r>
      <w:r>
        <w:rPr>
          <w:rFonts w:cs="Times New Roman" w:hAnsi="Times New Roman" w:eastAsia="Times New Roman" w:ascii="Times New Roman"/>
          <w:color w:val="757575"/>
          <w:spacing w:val="0"/>
          <w:w w:val="4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57575"/>
          <w:spacing w:val="18"/>
          <w:w w:val="49"/>
          <w:sz w:val="14"/>
          <w:szCs w:val="14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2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757575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95"/>
          <w:sz w:val="12"/>
          <w:szCs w:val="12"/>
        </w:rPr>
        <w:t>c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on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en</w:t>
      </w:r>
      <w:r>
        <w:rPr>
          <w:rFonts w:cs="Arial" w:hAnsi="Arial" w:eastAsia="Arial" w:ascii="Arial"/>
          <w:color w:val="494949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do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494949"/>
          <w:spacing w:val="0"/>
          <w:w w:val="93"/>
          <w:sz w:val="12"/>
          <w:szCs w:val="12"/>
        </w:rPr>
        <w:t>eo</w:t>
      </w:r>
      <w:r>
        <w:rPr>
          <w:rFonts w:cs="Arial" w:hAnsi="Arial" w:eastAsia="Arial" w:ascii="Arial"/>
          <w:color w:val="757575"/>
          <w:spacing w:val="0"/>
          <w:w w:val="180"/>
          <w:sz w:val="12"/>
          <w:szCs w:val="12"/>
        </w:rPr>
        <w:t>l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ó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é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5D5D5D"/>
          <w:spacing w:val="0"/>
          <w:w w:val="202"/>
          <w:sz w:val="12"/>
          <w:szCs w:val="12"/>
        </w:rPr>
        <w:t>: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ob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5D5D5D"/>
          <w:spacing w:val="2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9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494949"/>
          <w:spacing w:val="0"/>
          <w:w w:val="92"/>
          <w:sz w:val="12"/>
          <w:szCs w:val="12"/>
        </w:rPr>
        <w:t>ífi</w:t>
      </w:r>
      <w:r>
        <w:rPr>
          <w:rFonts w:cs="Arial" w:hAnsi="Arial" w:eastAsia="Arial" w:ascii="Arial"/>
          <w:color w:val="494949"/>
          <w:spacing w:val="0"/>
          <w:w w:val="127"/>
          <w:sz w:val="12"/>
          <w:szCs w:val="12"/>
        </w:rPr>
        <w:t>c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6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.</w:t>
      </w:r>
      <w:r>
        <w:rPr>
          <w:rFonts w:cs="Arial" w:hAnsi="Arial" w:eastAsia="Arial" w:ascii="Arial"/>
          <w:color w:val="494949"/>
          <w:spacing w:val="10"/>
          <w:w w:val="115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494949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42424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242424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242424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63636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p</w:t>
      </w:r>
      <w:r>
        <w:rPr>
          <w:rFonts w:cs="Arial" w:hAnsi="Arial" w:eastAsia="Arial" w:ascii="Arial"/>
          <w:color w:val="494949"/>
          <w:spacing w:val="0"/>
          <w:w w:val="72"/>
          <w:sz w:val="12"/>
          <w:szCs w:val="12"/>
        </w:rPr>
        <w:t>r</w:t>
      </w:r>
      <w:r>
        <w:rPr>
          <w:rFonts w:cs="Arial" w:hAnsi="Arial" w:eastAsia="Arial" w:ascii="Arial"/>
          <w:color w:val="363636"/>
          <w:spacing w:val="0"/>
          <w:w w:val="86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27"/>
          <w:sz w:val="12"/>
          <w:szCs w:val="12"/>
        </w:rPr>
        <w:t>v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h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nt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ri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3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240"/>
          <w:sz w:val="9"/>
          <w:szCs w:val="9"/>
        </w:rPr>
        <w:t>l</w:t>
      </w:r>
      <w:r>
        <w:rPr>
          <w:rFonts w:cs="Arial" w:hAnsi="Arial" w:eastAsia="Arial" w:ascii="Arial"/>
          <w:color w:val="5D5D5D"/>
          <w:spacing w:val="-12"/>
          <w:w w:val="240"/>
          <w:sz w:val="9"/>
          <w:szCs w:val="9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79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;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95"/>
          <w:sz w:val="12"/>
          <w:szCs w:val="12"/>
        </w:rPr>
        <w:t>y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4"/>
          <w:szCs w:val="14"/>
        </w:rPr>
        <w:jc w:val="left"/>
        <w:spacing w:before="9" w:lineRule="exact" w:line="140"/>
      </w:pPr>
      <w:r>
        <w:rPr>
          <w:sz w:val="14"/>
          <w:szCs w:val="14"/>
        </w:rPr>
      </w:r>
    </w:p>
    <w:p>
      <w:pPr>
        <w:rPr>
          <w:rFonts w:cs="Arial" w:hAnsi="Arial" w:eastAsia="Arial" w:ascii="Arial"/>
          <w:sz w:val="12"/>
          <w:szCs w:val="12"/>
        </w:rPr>
        <w:jc w:val="both"/>
        <w:spacing w:lineRule="auto" w:line="209"/>
        <w:ind w:left="103" w:right="5668" w:firstLine="230"/>
      </w:pP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b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)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5D5D5D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32"/>
          <w:w w:val="108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po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on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757575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l</w:t>
      </w:r>
      <w:r>
        <w:rPr>
          <w:rFonts w:cs="Arial" w:hAnsi="Arial" w:eastAsia="Arial" w:ascii="Arial"/>
          <w:color w:val="5D5D5D"/>
          <w:spacing w:val="0"/>
          <w:w w:val="105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g</w:t>
      </w:r>
      <w:r>
        <w:rPr>
          <w:rFonts w:cs="Arial" w:hAnsi="Arial" w:eastAsia="Arial" w:ascii="Arial"/>
          <w:color w:val="5D5D5D"/>
          <w:spacing w:val="0"/>
          <w:w w:val="105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l</w:t>
      </w:r>
      <w:r>
        <w:rPr>
          <w:rFonts w:cs="Arial" w:hAnsi="Arial" w:eastAsia="Arial" w:ascii="Arial"/>
          <w:color w:val="5D5D5D"/>
          <w:spacing w:val="0"/>
          <w:w w:val="105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05"/>
          <w:sz w:val="12"/>
          <w:szCs w:val="12"/>
        </w:rPr>
        <w:t>s</w:t>
      </w:r>
      <w:r>
        <w:rPr>
          <w:rFonts w:cs="Arial" w:hAnsi="Arial" w:eastAsia="Arial" w:ascii="Arial"/>
          <w:color w:val="5D5D5D"/>
          <w:spacing w:val="14"/>
          <w:w w:val="105"/>
          <w:sz w:val="12"/>
          <w:szCs w:val="12"/>
        </w:rPr>
        <w:t> </w:t>
      </w:r>
      <w:r>
        <w:rPr>
          <w:rFonts w:cs="Arial" w:hAnsi="Arial" w:eastAsia="Arial" w:ascii="Arial"/>
          <w:i/>
          <w:color w:val="757575"/>
          <w:spacing w:val="0"/>
          <w:w w:val="144"/>
          <w:sz w:val="12"/>
          <w:szCs w:val="12"/>
        </w:rPr>
        <w:t>f</w:t>
      </w:r>
      <w:r>
        <w:rPr>
          <w:rFonts w:cs="Arial" w:hAnsi="Arial" w:eastAsia="Arial" w:ascii="Arial"/>
          <w:i/>
          <w:color w:val="757575"/>
          <w:spacing w:val="0"/>
          <w:w w:val="144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494949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494949"/>
          <w:spacing w:val="0"/>
          <w:w w:val="115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120"/>
          <w:sz w:val="12"/>
          <w:szCs w:val="12"/>
        </w:rPr>
        <w:t>rr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en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242424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63636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363636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242424"/>
          <w:spacing w:val="0"/>
          <w:w w:val="115"/>
          <w:sz w:val="12"/>
          <w:szCs w:val="12"/>
        </w:rPr>
        <w:t>a</w:t>
      </w:r>
      <w:r>
        <w:rPr>
          <w:rFonts w:cs="Arial" w:hAnsi="Arial" w:eastAsia="Arial" w:ascii="Arial"/>
          <w:color w:val="242424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86"/>
          <w:sz w:val="12"/>
          <w:szCs w:val="12"/>
        </w:rPr>
        <w:t>,</w:t>
      </w:r>
      <w:r>
        <w:rPr>
          <w:rFonts w:cs="Arial" w:hAnsi="Arial" w:eastAsia="Arial" w:ascii="Arial"/>
          <w:color w:val="363636"/>
          <w:spacing w:val="0"/>
          <w:w w:val="86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494949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19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5D5D5D"/>
          <w:spacing w:val="0"/>
          <w:w w:val="86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95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on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44"/>
          <w:sz w:val="12"/>
          <w:szCs w:val="12"/>
        </w:rPr>
        <w:t>j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J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t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19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y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3"/>
          <w:w w:val="111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5D5D5D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494949"/>
          <w:spacing w:val="0"/>
          <w:w w:val="144"/>
          <w:sz w:val="12"/>
          <w:szCs w:val="12"/>
        </w:rPr>
        <w:t>,</w:t>
      </w:r>
      <w:r>
        <w:rPr>
          <w:rFonts w:cs="Arial" w:hAnsi="Arial" w:eastAsia="Arial" w:ascii="Arial"/>
          <w:color w:val="494949"/>
          <w:spacing w:val="14"/>
          <w:w w:val="144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71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363636"/>
          <w:spacing w:val="0"/>
          <w:w w:val="100"/>
          <w:sz w:val="12"/>
          <w:szCs w:val="12"/>
        </w:rPr>
        <w:t>ue</w:t>
      </w:r>
      <w:r>
        <w:rPr>
          <w:rFonts w:cs="Arial" w:hAnsi="Arial" w:eastAsia="Arial" w:ascii="Arial"/>
          <w:color w:val="363636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363636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363636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.</w:t>
      </w:r>
      <w:r>
        <w:rPr>
          <w:rFonts w:cs="Arial" w:hAnsi="Arial" w:eastAsia="Arial" w:ascii="Arial"/>
          <w:color w:val="363636"/>
          <w:spacing w:val="0"/>
          <w:w w:val="115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d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80"/>
          <w:sz w:val="12"/>
          <w:szCs w:val="12"/>
        </w:rPr>
        <w:t>fl</w:t>
      </w:r>
      <w:r>
        <w:rPr>
          <w:rFonts w:cs="Arial" w:hAnsi="Arial" w:eastAsia="Arial" w:ascii="Arial"/>
          <w:color w:val="5D5D5D"/>
          <w:spacing w:val="0"/>
          <w:w w:val="115"/>
          <w:sz w:val="12"/>
          <w:szCs w:val="12"/>
        </w:rPr>
        <w:t>be</w:t>
      </w:r>
      <w:r>
        <w:rPr>
          <w:rFonts w:cs="Arial" w:hAnsi="Arial" w:eastAsia="Arial" w:ascii="Arial"/>
          <w:color w:val="757575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5D5D5D"/>
          <w:spacing w:val="0"/>
          <w:w w:val="86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n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color w:val="757575"/>
          <w:spacing w:val="0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757575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757575"/>
          <w:spacing w:val="0"/>
          <w:w w:val="95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á</w:t>
      </w:r>
      <w:r>
        <w:rPr>
          <w:rFonts w:cs="Arial" w:hAnsi="Arial" w:eastAsia="Arial" w:ascii="Arial"/>
          <w:color w:val="757575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93"/>
          <w:sz w:val="12"/>
          <w:szCs w:val="12"/>
        </w:rPr>
        <w:t>ne</w:t>
      </w:r>
      <w:r>
        <w:rPr>
          <w:rFonts w:cs="Arial" w:hAnsi="Arial" w:eastAsia="Arial" w:ascii="Arial"/>
          <w:color w:val="757575"/>
          <w:spacing w:val="0"/>
          <w:w w:val="127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757575"/>
          <w:spacing w:val="-1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 </w:t>
      </w:r>
      <w:r>
        <w:rPr>
          <w:rFonts w:cs="Arial" w:hAnsi="Arial" w:eastAsia="Arial" w:ascii="Arial"/>
          <w:color w:val="757575"/>
          <w:spacing w:val="1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2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   </w:t>
      </w:r>
      <w:r>
        <w:rPr>
          <w:rFonts w:cs="Arial" w:hAnsi="Arial" w:eastAsia="Arial" w:ascii="Arial"/>
          <w:color w:val="757575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94949"/>
          <w:spacing w:val="0"/>
          <w:w w:val="86"/>
          <w:sz w:val="12"/>
          <w:szCs w:val="12"/>
        </w:rPr>
        <w:t>o</w:t>
      </w:r>
      <w:r>
        <w:rPr>
          <w:rFonts w:cs="Arial" w:hAnsi="Arial" w:eastAsia="Arial" w:ascii="Arial"/>
          <w:color w:val="494949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5D5D5D"/>
          <w:spacing w:val="0"/>
          <w:w w:val="95"/>
          <w:sz w:val="12"/>
          <w:szCs w:val="12"/>
        </w:rPr>
        <w:t>c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an</w:t>
      </w:r>
      <w:r>
        <w:rPr>
          <w:rFonts w:cs="Arial" w:hAnsi="Arial" w:eastAsia="Arial" w:ascii="Arial"/>
          <w:color w:val="494949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494949"/>
          <w:spacing w:val="0"/>
          <w:w w:val="111"/>
          <w:sz w:val="12"/>
          <w:szCs w:val="12"/>
        </w:rPr>
        <w:t>s</w:t>
      </w:r>
      <w:r>
        <w:rPr>
          <w:rFonts w:cs="Arial" w:hAnsi="Arial" w:eastAsia="Arial" w:ascii="Arial"/>
          <w:color w:val="363636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494949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94949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260"/>
        <w:ind w:left="103"/>
      </w:pPr>
      <w:r>
        <w:rPr>
          <w:rFonts w:cs="Arial" w:hAnsi="Arial" w:eastAsia="Arial" w:ascii="Arial"/>
          <w:color w:val="494949"/>
          <w:w w:val="86"/>
          <w:position w:val="12"/>
          <w:sz w:val="12"/>
          <w:szCs w:val="12"/>
        </w:rPr>
        <w:t>p</w:t>
      </w:r>
      <w:r>
        <w:rPr>
          <w:rFonts w:cs="Arial" w:hAnsi="Arial" w:eastAsia="Arial" w:ascii="Arial"/>
          <w:color w:val="5D5D5D"/>
          <w:w w:val="100"/>
          <w:position w:val="12"/>
          <w:sz w:val="12"/>
          <w:szCs w:val="12"/>
        </w:rPr>
        <w:t>ú</w:t>
      </w:r>
      <w:r>
        <w:rPr>
          <w:rFonts w:cs="Arial" w:hAnsi="Arial" w:eastAsia="Arial" w:ascii="Arial"/>
          <w:color w:val="5D5D5D"/>
          <w:w w:val="86"/>
          <w:position w:val="12"/>
          <w:sz w:val="12"/>
          <w:szCs w:val="12"/>
        </w:rPr>
        <w:t>b</w:t>
      </w:r>
      <w:r>
        <w:rPr>
          <w:rFonts w:cs="Arial" w:hAnsi="Arial" w:eastAsia="Arial" w:ascii="Arial"/>
          <w:color w:val="5D5D5D"/>
          <w:w w:val="144"/>
          <w:position w:val="12"/>
          <w:sz w:val="12"/>
          <w:szCs w:val="12"/>
        </w:rPr>
        <w:t>l</w:t>
      </w:r>
      <w:r>
        <w:rPr>
          <w:rFonts w:cs="Arial" w:hAnsi="Arial" w:eastAsia="Arial" w:ascii="Arial"/>
          <w:color w:val="757575"/>
          <w:w w:val="144"/>
          <w:position w:val="12"/>
          <w:sz w:val="12"/>
          <w:szCs w:val="12"/>
        </w:rPr>
        <w:t>i</w:t>
      </w:r>
      <w:r>
        <w:rPr>
          <w:rFonts w:cs="Arial" w:hAnsi="Arial" w:eastAsia="Arial" w:ascii="Arial"/>
          <w:color w:val="757575"/>
          <w:w w:val="111"/>
          <w:position w:val="12"/>
          <w:sz w:val="12"/>
          <w:szCs w:val="12"/>
        </w:rPr>
        <w:t>c</w:t>
      </w:r>
      <w:r>
        <w:rPr>
          <w:rFonts w:cs="Arial" w:hAnsi="Arial" w:eastAsia="Arial" w:ascii="Arial"/>
          <w:color w:val="757575"/>
          <w:w w:val="100"/>
          <w:position w:val="12"/>
          <w:sz w:val="12"/>
          <w:szCs w:val="12"/>
        </w:rPr>
        <w:t>o</w:t>
      </w:r>
      <w:r>
        <w:rPr>
          <w:rFonts w:cs="Arial" w:hAnsi="Arial" w:eastAsia="Arial" w:ascii="Arial"/>
          <w:color w:val="757575"/>
          <w:w w:val="111"/>
          <w:position w:val="12"/>
          <w:sz w:val="12"/>
          <w:szCs w:val="12"/>
        </w:rPr>
        <w:t>s</w:t>
      </w:r>
      <w:r>
        <w:rPr>
          <w:rFonts w:cs="Arial" w:hAnsi="Arial" w:eastAsia="Arial" w:ascii="Arial"/>
          <w:color w:val="757575"/>
          <w:w w:val="115"/>
          <w:position w:val="12"/>
          <w:sz w:val="12"/>
          <w:szCs w:val="12"/>
        </w:rPr>
        <w:t>,</w:t>
      </w:r>
      <w:r>
        <w:rPr>
          <w:rFonts w:cs="Arial" w:hAnsi="Arial" w:eastAsia="Arial" w:ascii="Arial"/>
          <w:color w:val="757575"/>
          <w:spacing w:val="5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a</w:t>
      </w:r>
      <w:r>
        <w:rPr>
          <w:rFonts w:cs="Arial" w:hAnsi="Arial" w:eastAsia="Arial" w:ascii="Arial"/>
          <w:color w:val="757575"/>
          <w:spacing w:val="0"/>
          <w:w w:val="173"/>
          <w:position w:val="12"/>
          <w:sz w:val="12"/>
          <w:szCs w:val="12"/>
        </w:rPr>
        <w:t>,</w:t>
      </w:r>
      <w:r>
        <w:rPr>
          <w:rFonts w:cs="Arial" w:hAnsi="Arial" w:eastAsia="Arial" w:ascii="Arial"/>
          <w:color w:val="898989"/>
          <w:spacing w:val="0"/>
          <w:w w:val="144"/>
          <w:position w:val="12"/>
          <w:sz w:val="12"/>
          <w:szCs w:val="12"/>
        </w:rPr>
        <w:t>í</w:t>
      </w:r>
      <w:r>
        <w:rPr>
          <w:rFonts w:cs="Arial" w:hAnsi="Arial" w:eastAsia="Arial" w:ascii="Arial"/>
          <w:color w:val="898989"/>
          <w:spacing w:val="-4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position w:val="12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5"/>
          <w:position w:val="12"/>
          <w:sz w:val="12"/>
          <w:szCs w:val="12"/>
        </w:rPr>
        <w:t>m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-4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1"/>
          <w:position w:val="12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15"/>
          <w:position w:val="12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11"/>
          <w:position w:val="12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5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15"/>
          <w:position w:val="12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20"/>
          <w:position w:val="12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86"/>
          <w:position w:val="12"/>
          <w:sz w:val="12"/>
          <w:szCs w:val="12"/>
        </w:rPr>
        <w:t>ae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27"/>
          <w:position w:val="12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11"/>
          <w:position w:val="12"/>
          <w:sz w:val="12"/>
          <w:szCs w:val="12"/>
        </w:rPr>
        <w:t>c</w:t>
      </w:r>
      <w:r>
        <w:rPr>
          <w:rFonts w:cs="Arial" w:hAnsi="Arial" w:eastAsia="Arial" w:ascii="Arial"/>
          <w:color w:val="898989"/>
          <w:spacing w:val="0"/>
          <w:w w:val="108"/>
          <w:position w:val="12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one</w:t>
      </w:r>
      <w:r>
        <w:rPr>
          <w:rFonts w:cs="Arial" w:hAnsi="Arial" w:eastAsia="Arial" w:ascii="Arial"/>
          <w:color w:val="5D5D5D"/>
          <w:spacing w:val="0"/>
          <w:w w:val="95"/>
          <w:position w:val="12"/>
          <w:sz w:val="12"/>
          <w:szCs w:val="12"/>
        </w:rPr>
        <w:t>s</w:t>
      </w:r>
      <w:r>
        <w:rPr>
          <w:rFonts w:cs="Arial" w:hAnsi="Arial" w:eastAsia="Arial" w:ascii="Arial"/>
          <w:color w:val="5D5D5D"/>
          <w:spacing w:val="0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5D5D5D"/>
          <w:spacing w:val="-9"/>
          <w:w w:val="100"/>
          <w:position w:val="12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6"/>
          <w:position w:val="12"/>
          <w:sz w:val="12"/>
          <w:szCs w:val="12"/>
        </w:rPr>
        <w:t>o</w:t>
      </w:r>
      <w:r>
        <w:rPr>
          <w:rFonts w:cs="Arial" w:hAnsi="Arial" w:eastAsia="Arial" w:ascii="Arial"/>
          <w:color w:val="5D5D5D"/>
          <w:spacing w:val="0"/>
          <w:w w:val="96"/>
          <w:position w:val="12"/>
          <w:sz w:val="12"/>
          <w:szCs w:val="12"/>
        </w:rPr>
        <w:t>fi</w:t>
      </w:r>
      <w:r>
        <w:rPr>
          <w:rFonts w:cs="Arial" w:hAnsi="Arial" w:eastAsia="Arial" w:ascii="Arial"/>
          <w:color w:val="757575"/>
          <w:spacing w:val="0"/>
          <w:w w:val="111"/>
          <w:position w:val="12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8"/>
          <w:position w:val="12"/>
          <w:sz w:val="12"/>
          <w:szCs w:val="12"/>
        </w:rPr>
        <w:t>i</w:t>
      </w:r>
      <w:r>
        <w:rPr>
          <w:rFonts w:cs="Arial" w:hAnsi="Arial" w:eastAsia="Arial" w:ascii="Arial"/>
          <w:color w:val="5D5D5D"/>
          <w:spacing w:val="0"/>
          <w:w w:val="100"/>
          <w:position w:val="12"/>
          <w:sz w:val="12"/>
          <w:szCs w:val="12"/>
        </w:rPr>
        <w:t>a</w:t>
      </w:r>
      <w:r>
        <w:rPr>
          <w:rFonts w:cs="Arial" w:hAnsi="Arial" w:eastAsia="Arial" w:ascii="Arial"/>
          <w:color w:val="494949"/>
          <w:spacing w:val="0"/>
          <w:w w:val="108"/>
          <w:position w:val="12"/>
          <w:sz w:val="12"/>
          <w:szCs w:val="12"/>
        </w:rPr>
        <w:t>l</w:t>
      </w:r>
      <w:r>
        <w:rPr>
          <w:rFonts w:cs="Arial" w:hAnsi="Arial" w:eastAsia="Arial" w:ascii="Arial"/>
          <w:color w:val="494949"/>
          <w:spacing w:val="0"/>
          <w:w w:val="86"/>
          <w:position w:val="12"/>
          <w:sz w:val="12"/>
          <w:szCs w:val="12"/>
        </w:rPr>
        <w:t>e</w:t>
      </w:r>
      <w:r>
        <w:rPr>
          <w:rFonts w:cs="Arial" w:hAnsi="Arial" w:eastAsia="Arial" w:ascii="Arial"/>
          <w:color w:val="5D5D5D"/>
          <w:spacing w:val="0"/>
          <w:w w:val="127"/>
          <w:position w:val="12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86"/>
          <w:position w:val="12"/>
          <w:sz w:val="12"/>
          <w:szCs w:val="12"/>
        </w:rPr>
        <w:t>.</w:t>
      </w:r>
      <w:r>
        <w:rPr>
          <w:rFonts w:cs="Arial" w:hAnsi="Arial" w:eastAsia="Arial" w:ascii="Arial"/>
          <w:color w:val="757575"/>
          <w:spacing w:val="0"/>
          <w:w w:val="100"/>
          <w:position w:val="12"/>
          <w:sz w:val="12"/>
          <w:szCs w:val="12"/>
        </w:rPr>
        <w:t>                                                                                   </w:t>
      </w:r>
      <w:r>
        <w:rPr>
          <w:rFonts w:cs="Arial" w:hAnsi="Arial" w:eastAsia="Arial" w:ascii="Arial"/>
          <w:color w:val="757575"/>
          <w:spacing w:val="-2"/>
          <w:w w:val="100"/>
          <w:position w:val="12"/>
          <w:sz w:val="12"/>
          <w:szCs w:val="12"/>
        </w:rPr>
        <w:t> </w:t>
      </w:r>
      <w:r>
        <w:pict>
          <v:shape type="#_x0000_t75" style="width:114.72pt;height:17.0549pt">
            <v:imagedata o:title="" r:id="rId43"/>
          </v:shape>
        </w:pic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.3184"/>
          <w:szCs w:val="16.3184"/>
        </w:rPr>
        <w:jc w:val="left"/>
        <w:ind w:left="5714"/>
      </w:pPr>
      <w:r>
        <w:pict>
          <v:group style="position:absolute;margin-left:388.8pt;margin-top:17.28pt;width:32.52pt;height:6.24pt;mso-position-horizontal-relative:page;mso-position-vertical-relative:paragraph;z-index:-1779" coordorigin="7776,346" coordsize="650,125">
            <v:shape style="position:absolute;left:7776;top:346;width:113;height:125" coordorigin="7776,346" coordsize="113,125" path="m7831,461l7824,456,7819,451,7814,444,7812,437,7810,427,7807,418,7807,396,7810,386,7814,377,7817,370,7822,365,7826,360,7834,355,7841,353,7858,353,7865,355,7872,362,7879,367,7884,377,7886,386,7889,386,7889,346,7886,346,7886,350,7882,353,7874,353,7870,350,7860,348,7850,346,7831,346,7819,348,7810,355,7800,360,7793,367,7786,377,7781,389,7776,398,7776,420,7778,432,7786,442,7790,451,7798,458,7807,463,7817,468,7829,470,7850,470,7860,468,7867,466,7874,463,7882,458,7886,451,7886,442,7879,449,7874,456,7867,458,7862,461,7855,463,7838,463,7831,461xe" filled="t" fillcolor="#000000" stroked="f">
              <v:path arrowok="t"/>
              <v:fill/>
            </v:shape>
            <v:shape style="position:absolute;left:7898;top:346;width:125;height:122" coordorigin="7898,346" coordsize="125,122" path="m7937,468l7937,466,7927,466,7922,461,7922,449,7925,446,7932,427,7949,386,7966,427,7968,434,7975,449,7978,454,7978,463,7973,466,7968,466,7966,468,8023,468,8023,466,8018,466,8014,463,8011,461,8009,454,8004,444,7963,346,7961,346,7918,442,7915,451,7910,458,7906,463,7901,466,7898,468,7937,468xe" filled="t" fillcolor="#000000" stroked="f">
              <v:path arrowok="t"/>
              <v:fill/>
            </v:shape>
            <v:shape style="position:absolute;left:7898;top:346;width:125;height:122" coordorigin="7898,346" coordsize="125,122" path="m7932,427l7925,446,7930,434,7968,434,7966,427,7932,427xe" filled="t" fillcolor="#000000" stroked="f">
              <v:path arrowok="t"/>
              <v:fill/>
            </v:shape>
            <v:shape style="position:absolute;left:8028;top:348;width:125;height:122" coordorigin="8028,348" coordsize="125,122" path="m8090,348l8028,348,8028,350,8035,350,8040,353,8045,355,8045,439,8047,446,8050,451,8054,458,8059,463,8066,466,8074,468,8081,470,8102,470,8112,468,8119,463,8126,458,8131,451,8134,446,8136,439,8136,360,8138,360,8138,355,8143,353,8148,350,8153,350,8153,348,8112,348,8112,350,8122,350,8126,353,8129,358,8129,442,8126,446,8124,451,8119,456,8112,461,8105,463,8088,463,8086,461,8081,458,8078,454,8076,451,8076,446,8074,439,8074,358,8078,353,8083,350,8088,350,8090,348xe" filled="t" fillcolor="#000000" stroked="f">
              <v:path arrowok="t"/>
              <v:fill/>
            </v:shape>
            <v:shape style="position:absolute;left:8165;top:346;width:84;height:125" coordorigin="8165,346" coordsize="84,125" path="m8167,425l8165,425,8165,470,8170,468,8174,463,8179,463,8184,466,8189,468,8194,468,8196,470,8220,470,8230,468,8237,461,8246,454,8249,444,8249,427,8246,420,8244,413,8239,408,8230,401,8215,394,8203,389,8198,386,8196,384,8191,382,8189,379,8186,374,8184,370,8184,365,8186,360,8191,358,8194,355,8198,353,8213,353,8220,355,8227,362,8234,367,8239,377,8239,386,8242,386,8242,346,8239,346,8239,350,8234,353,8230,353,8225,350,8220,348,8215,348,8210,346,8191,346,8184,348,8177,355,8170,362,8165,370,8165,386,8167,391,8170,396,8172,401,8177,403,8182,408,8186,410,8194,415,8203,420,8213,425,8218,427,8220,430,8225,432,8227,437,8230,439,8230,451,8227,454,8225,458,8220,461,8215,463,8198,463,8191,461,8184,454,8177,446,8170,437,8167,425xe" filled="t" fillcolor="#000000" stroked="f">
              <v:path arrowok="t"/>
              <v:fill/>
            </v:shape>
            <v:shape style="position:absolute;left:8256;top:346;width:125;height:122" coordorigin="8256,346" coordsize="125,122" path="m8258,466l8256,468,8294,468,8294,466,8287,466,8282,463,8278,458,8278,454,8280,449,8282,446,8290,427,8306,386,8323,427,8326,434,8333,449,8335,454,8335,463,8333,466,8323,466,8323,468,8381,468,8381,466,8376,466,8371,463,8369,461,8366,454,8362,444,8321,346,8318,346,8275,442,8273,451,8268,458,8263,463,8258,466xe" filled="t" fillcolor="#000000" stroked="f">
              <v:path arrowok="t"/>
              <v:fill/>
            </v:shape>
            <v:shape style="position:absolute;left:8256;top:346;width:125;height:122" coordorigin="8256,346" coordsize="125,122" path="m8290,427l8282,446,8287,434,8326,434,8323,427,8290,427xe" filled="t" fillcolor="#000000" stroked="f">
              <v:path arrowok="t"/>
              <v:fill/>
            </v:shape>
            <v:shape style="position:absolute;left:8398;top:384;width:29;height:86" coordorigin="8398,384" coordsize="29,86" path="m8426,398l8426,394,8424,389,8419,386,8417,384,8410,384,8405,386,8402,389,8398,394,8398,403,8402,408,8405,410,8410,413,8417,413,8419,410,8424,408,8426,403,8426,398xe" filled="t" fillcolor="#000000" stroked="f">
              <v:path arrowok="t"/>
              <v:fill/>
            </v:shape>
            <v:shape style="position:absolute;left:8398;top:384;width:29;height:86" coordorigin="8398,384" coordsize="29,86" path="m8398,456l8398,461,8402,466,8405,468,8410,470,8417,470,8422,466,8426,463,8426,451,8424,446,8419,444,8417,442,8410,442,8405,444,8402,446,8398,451,8398,456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88.92pt;height:8.16pt">
            <v:imagedata o:title="" r:id="rId44"/>
          </v:shape>
        </w:pict>
      </w:r>
      <w:r>
        <w:rPr>
          <w:rFonts w:cs="Times New Roman" w:hAnsi="Times New Roman" w:eastAsia="Times New Roman" w:ascii="Times New Roman"/>
          <w:sz w:val="16.3184"/>
          <w:szCs w:val="16.3184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3" w:lineRule="exact" w:line="140"/>
        <w:ind w:left="487" w:right="5568" w:hanging="38"/>
      </w:pPr>
      <w:r>
        <w:rPr>
          <w:rFonts w:cs="Arial" w:hAnsi="Arial" w:eastAsia="Arial" w:ascii="Arial"/>
          <w:color w:val="AEAEAE"/>
          <w:spacing w:val="0"/>
          <w:w w:val="100"/>
          <w:sz w:val="12"/>
          <w:szCs w:val="12"/>
        </w:rPr>
        <w:t>"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G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-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F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AL</w:t>
      </w:r>
      <w:r>
        <w:rPr>
          <w:rFonts w:cs="Arial" w:hAnsi="Arial" w:eastAsia="Arial" w:ascii="Arial"/>
          <w:color w:val="757575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RGA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NO</w:t>
      </w:r>
      <w:r>
        <w:rPr>
          <w:rFonts w:cs="Arial" w:hAnsi="Arial" w:eastAsia="Arial" w:ascii="Arial"/>
          <w:color w:val="757575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757575"/>
          <w:spacing w:val="0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B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99"/>
          <w:sz w:val="12"/>
          <w:szCs w:val="12"/>
        </w:rPr>
        <w:t>R</w:t>
      </w:r>
      <w:r>
        <w:rPr>
          <w:rFonts w:cs="Arial" w:hAnsi="Arial" w:eastAsia="Arial" w:ascii="Arial"/>
          <w:color w:val="494949"/>
          <w:spacing w:val="0"/>
          <w:w w:val="82"/>
          <w:sz w:val="12"/>
          <w:szCs w:val="12"/>
        </w:rPr>
        <w:t>tJ</w:t>
      </w:r>
      <w:r>
        <w:rPr>
          <w:rFonts w:cs="Arial" w:hAnsi="Arial" w:eastAsia="Arial" w:ascii="Arial"/>
          <w:color w:val="757575"/>
          <w:spacing w:val="0"/>
          <w:w w:val="113"/>
          <w:sz w:val="12"/>
          <w:szCs w:val="12"/>
        </w:rPr>
        <w:t>O</w:t>
      </w:r>
      <w:r>
        <w:rPr>
          <w:rFonts w:cs="Arial" w:hAnsi="Arial" w:eastAsia="Arial" w:ascii="Arial"/>
          <w:color w:val="757575"/>
          <w:spacing w:val="0"/>
          <w:w w:val="113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ADO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"</w:t>
      </w:r>
      <w:r>
        <w:rPr>
          <w:rFonts w:cs="Arial" w:hAnsi="Arial" w:eastAsia="Arial" w:ascii="Arial"/>
          <w:color w:val="898989"/>
          <w:spacing w:val="-8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98989"/>
          <w:spacing w:val="0"/>
          <w:w w:val="100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898989"/>
          <w:spacing w:val="0"/>
          <w:w w:val="100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898989"/>
          <w:spacing w:val="0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898989"/>
          <w:spacing w:val="0"/>
          <w:w w:val="63"/>
          <w:sz w:val="9"/>
          <w:szCs w:val="9"/>
        </w:rPr>
        <w:t>111</w:t>
      </w:r>
      <w:r>
        <w:rPr>
          <w:rFonts w:cs="Times New Roman" w:hAnsi="Times New Roman" w:eastAsia="Times New Roman" w:ascii="Times New Roman"/>
          <w:color w:val="757575"/>
          <w:spacing w:val="0"/>
          <w:w w:val="144"/>
          <w:sz w:val="9"/>
          <w:szCs w:val="9"/>
        </w:rPr>
        <w:t>8'C8</w:t>
      </w:r>
      <w:r>
        <w:rPr>
          <w:rFonts w:cs="Times New Roman" w:hAnsi="Times New Roman" w:eastAsia="Times New Roman" w:ascii="Times New Roman"/>
          <w:color w:val="757575"/>
          <w:spacing w:val="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75757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eg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tr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ada</w:t>
      </w:r>
      <w:r>
        <w:rPr>
          <w:rFonts w:cs="Arial" w:hAnsi="Arial" w:eastAsia="Arial" w:ascii="Arial"/>
          <w:color w:val="757575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71"/>
          <w:sz w:val="12"/>
          <w:szCs w:val="12"/>
        </w:rPr>
        <w:t>d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-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98989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"/>
        <w:ind w:left="487"/>
      </w:pPr>
      <w:r>
        <w:rPr>
          <w:rFonts w:cs="Times New Roman" w:hAnsi="Times New Roman" w:eastAsia="Times New Roman" w:ascii="Times New Roman"/>
          <w:color w:val="757575"/>
          <w:spacing w:val="0"/>
          <w:w w:val="100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color w:val="757575"/>
          <w:spacing w:val="0"/>
          <w:w w:val="100"/>
          <w:sz w:val="12"/>
          <w:szCs w:val="12"/>
        </w:rPr>
        <w:t>one</w:t>
      </w:r>
      <w:r>
        <w:rPr>
          <w:rFonts w:cs="Times New Roman" w:hAnsi="Times New Roman" w:eastAsia="Times New Roman" w:ascii="Times New Roman"/>
          <w:color w:val="757575"/>
          <w:spacing w:val="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57575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97"/>
          <w:sz w:val="12"/>
          <w:szCs w:val="12"/>
        </w:rPr>
        <w:t>Con</w:t>
      </w:r>
      <w:r>
        <w:rPr>
          <w:rFonts w:cs="Arial" w:hAnsi="Arial" w:eastAsia="Arial" w:ascii="Arial"/>
          <w:color w:val="757575"/>
          <w:spacing w:val="0"/>
          <w:w w:val="97"/>
          <w:sz w:val="12"/>
          <w:szCs w:val="12"/>
        </w:rPr>
        <w:t>s</w:t>
      </w:r>
      <w:r>
        <w:rPr>
          <w:rFonts w:cs="Arial" w:hAnsi="Arial" w:eastAsia="Arial" w:ascii="Arial"/>
          <w:color w:val="898989"/>
          <w:spacing w:val="0"/>
          <w:w w:val="97"/>
          <w:sz w:val="12"/>
          <w:szCs w:val="12"/>
        </w:rPr>
        <w:t>tr</w:t>
      </w:r>
      <w:r>
        <w:rPr>
          <w:rFonts w:cs="Arial" w:hAnsi="Arial" w:eastAsia="Arial" w:ascii="Arial"/>
          <w:color w:val="898989"/>
          <w:spacing w:val="0"/>
          <w:w w:val="97"/>
          <w:sz w:val="12"/>
          <w:szCs w:val="12"/>
        </w:rPr>
        <w:t>.uci</w:t>
      </w:r>
      <w:r>
        <w:rPr>
          <w:rFonts w:cs="Arial" w:hAnsi="Arial" w:eastAsia="Arial" w:ascii="Arial"/>
          <w:color w:val="898989"/>
          <w:spacing w:val="0"/>
          <w:w w:val="97"/>
          <w:sz w:val="12"/>
          <w:szCs w:val="12"/>
        </w:rPr>
        <w:t>on</w:t>
      </w:r>
      <w:r>
        <w:rPr>
          <w:rFonts w:cs="Arial" w:hAnsi="Arial" w:eastAsia="Arial" w:ascii="Arial"/>
          <w:color w:val="757575"/>
          <w:spacing w:val="0"/>
          <w:w w:val="97"/>
          <w:sz w:val="12"/>
          <w:szCs w:val="12"/>
        </w:rPr>
        <w:t>a</w:t>
      </w:r>
      <w:r>
        <w:rPr>
          <w:rFonts w:cs="Arial" w:hAnsi="Arial" w:eastAsia="Arial" w:ascii="Arial"/>
          <w:color w:val="898989"/>
          <w:spacing w:val="0"/>
          <w:w w:val="97"/>
          <w:sz w:val="12"/>
          <w:szCs w:val="12"/>
        </w:rPr>
        <w:t>t</w:t>
      </w:r>
      <w:r>
        <w:rPr>
          <w:rFonts w:cs="Arial" w:hAnsi="Arial" w:eastAsia="Arial" w:ascii="Arial"/>
          <w:color w:val="898989"/>
          <w:spacing w:val="1"/>
          <w:w w:val="97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57575"/>
          <w:spacing w:val="0"/>
          <w:w w:val="100"/>
          <w:sz w:val="12"/>
          <w:szCs w:val="12"/>
        </w:rPr>
        <w:t>de</w:t>
      </w:r>
      <w:r>
        <w:rPr>
          <w:rFonts w:cs="Times New Roman" w:hAnsi="Times New Roman" w:eastAsia="Times New Roman" w:ascii="Times New Roman"/>
          <w:color w:val="757575"/>
          <w:spacing w:val="2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757575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757575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86"/>
          <w:sz w:val="12"/>
          <w:szCs w:val="12"/>
        </w:rPr>
        <w:t>p</w:t>
      </w:r>
      <w:r>
        <w:rPr>
          <w:rFonts w:cs="Arial" w:hAnsi="Arial" w:eastAsia="Arial" w:ascii="Arial"/>
          <w:color w:val="898989"/>
          <w:spacing w:val="0"/>
          <w:w w:val="100"/>
          <w:sz w:val="12"/>
          <w:szCs w:val="12"/>
        </w:rPr>
        <w:t>ú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b</w:t>
      </w:r>
      <w:r>
        <w:rPr>
          <w:rFonts w:cs="Arial" w:hAnsi="Arial" w:eastAsia="Arial" w:ascii="Arial"/>
          <w:color w:val="898989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898989"/>
          <w:spacing w:val="0"/>
          <w:w w:val="79"/>
          <w:sz w:val="12"/>
          <w:szCs w:val="12"/>
        </w:rPr>
        <w:t>oca</w:t>
      </w:r>
      <w:r>
        <w:rPr>
          <w:rFonts w:cs="Arial" w:hAnsi="Arial" w:eastAsia="Arial" w:ascii="Arial"/>
          <w:color w:val="898989"/>
          <w:spacing w:val="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57575"/>
          <w:spacing w:val="0"/>
          <w:w w:val="100"/>
          <w:sz w:val="12"/>
          <w:szCs w:val="12"/>
        </w:rPr>
        <w:t>de</w:t>
      </w:r>
      <w:r>
        <w:rPr>
          <w:rFonts w:cs="Times New Roman" w:hAnsi="Times New Roman" w:eastAsia="Times New Roman" w:ascii="Times New Roman"/>
          <w:color w:val="898989"/>
          <w:spacing w:val="0"/>
          <w:w w:val="10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98989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cu</w:t>
      </w:r>
      <w:r>
        <w:rPr>
          <w:rFonts w:cs="Arial" w:hAnsi="Arial" w:eastAsia="Arial" w:ascii="Arial"/>
          <w:color w:val="757575"/>
          <w:spacing w:val="0"/>
          <w:w w:val="100"/>
          <w:sz w:val="12"/>
          <w:szCs w:val="12"/>
        </w:rPr>
        <w:t>aoo</w:t>
      </w:r>
      <w:r>
        <w:rPr>
          <w:rFonts w:cs="Arial" w:hAnsi="Arial" w:eastAsia="Arial" w:ascii="Arial"/>
          <w:color w:val="5D5D5D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C0C0C0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2.4785"/>
          <w:szCs w:val="12.4785"/>
        </w:rPr>
        <w:jc w:val="left"/>
        <w:ind w:left="5282"/>
      </w:pPr>
      <w:r>
        <w:pict>
          <v:shape type="#_x0000_t75" style="width:129.12pt;height:6.24pt">
            <v:imagedata o:title="" r:id="rId45"/>
          </v:shape>
        </w:pict>
      </w:r>
      <w:r>
        <w:rPr>
          <w:rFonts w:cs="Times New Roman" w:hAnsi="Times New Roman" w:eastAsia="Times New Roman" w:ascii="Times New Roman"/>
          <w:sz w:val="12.4785"/>
          <w:szCs w:val="12.4785"/>
        </w:rPr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848"/>
      </w:pPr>
      <w:r>
        <w:pict>
          <v:shape type="#_x0000_t75" style="width:169.425pt;height:17.16pt">
            <v:imagedata o:title="" r:id="rId4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2.4785"/>
          <w:szCs w:val="12.4785"/>
        </w:rPr>
        <w:jc w:val="left"/>
        <w:ind w:left="6043"/>
      </w:pPr>
      <w:r>
        <w:pict>
          <v:shape type="#_x0000_t75" style="position:absolute;margin-left:397.32pt;margin-top:797.91pt;width:35.33pt;height:6.58pt;mso-position-horizontal-relative:page;mso-position-vertical-relative:page;z-index:-1804">
            <v:imagedata o:title="" r:id="rId47"/>
          </v:shape>
        </w:pict>
      </w:r>
      <w:r>
        <w:pict>
          <v:shape type="#_x0000_t75" style="width:55.8pt;height:6.24pt">
            <v:imagedata o:title="" r:id="rId48"/>
          </v:shape>
        </w:pict>
      </w:r>
      <w:r>
        <w:rPr>
          <w:rFonts w:cs="Times New Roman" w:hAnsi="Times New Roman" w:eastAsia="Times New Roman" w:ascii="Times New Roman"/>
          <w:sz w:val="12.4785"/>
          <w:szCs w:val="12.478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6.0586"/>
          <w:szCs w:val="16.0586"/>
        </w:rPr>
        <w:jc w:val="left"/>
        <w:ind w:left="1010"/>
        <w:sectPr>
          <w:pgMar w:footer="682" w:header="0" w:top="1440" w:bottom="280" w:left="1500" w:right="1680"/>
          <w:footerReference w:type="default" r:id="rId4"/>
          <w:pgSz w:w="11900" w:h="16840"/>
        </w:sectPr>
      </w:pPr>
      <w:r>
        <w:pict>
          <v:shape type="#_x0000_t75" style="position:absolute;margin-left:303.24pt;margin-top:-0.01pt;width:167.69pt;height:8.04pt;mso-position-horizontal-relative:page;mso-position-vertical-relative:paragraph;z-index:-1810">
            <v:imagedata o:title="" r:id="rId49"/>
          </v:shape>
        </w:pict>
      </w:r>
      <w:r>
        <w:pict>
          <v:group style="position:absolute;margin-left:178.32pt;margin-top:12.95pt;width:7.92pt;height:5.88pt;mso-position-horizontal-relative:page;mso-position-vertical-relative:paragraph;z-index:-1809" coordorigin="3566,259" coordsize="158,118">
            <v:shape style="position:absolute;left:3566;top:259;width:82;height:115" coordorigin="3566,259" coordsize="82,115" path="m3566,374l3581,374,3581,273,3629,374,3648,374,3648,259,3634,259,3634,350,3588,259,3566,259,3566,374xe" filled="t" fillcolor="#008000" stroked="f">
              <v:path arrowok="t"/>
              <v:fill/>
            </v:shape>
            <v:shape style="position:absolute;left:3665;top:285;width:60;height:91" coordorigin="3665,285" coordsize="60,91" path="m3715,377l3725,372,3718,362,3710,365,3703,365,3703,377,3715,377xe" filled="t" fillcolor="#008000" stroked="f">
              <v:path arrowok="t"/>
              <v:fill/>
            </v:shape>
            <v:shape style="position:absolute;left:3665;top:285;width:60;height:91" coordorigin="3665,285" coordsize="60,91" path="m3667,355l3674,365,3682,372,3691,377,3703,377,3703,365,3696,365,3689,362,3686,355,3682,350,3679,341,3679,319,3682,312,3686,305,3689,300,3696,297,3710,297,3718,300,3720,305,3725,312,3727,319,3727,343,3725,350,3720,355,3718,362,3725,372,3732,365,3739,357,3742,345,3742,317,3739,305,3732,297,3725,290,3715,285,3691,285,3682,290,3674,297,3667,305,3665,317,3665,345,3667,355xe" filled="t" fillcolor="#008000" stroked="f">
              <v:path arrowok="t"/>
              <v:fill/>
            </v:shape>
            <w10:wrap type="none"/>
          </v:group>
        </w:pict>
      </w:r>
      <w:r>
        <w:pict>
          <v:group style="position:absolute;margin-left:190.27pt;margin-top:12.54pt;width:25.61pt;height:7.73pt;mso-position-horizontal-relative:page;mso-position-vertical-relative:paragraph;z-index:-1808" coordorigin="3805,251" coordsize="512,155">
            <v:shape style="position:absolute;left:3806;top:259;width:14;height:115" coordorigin="3806,259" coordsize="14,115" path="m3806,288l3806,374,3821,374,3821,288,3806,288xe" filled="t" fillcolor="#008000" stroked="f">
              <v:path arrowok="t"/>
              <v:fill/>
            </v:shape>
            <v:shape style="position:absolute;left:3806;top:259;width:14;height:115" coordorigin="3806,259" coordsize="14,115" path="m3806,259l3806,273,3821,273,3821,259,3806,259xe" filled="t" fillcolor="#008000" stroked="f">
              <v:path arrowok="t"/>
              <v:fill/>
            </v:shape>
            <v:shape style="position:absolute;left:3814;top:259;width:0;height:115" coordorigin="3814,259" coordsize="0,115" path="m3814,259l3814,374e" filled="f" stroked="t" strokeweight="0.82pt" strokecolor="#008000">
              <v:path arrowok="t"/>
            </v:shape>
            <v:shape style="position:absolute;left:3845;top:285;width:110;height:89" coordorigin="3845,285" coordsize="110,89" path="m3907,309l3910,305,3914,302,3917,300,3922,297,3934,297,3938,302,3941,307,3941,374,3955,374,3955,307,3953,302,3953,297,3948,293,3943,288,3938,285,3922,285,3917,288,3912,293,3910,295,3905,300,3902,295,3900,290,3895,288,3893,285,3874,285,3871,288,3866,290,3864,293,3859,297,3859,288,3845,288,3845,374,3859,374,3859,309,3862,307,3866,302,3869,300,3874,297,3886,297,3890,302,3893,307,3893,374,3907,374,3907,309xe" filled="t" fillcolor="#008000" stroked="f">
              <v:path arrowok="t"/>
              <v:fill/>
            </v:shape>
            <v:shape style="position:absolute;left:3977;top:350;width:55;height:91" coordorigin="3977,350" coordsize="55,91" path="m4032,350l4027,355,4025,362,4018,365,4003,365,3998,362,3996,362,3991,360,3994,372,3998,374,4001,374,4006,377,4022,377,4032,372,4032,350xe" filled="t" fillcolor="#008000" stroked="f">
              <v:path arrowok="t"/>
              <v:fill/>
            </v:shape>
            <v:shape style="position:absolute;left:3977;top:350;width:55;height:91" coordorigin="3977,350" coordsize="55,91" path="m4049,329l4049,317,4046,305,4042,297,4034,290,4027,285,4008,285,4003,288,3998,290,3996,293,3991,297,3991,288,3977,288,3977,405,3991,405,3991,369,3994,372,3991,360,3991,307,3994,305,3998,302,4003,300,4006,297,4022,297,4027,300,4030,305,4032,312,4034,319,4034,341,4032,350,4032,372,4039,362,4046,355,4049,343,4049,329xe" filled="t" fillcolor="#008000" stroked="f">
              <v:path arrowok="t"/>
              <v:fill/>
            </v:shape>
            <v:shape style="position:absolute;left:4066;top:288;width:48;height:86" coordorigin="4066,288" coordsize="48,86" path="m4066,288l4066,374,4080,374,4080,312,4082,309,4087,307,4092,305,4097,302,4114,302,4114,288,4099,288,4094,290,4090,293,4085,295,4080,300,4080,288,4066,288xe" filled="t" fillcolor="#008000" stroked="f">
              <v:path arrowok="t"/>
              <v:fill/>
            </v:shape>
            <v:shape style="position:absolute;left:4123;top:259;width:14;height:115" coordorigin="4123,259" coordsize="14,115" path="m4123,288l4123,374,4138,374,4138,288,4123,288xe" filled="t" fillcolor="#008000" stroked="f">
              <v:path arrowok="t"/>
              <v:fill/>
            </v:shape>
            <v:shape style="position:absolute;left:4123;top:259;width:14;height:115" coordorigin="4123,259" coordsize="14,115" path="m4123,259l4123,273,4138,273,4138,259,4123,259xe" filled="t" fillcolor="#008000" stroked="f">
              <v:path arrowok="t"/>
              <v:fill/>
            </v:shape>
            <v:shape style="position:absolute;left:4130;top:259;width:0;height:115" coordorigin="4130,259" coordsize="0,115" path="m4130,259l4130,374e" filled="f" stroked="t" strokeweight="0.82pt" strokecolor="#008000">
              <v:path arrowok="t"/>
            </v:shape>
            <v:shape style="position:absolute;left:4162;top:285;width:110;height:89" coordorigin="4162,285" coordsize="110,89" path="m4224,309l4226,305,4231,302,4234,300,4238,297,4248,297,4253,300,4255,305,4258,307,4258,374,4272,374,4272,307,4270,302,4270,297,4265,293,4260,288,4258,288,4253,285,4238,285,4234,288,4229,293,4226,295,4222,300,4219,295,4217,290,4212,288,4210,285,4190,285,4188,288,4183,290,4181,293,4176,297,4176,288,4162,288,4162,374,4176,374,4176,309,4178,307,4183,302,4188,297,4202,297,4207,302,4210,307,4210,374,4224,374,4224,309xe" filled="t" fillcolor="#008000" stroked="f">
              <v:path arrowok="t"/>
              <v:fill/>
            </v:shape>
            <v:shape style="position:absolute;left:4289;top:319;width:29;height:55" coordorigin="4289,319" coordsize="29,55" path="m4318,331l4315,319,4310,321,4306,324,4303,341,4308,338,4313,333,4318,331xe" filled="t" fillcolor="#008000" stroked="f">
              <v:path arrowok="t"/>
              <v:fill/>
            </v:shape>
            <v:shape style="position:absolute;left:4289;top:319;width:29;height:55" coordorigin="4289,319" coordsize="29,55" path="m4296,290l4296,305,4301,302,4306,300,4310,300,4315,297,4332,297,4337,300,4342,302,4344,307,4344,317,4330,317,4322,319,4315,319,4318,331,4325,331,4330,329,4344,329,4344,353,4342,355,4337,360,4332,360,4330,362,4325,365,4315,365,4310,362,4306,357,4303,353,4303,341,4306,324,4298,326,4296,329,4294,333,4289,338,4289,355,4291,360,4291,362,4294,367,4298,372,4301,372,4306,374,4308,377,4320,377,4325,374,4330,374,4334,372,4339,369,4342,365,4344,365,4344,374,4358,374,4358,305,4356,300,4351,295,4346,290,4342,288,4337,285,4308,285,4303,288,4298,288,4296,290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221.16pt;margin-top:12.71pt;width:60.36pt;height:6.12pt;mso-position-horizontal-relative:page;mso-position-vertical-relative:paragraph;z-index:-1807">
            <v:imagedata o:title="" r:id="rId50"/>
          </v:shape>
        </w:pict>
      </w:r>
      <w:r>
        <w:pict>
          <v:shape type="#_x0000_t75" style="position:absolute;margin-left:287.16pt;margin-top:14.27pt;width:49.68pt;height:6pt;mso-position-horizontal-relative:page;mso-position-vertical-relative:paragraph;z-index:-1806">
            <v:imagedata o:title="" r:id="rId51"/>
          </v:shape>
        </w:pict>
      </w:r>
      <w:r>
        <w:pict>
          <v:shape type="#_x0000_t75" style="position:absolute;margin-left:342.6pt;margin-top:12.12pt;width:49.08pt;height:7.06pt;mso-position-horizontal-relative:page;mso-position-vertical-relative:paragraph;z-index:-1805">
            <v:imagedata o:title="" r:id="rId52"/>
          </v:shape>
        </w:pict>
      </w:r>
      <w:r>
        <w:pict>
          <v:shape type="#_x0000_t75" style="width:172.08pt;height:8.03pt">
            <v:imagedata o:title="" r:id="rId53"/>
          </v:shape>
        </w:pict>
      </w:r>
      <w:r>
        <w:rPr>
          <w:rFonts w:cs="Times New Roman" w:hAnsi="Times New Roman" w:eastAsia="Times New Roman" w:ascii="Times New Roman"/>
          <w:sz w:val="16.0586"/>
          <w:szCs w:val="16.058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group style="position:absolute;margin-left:65.76pt;margin-top:718.13pt;width:214.56pt;height:60.47pt;mso-position-horizontal-relative:page;mso-position-vertical-relative:page;z-index:-1762" coordorigin="1315,14363" coordsize="4291,1209">
            <v:shape type="#_x0000_t75" style="position:absolute;left:1315;top:14363;width:4291;height:1209">
              <v:imagedata o:title="" r:id="rId56"/>
            </v:shape>
            <v:shape style="position:absolute;left:1318;top:15034;width:74;height:89" coordorigin="1318,15034" coordsize="74,89" path="m1380,15114l1382,15109,1387,15104,1390,15097,1392,15087,1392,15063,1387,15054,1380,15046,1373,15039,1366,15034,1344,15034,1337,15037,1330,15044,1332,15097,1332,15061,1337,15056,1342,15051,1346,15049,1361,15049,1366,15051,1370,15056,1375,15061,1378,15068,1378,15090,1375,15097,1370,15102,1366,15106,1368,15121,1373,15118,1380,15114xe" filled="t" fillcolor="#000000" stroked="f">
              <v:path arrowok="t"/>
              <v:fill/>
            </v:shape>
            <v:shape style="position:absolute;left:1318;top:15034;width:74;height:89" coordorigin="1318,15034" coordsize="74,89" path="m1320,15051l1318,15063,1318,15092,1320,15104,1327,15111,1334,15118,1342,15123,1361,15123,1368,15121,1366,15106,1361,15109,1346,15109,1342,15106,1337,15102,1332,15097,1330,15044,1320,15051xe" filled="t" fillcolor="#000000" stroked="f">
              <v:path arrowok="t"/>
              <v:fill/>
            </v:shape>
            <v:shape style="position:absolute;left:4087;top:15068;width:55;height:62" coordorigin="4087,15068" coordsize="55,62" path="m4138,15070l4128,15070,4118,15073,4111,15073,4106,15075,4102,15075,4102,15097,4102,15092,4106,15090,4111,15087,4121,15087,4130,15085,4138,15085,4142,15082,4142,15068,4138,15070xe" filled="t" fillcolor="#000000" stroked="f">
              <v:path arrowok="t"/>
              <v:fill/>
            </v:shape>
            <v:shape style="position:absolute;left:4087;top:15068;width:55;height:62" coordorigin="4087,15068" coordsize="55,62" path="m4102,15075l4097,15080,4092,15082,4090,15087,4087,15092,4087,15106,4090,15111,4094,15116,4099,15121,4104,15123,4123,15123,4128,15121,4133,15118,4138,15116,4142,15111,4142,15114,4145,15118,4147,15121,4162,15121,4159,15116,4157,15114,4157,15056,4154,15054,4154,15049,4152,15044,4150,15042,4145,15039,4142,15037,4138,15034,4111,15034,4106,15037,4102,15039,4097,15042,4094,15046,4092,15049,4090,15054,4090,15061,4104,15063,4104,15058,4106,15054,4109,15051,4114,15049,4130,15049,4135,15051,4140,15056,4142,15058,4142,15092,4140,15097,4138,15099,4135,15104,4130,15106,4126,15106,4121,15109,4111,15109,4109,15106,4104,15106,4102,15102,4102,15075xe" filled="t" fillcolor="#000000" stroked="f">
              <v:path arrowok="t"/>
              <v:fill/>
            </v:shape>
            <v:shape style="position:absolute;left:5206;top:15090;width:17;height:84" coordorigin="5206,15090" coordsize="17,84" path="m5220,15090l5218,15111,5222,15118,5222,15097,5220,15090xe" filled="t" fillcolor="#000000" stroked="f">
              <v:path arrowok="t"/>
              <v:fill/>
            </v:shape>
            <v:shape style="position:absolute;left:5206;top:15090;width:17;height:84" coordorigin="5206,15090" coordsize="17,84" path="m5220,15068l5222,15061,5227,15056,5232,15051,5237,15049,5249,15049,5256,15051,5261,15056,5263,15061,5266,15068,5266,15090,5263,15097,5261,15102,5256,15106,5249,15109,5237,15109,5232,15106,5227,15102,5222,15097,5222,15118,5232,15123,5251,15123,5256,15121,5263,15118,5268,15114,5273,15109,5275,15104,5280,15097,5280,15063,5278,15054,5270,15046,5263,15039,5254,15034,5234,15034,5225,15037,5218,15044,5210,15051,5206,15063,5206,15092,5210,15104,5218,15111,5220,15090,5220,15068xe" filled="t" fillcolor="#000000" stroked="f">
              <v:path arrowok="t"/>
              <v:fill/>
            </v:shape>
            <v:shape style="position:absolute;left:3211;top:15246;width:74;height:89" coordorigin="3211,15246" coordsize="74,89" path="m3226,15279l3228,15272,3233,15267,3238,15262,3242,15260,3254,15260,3262,15262,3264,15267,3269,15272,3271,15279,3271,15301,3269,15308,3264,15313,3262,15318,3254,15320,3242,15320,3238,15318,3233,15313,3228,15308,3228,15330,3238,15334,3254,15334,3262,15332,3269,15330,3274,15325,3278,15320,3281,15315,3283,15308,3286,15298,3286,15274,3283,15265,3276,15258,3269,15250,3259,15246,3240,15246,3230,15248,3223,15255,3216,15262,3211,15274,3211,15303,3216,15315,3221,15322,3226,15301,3226,15279xe" filled="t" fillcolor="#000000" stroked="f">
              <v:path arrowok="t"/>
              <v:fill/>
            </v:shape>
            <v:shape style="position:absolute;left:3211;top:15246;width:74;height:89" coordorigin="3211,15246" coordsize="74,89" path="m3226,15301l3221,15322,3228,15330,3228,15308,3226,15301xe" filled="t" fillcolor="#000000" stroked="f">
              <v:path arrowok="t"/>
              <v:fill/>
            </v:shape>
            <v:shape style="position:absolute;left:3497;top:15246;width:65;height:86" coordorigin="3497,15246" coordsize="65,86" path="m3511,15286l3511,15270,3516,15265,3521,15262,3526,15260,3538,15260,3542,15265,3545,15270,3545,15272,3547,15277,3547,15332,3562,15332,3562,15274,3559,15270,3559,15262,3557,15258,3554,15253,3552,15250,3547,15248,3542,15246,3523,15246,3516,15250,3511,15260,3511,15248,3497,15248,3497,15332,3511,15332,3511,15286xe" filled="t" fillcolor="#000000" stroked="f">
              <v:path arrowok="t"/>
              <v:fill/>
            </v:shape>
            <v:shape style="position:absolute;left:3581;top:15246;width:74;height:89" coordorigin="3581,15246" coordsize="74,89" path="m3643,15325l3646,15320,3650,15315,3653,15308,3655,15298,3655,15274,3650,15265,3643,15258,3636,15250,3629,15246,3607,15246,3600,15248,3593,15255,3595,15308,3595,15272,3600,15267,3605,15262,3610,15260,3624,15260,3629,15262,3634,15267,3638,15272,3641,15279,3641,15301,3638,15308,3634,15313,3629,15318,3631,15332,3636,15330,3643,15325xe" filled="t" fillcolor="#000000" stroked="f">
              <v:path arrowok="t"/>
              <v:fill/>
            </v:shape>
            <v:shape style="position:absolute;left:3581;top:15246;width:74;height:89" coordorigin="3581,15246" coordsize="74,89" path="m3583,15262l3581,15274,3581,15303,3583,15315,3590,15322,3598,15330,3605,15334,3624,15334,3631,15332,3629,15318,3624,15320,3610,15320,3605,15318,3600,15313,3595,15308,3593,15255,3583,15262xe" filled="t" fillcolor="#000000" stroked="f">
              <v:path arrowok="t"/>
              <v:fill/>
            </v:shape>
            <v:shape style="position:absolute;left:3862;top:15286;width:14;height:70" coordorigin="3862,15286" coordsize="14,70" path="m3876,15286l3871,15291,3876,15315,3876,15286xe" filled="t" fillcolor="#000000" stroked="f">
              <v:path arrowok="t"/>
              <v:fill/>
            </v:shape>
            <v:shape style="position:absolute;left:3862;top:15286;width:14;height:70" coordorigin="3862,15286" coordsize="14,70" path="m3876,15250l3871,15253,3869,15258,3866,15260,3864,15265,3864,15272,3878,15274,3878,15270,3881,15265,3886,15260,3905,15260,3910,15262,3914,15267,3917,15270,3917,15279,3910,15282,3902,15282,3893,15284,3886,15284,3881,15286,3876,15286,3876,15308,3876,15303,3881,15301,3883,15298,3893,15298,3902,15296,3912,15296,3917,15294,3917,15303,3914,15308,3912,15310,3910,15315,3905,15318,3900,15318,3895,15320,3886,15320,3881,15318,3876,15315,3871,15291,3866,15294,3864,15298,3862,15303,3862,15318,3864,15322,3866,15327,3871,15332,3878,15334,3898,15334,3902,15332,3907,15330,3912,15327,3917,15322,3917,15325,3919,15330,3922,15332,3936,15332,3934,15327,3931,15325,3931,15272,3929,15267,3929,15260,3926,15255,3924,15253,3919,15250,3917,15248,3912,15246,3886,15246,3881,15248,3876,15250xe" filled="t" fillcolor="#000000" stroked="f">
              <v:path arrowok="t"/>
              <v:fill/>
            </v:shape>
            <v:shape style="position:absolute;left:4145;top:15248;width:65;height:86" coordorigin="4145,15248" coordsize="65,86" path="m4159,15308l4159,15248,4145,15248,4145,15313,4147,15318,4147,15322,4152,15327,4154,15330,4159,15332,4162,15334,4181,15334,4190,15330,4195,15318,4195,15332,4210,15332,4210,15248,4195,15248,4195,15303,4193,15308,4193,15310,4190,15315,4186,15318,4183,15318,4178,15320,4171,15320,4166,15318,4162,15313,4159,15308xe" filled="t" fillcolor="#000000" stroked="f">
              <v:path arrowok="t"/>
              <v:fill/>
            </v:shape>
            <v:shape style="position:absolute;left:4234;top:15246;width:65;height:86" coordorigin="4234,15246" coordsize="65,86" path="m4298,15332l4298,15262,4296,15258,4291,15253,4286,15248,4282,15246,4262,15246,4253,15250,4248,15260,4248,15248,4234,15248,4234,15332,4248,15332,4248,15277,4250,15270,4255,15265,4258,15262,4262,15260,4274,15260,4279,15265,4284,15270,4284,15332,4298,1533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76pt;margin-top:657.41pt;width:214.44pt;height:49.67pt;mso-position-horizontal-relative:page;mso-position-vertical-relative:page;z-index:-1764" coordorigin="1315,13148" coordsize="4289,993">
            <v:shape type="#_x0000_t75" style="position:absolute;left:1315;top:13148;width:4068;height:993">
              <v:imagedata o:title="" r:id="rId57"/>
            </v:shape>
            <v:shape type="#_x0000_t75" style="position:absolute;left:4800;top:13398;width:804;height:329">
              <v:imagedata o:title="" r:id="rId58"/>
            </v:shape>
            <v:shape style="position:absolute;left:5438;top:13369;width:72;height:118" coordorigin="5438,13369" coordsize="72,118" path="m5441,13460l5443,13467,5446,13472,5450,13479,5455,13482,5460,13486,5484,13486,5491,13482,5496,13472,5496,13484,5510,13484,5510,13369,5496,13369,5496,13412,5494,13410,5491,13405,5486,13402,5484,13400,5479,13398,5467,13398,5462,13417,5467,13412,5482,13412,5486,13417,5489,13422,5494,13426,5496,13434,5496,13455,5494,13462,5491,13467,5486,13472,5470,13472,5465,13470,5460,13465,5455,13460,5453,13453,5453,13434,5455,13405,5450,13407,5446,13414,5443,13419,5441,13426,5438,13434,5438,13453,5441,13460xe" filled="t" fillcolor="#000000" stroked="f">
              <v:path arrowok="t"/>
              <v:fill/>
            </v:shape>
            <v:shape style="position:absolute;left:5438;top:13369;width:72;height:118" coordorigin="5438,13369" coordsize="72,118" path="m5453,13434l5455,13426,5460,13422,5462,13417,5467,13398,5460,13400,5455,13405,5453,13434xe" filled="t" fillcolor="#000000" stroked="f">
              <v:path arrowok="t"/>
              <v:fill/>
            </v:shape>
            <v:shape style="position:absolute;left:5530;top:13398;width:38;height:89" coordorigin="5530,13398" coordsize="38,89" path="m5556,13398l5546,13402,5551,13419,5556,13414,5561,13412,5568,13398,5556,13398xe" filled="t" fillcolor="#000000" stroked="f">
              <v:path arrowok="t"/>
              <v:fill/>
            </v:shape>
            <v:shape style="position:absolute;left:5530;top:13398;width:38;height:89" coordorigin="5530,13398" coordsize="38,89" path="m5578,13472l5556,13472,5551,13467,5546,13462,5544,13455,5544,13446,5606,13446,5606,13429,5602,13419,5594,13410,5587,13402,5578,13398,5568,13398,5561,13412,5575,13412,5580,13414,5585,13419,5590,13422,5590,13426,5592,13431,5544,13431,5544,13426,5546,13422,5551,13419,5546,13402,5539,13410,5532,13419,5530,13429,5530,13458,5532,13470,5539,13477,5546,13484,5556,13486,5585,13486,5592,13482,5599,13477,5602,13470,5604,13460,5592,13458,5590,13465,5585,13467,5582,13470,5578,13472xe" filled="t" fillcolor="#000000" stroked="f">
              <v:path arrowok="t"/>
              <v:fill/>
            </v:shape>
            <v:shape style="position:absolute;left:4512;top:13609;width:74;height:89" coordorigin="4512,13609" coordsize="74,89" path="m4534,13614l4526,13616,4522,13621,4517,13626,4517,13630,4514,13635,4529,13638,4531,13633,4536,13628,4538,13626,4543,13623,4555,13623,4560,13626,4565,13628,4567,13630,4567,13671,4562,13676,4560,13678,4555,13681,4553,13683,4534,13683,4529,13678,4526,13674,4526,13669,4531,13666,4536,13664,4541,13664,4546,13662,4555,13647,4543,13650,4534,13650,4529,13652,4524,13654,4519,13657,4517,13659,4514,13664,4512,13666,4512,13681,4514,13688,4519,13693,4524,13698,4550,13698,4555,13695,4558,13695,4562,13690,4567,13686,4567,13690,4572,13695,4586,13695,4584,13693,4584,13688,4582,13686,4582,13630,4579,13626,4579,13621,4574,13616,4572,13614,4567,13614,4562,13611,4558,13609,4543,13609,4538,13611,4534,13614xe" filled="t" fillcolor="#000000" stroked="f">
              <v:path arrowok="t"/>
              <v:fill/>
            </v:shape>
            <v:shape style="position:absolute;left:4512;top:13609;width:74;height:89" coordorigin="4512,13609" coordsize="74,89" path="m4546,13662l4555,13662,4562,13659,4567,13657,4567,13642,4562,13645,4555,13647,4546,13662xe" filled="t" fillcolor="#000000" stroked="f">
              <v:path arrowok="t"/>
              <v:fill/>
            </v:shape>
            <v:shape style="position:absolute;left:4700;top:13580;width:0;height:118" coordorigin="4700,13580" coordsize="0,118" path="m4700,13580l4700,13698e" filled="f" stroked="t" strokeweight="0.94pt" strokecolor="#000000">
              <v:path arrowok="t"/>
            </v:shape>
            <v:shape style="position:absolute;left:4726;top:13647;width:41;height:65" coordorigin="4726,13647" coordsize="41,65" path="m4757,13650l4745,13650,4740,13652,4740,13674,4740,13669,4745,13666,4747,13664,4752,13664,4757,13662,4766,13662,4766,13647,4757,13650xe" filled="t" fillcolor="#000000" stroked="f">
              <v:path arrowok="t"/>
              <v:fill/>
            </v:shape>
            <v:shape style="position:absolute;left:4726;top:13647;width:41;height:65" coordorigin="4726,13647" coordsize="41,65" path="m4735,13618l4733,13621,4730,13626,4728,13630,4728,13635,4742,13638,4742,13633,4747,13628,4750,13626,4754,13623,4769,13623,4774,13626,4778,13630,4781,13635,4781,13642,4774,13645,4766,13647,4766,13662,4776,13659,4781,13657,4781,13666,4778,13671,4776,13676,4774,13678,4769,13681,4764,13683,4745,13683,4740,13678,4740,13652,4735,13654,4730,13657,4728,13659,4728,13664,4726,13666,4726,13681,4728,13688,4730,13693,4735,13698,4762,13698,4766,13695,4771,13695,4776,13690,4781,13686,4781,13693,4786,13695,4800,13695,4798,13693,4795,13688,4795,13635,4793,13630,4793,13626,4790,13621,4788,13616,4783,13614,4781,13614,4776,13611,4769,13609,4757,13609,4750,13611,4745,13614,4740,13616,4735,13618xe" filled="t" fillcolor="#000000" stroked="f">
              <v:path arrowok="t"/>
              <v:fill/>
            </v:shape>
            <v:shape style="position:absolute;left:5160;top:13820;width:77;height:89" coordorigin="5160,13820" coordsize="77,89" path="m5165,13890l5172,13899,5179,13906,5189,13909,5210,13909,5218,13906,5225,13904,5230,13899,5234,13892,5237,13882,5222,13880,5220,13887,5215,13892,5210,13894,5189,13894,5184,13890,5179,13885,5177,13878,5174,13868,5237,13868,5237,13851,5234,13842,5227,13832,5220,13825,5210,13820,5201,13820,5194,13834,5208,13834,5213,13837,5218,13842,5220,13844,5222,13849,5222,13854,5174,13854,5172,13832,5165,13842,5160,13851,5160,13880,5165,13890xe" filled="t" fillcolor="#000000" stroked="f">
              <v:path arrowok="t"/>
              <v:fill/>
            </v:shape>
            <v:shape style="position:absolute;left:5160;top:13820;width:77;height:89" coordorigin="5160,13820" coordsize="77,89" path="m5189,13820l5179,13825,5172,13832,5174,13854,5177,13849,5179,13844,5184,13842,5186,13837,5194,13834,5201,13820,5189,13820xe" filled="t" fillcolor="#000000" stroked="f">
              <v:path arrowok="t"/>
              <v:fill/>
            </v:shape>
            <v:shape style="position:absolute;left:5256;top:13820;width:65;height:86" coordorigin="5256,13820" coordsize="65,86" path="m5270,13906l5270,13851,5273,13844,5278,13842,5282,13837,5287,13834,5294,13834,5299,13837,5304,13839,5306,13844,5306,13906,5321,13906,5321,13837,5316,13832,5316,13827,5311,13825,5309,13825,5304,13822,5299,13820,5285,13820,5278,13825,5270,13834,5270,13822,5256,13822,5256,13906,5270,13906xe" filled="t" fillcolor="#000000" stroked="f">
              <v:path arrowok="t"/>
              <v:fill/>
            </v:shape>
            <v:shape style="position:absolute;left:5428;top:13791;width:0;height:118" coordorigin="5428,13791" coordsize="0,118" path="m5428,13791l5428,13909e" filled="f" stroked="t" strokeweight="0.94pt" strokecolor="#000000">
              <v:path arrowok="t"/>
            </v:shape>
            <v:shape style="position:absolute;left:5450;top:13820;width:74;height:89" coordorigin="5450,13820" coordsize="74,89" path="m5465,13856l5467,13849,5472,13844,5477,13839,5482,13834,5494,13834,5501,13839,5506,13844,5508,13849,5510,13856,5510,13875,5508,13882,5506,13887,5501,13892,5496,13894,5482,13894,5477,13892,5472,13887,5467,13882,5467,13906,5477,13909,5501,13909,5508,13904,5513,13902,5518,13897,5520,13890,5525,13885,5525,13851,5522,13839,5515,13832,5508,13825,5498,13820,5479,13820,5470,13825,5462,13830,5455,13839,5450,13849,5450,13880,5455,13892,5462,13899,5465,13875,5465,13856xe" filled="t" fillcolor="#000000" stroked="f">
              <v:path arrowok="t"/>
              <v:fill/>
            </v:shape>
            <v:shape style="position:absolute;left:5450;top:13820;width:74;height:89" coordorigin="5450,13820" coordsize="74,89" path="m5465,13875l5462,13899,5467,13906,5467,13882,5465,13875xe" filled="t" fillcolor="#000000" stroked="f">
              <v:path arrowok="t"/>
              <v:fill/>
            </v:shape>
            <v:shape style="position:absolute;left:5537;top:13820;width:67;height:89" coordorigin="5537,13820" coordsize="67,89" path="m5539,13846l5539,13851,5542,13854,5544,13858,5544,13861,5549,13863,5551,13866,5556,13868,5563,13870,5573,13873,5578,13875,5582,13875,5585,13878,5590,13880,5590,13890,5585,13892,5582,13894,5561,13894,5558,13892,5554,13890,5554,13885,5551,13880,5537,13882,5539,13892,5542,13899,5549,13904,5554,13909,5585,13909,5590,13906,5594,13904,5599,13902,5602,13897,5604,13892,5604,13873,5602,13870,5599,13866,5594,13863,5590,13863,5587,13861,5580,13858,5570,13856,5566,13854,5561,13854,5556,13851,5554,13846,5554,13842,5558,13839,5563,13834,5575,13834,5580,13839,5585,13844,5585,13846,5599,13844,5599,13839,5597,13834,5592,13830,5590,13825,5585,13825,5580,13822,5575,13820,5566,13820,5561,13822,5558,13822,5554,13825,5549,13827,5544,13832,5542,13834,5542,13839,5539,13842,5539,13846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64pt;margin-top:586.25pt;width:214.68pt;height:60.23pt;mso-position-horizontal-relative:page;mso-position-vertical-relative:page;z-index:-1765" coordorigin="1313,11725" coordsize="4294,1205">
            <v:shape type="#_x0000_t75" style="position:absolute;left:1313;top:11725;width:4294;height:1205">
              <v:imagedata o:title="" r:id="rId59"/>
            </v:shape>
            <v:shape style="position:absolute;left:1315;top:12190;width:14;height:91" coordorigin="1315,12190" coordsize="14,91" path="m1330,12190l1325,12195,1330,12248,1330,12190xe" filled="t" fillcolor="#000000" stroked="f">
              <v:path arrowok="t"/>
              <v:fill/>
            </v:shape>
            <v:shape style="position:absolute;left:1315;top:12190;width:14;height:91" coordorigin="1315,12190" coordsize="14,91" path="m1387,12157l1373,12157,1373,12200,1370,12195,1366,12193,1363,12190,1358,12188,1354,12186,1342,12186,1337,12188,1330,12190,1330,12219,1330,12212,1334,12207,1339,12202,1344,12200,1356,12200,1361,12202,1366,12207,1370,12212,1373,12222,1373,12241,1370,12248,1366,12253,1361,12258,1356,12260,1344,12260,1339,12258,1334,12253,1330,12248,1325,12195,1320,12200,1318,12207,1315,12214,1315,12246,1318,12253,1322,12260,1325,12265,1332,12270,1337,12272,1342,12274,1358,12274,1366,12270,1373,12260,1373,12272,1387,12272,1387,12157xe" filled="t" fillcolor="#000000" stroked="f">
              <v:path arrowok="t"/>
              <v:fill/>
            </v:shape>
            <v:shape style="position:absolute;left:1404;top:12186;width:38;height:89" coordorigin="1404,12186" coordsize="38,89" path="m1430,12186l1421,12190,1426,12205,1430,12202,1435,12200,1442,12186,1430,12186xe" filled="t" fillcolor="#000000" stroked="f">
              <v:path arrowok="t"/>
              <v:fill/>
            </v:shape>
            <v:shape style="position:absolute;left:1404;top:12186;width:38;height:89" coordorigin="1404,12186" coordsize="38,89" path="m1442,12260l1435,12260,1430,12258,1426,12253,1421,12248,1418,12243,1418,12234,1481,12234,1481,12217,1476,12205,1469,12198,1462,12190,1452,12186,1442,12186,1435,12200,1450,12200,1454,12202,1459,12207,1464,12210,1464,12214,1466,12219,1418,12219,1418,12214,1421,12210,1426,12205,1421,12190,1414,12198,1406,12205,1404,12217,1404,12246,1406,12255,1414,12262,1421,12270,1430,12274,1452,12274,1462,12272,1466,12267,1474,12262,1476,12258,1478,12248,1466,12246,1464,12250,1459,12255,1457,12258,1452,12260,1442,1226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16pt;margin-top:514.85pt;width:214.92pt;height:60.71pt;mso-position-horizontal-relative:page;mso-position-vertical-relative:page;z-index:-1766" coordorigin="1303,10297" coordsize="4298,1214">
            <v:shape type="#_x0000_t75" style="position:absolute;left:1303;top:10297;width:4296;height:1214">
              <v:imagedata o:title="" r:id="rId60"/>
            </v:shape>
            <v:shape style="position:absolute;left:4294;top:10306;width:91;height:115" coordorigin="4294,10306" coordsize="91,115" path="m4332,10422l4346,10422,4346,10321,4385,10321,4385,10306,4294,10306,4294,10321,4332,10321,4332,10422xe" filled="t" fillcolor="#000000" stroked="f">
              <v:path arrowok="t"/>
              <v:fill/>
            </v:shape>
            <v:shape style="position:absolute;left:4402;top:10335;width:43;height:86" coordorigin="4402,10335" coordsize="43,86" path="m4414,10338l4402,10338,4402,10422,4416,10422,4416,10366,4418,10362,4418,10357,4423,10352,4428,10350,4433,10350,4438,10352,4440,10354,4445,10340,4440,10338,4435,10335,4423,10335,4418,10340,4416,10345,4414,10350,4414,10338xe" filled="t" fillcolor="#000000" stroked="f">
              <v:path arrowok="t"/>
              <v:fill/>
            </v:shape>
            <v:shape style="position:absolute;left:4454;top:10306;width:14;height:115" coordorigin="4454,10306" coordsize="14,115" path="m4454,10306l4454,10321,4469,10321,4469,10306,4454,10306xe" filled="t" fillcolor="#000000" stroked="f">
              <v:path arrowok="t"/>
              <v:fill/>
            </v:shape>
            <v:shape style="position:absolute;left:4454;top:10306;width:14;height:115" coordorigin="4454,10306" coordsize="14,115" path="m4454,10338l4454,10422,4469,10422,4469,10338,4454,10338xe" filled="t" fillcolor="#000000" stroked="f">
              <v:path arrowok="t"/>
              <v:fill/>
            </v:shape>
            <v:shape style="position:absolute;left:4462;top:10306;width:0;height:115" coordorigin="4462,10306" coordsize="0,115" path="m4462,10306l4462,10422e" filled="f" stroked="t" strokeweight="0.82pt" strokecolor="#000000">
              <v:path arrowok="t"/>
            </v:shape>
            <v:shape style="position:absolute;left:4488;top:10306;width:36;height:118" coordorigin="4488,10306" coordsize="36,118" path="m4505,10400l4502,10395,4502,10410,4507,10419,4514,10424,4524,10424,4524,10410,4517,10410,4510,10407,4505,10400xe" filled="t" fillcolor="#000000" stroked="f">
              <v:path arrowok="t"/>
              <v:fill/>
            </v:shape>
            <v:shape style="position:absolute;left:4488;top:10306;width:36;height:118" coordorigin="4488,10306" coordsize="36,118" path="m4502,10422l4502,10369,4505,10362,4507,10357,4512,10352,4517,10350,4529,10350,4534,10352,4538,10357,4543,10362,4546,10369,4546,10390,4543,10398,4538,10402,4534,10407,4529,10410,4524,10410,4524,10424,4534,10424,4543,10419,4548,10412,4555,10405,4560,10393,4560,10374,4558,10366,4558,10362,4555,10357,4553,10352,4550,10347,4548,10345,4543,10340,4538,10338,4534,10338,4529,10335,4514,10335,4507,10340,4502,10350,4502,10306,4488,10306,4488,10422,4502,10422xe" filled="t" fillcolor="#000000" stroked="f">
              <v:path arrowok="t"/>
              <v:fill/>
            </v:shape>
            <v:shape style="position:absolute;left:4579;top:10338;width:65;height:86" coordorigin="4579,10338" coordsize="65,86" path="m4594,10402l4594,10338,4579,10338,4579,10407,4582,10412,4586,10417,4591,10422,4596,10424,4615,10424,4622,10419,4630,10407,4630,10422,4644,10422,4644,10338,4630,10338,4630,10388,4627,10395,4627,10398,4625,10402,4620,10407,4615,10410,4601,10410,4596,10405,4594,10402xe" filled="t" fillcolor="#000000" stroked="f">
              <v:path arrowok="t"/>
              <v:fill/>
            </v:shape>
            <v:shape style="position:absolute;left:4658;top:10309;width:38;height:115" coordorigin="4658,10309" coordsize="38,115" path="m4682,10338l4682,10309,4668,10318,4668,10338,4658,10338,4658,10352,4668,10352,4668,10417,4673,10419,4678,10424,4697,10424,4694,10410,4685,10410,4682,10405,4682,10352,4694,10352,4694,10338,4682,10338xe" filled="t" fillcolor="#000000" stroked="f">
              <v:path arrowok="t"/>
              <v:fill/>
            </v:shape>
            <v:shape style="position:absolute;left:4706;top:10374;width:43;height:60" coordorigin="4706,10374" coordsize="43,60" path="m4723,10376l4723,10395,4726,10390,4730,10390,4735,10388,4740,10388,4750,10374,4733,10374,4728,10376,4723,10376xe" filled="t" fillcolor="#000000" stroked="f">
              <v:path arrowok="t"/>
              <v:fill/>
            </v:shape>
            <v:shape style="position:absolute;left:4706;top:10374;width:43;height:60" coordorigin="4706,10374" coordsize="43,60" path="m4723,10340l4718,10342,4716,10347,4714,10352,4711,10357,4709,10362,4723,10364,4726,10359,4728,10354,4733,10352,4738,10350,4750,10350,4754,10352,4759,10354,4762,10359,4762,10369,4757,10371,4750,10374,4740,10388,4750,10386,4757,10386,4762,10383,4762,10393,4759,10398,4759,10402,4754,10405,4752,10407,4747,10410,4728,10410,4723,10405,4721,10400,4723,10395,4723,10376,4718,10378,4714,10383,4709,10388,4709,10393,4706,10395,4706,10407,4709,10412,4714,10417,4718,10422,4726,10424,4745,10424,4750,10422,4754,10419,4759,10417,4762,10412,4764,10417,4766,10422,4781,10422,4778,10419,4778,10410,4776,10407,4776,10352,4774,10347,4769,10342,4766,10340,4762,10338,4759,10335,4738,10335,4733,10338,4728,10338,4723,10340xe" filled="t" fillcolor="#000000" stroked="f">
              <v:path arrowok="t"/>
              <v:fill/>
            </v:shape>
            <v:shape style="position:absolute;left:4800;top:10335;width:43;height:86" coordorigin="4800,10335" coordsize="43,86" path="m4812,10350l4812,10338,4800,10338,4800,10422,4814,10422,4814,10371,4817,10366,4817,10362,4819,10357,4822,10352,4826,10350,4834,10350,4838,10354,4843,10340,4838,10338,4834,10335,4824,10335,4819,10340,4817,10345,4812,10350xe" filled="t" fillcolor="#000000" stroked="f">
              <v:path arrowok="t"/>
              <v:fill/>
            </v:shape>
            <v:shape style="position:absolute;left:4853;top:10306;width:14;height:115" coordorigin="4853,10306" coordsize="14,115" path="m4853,10306l4853,10321,4867,10321,4867,10306,4853,10306xe" filled="t" fillcolor="#000000" stroked="f">
              <v:path arrowok="t"/>
              <v:fill/>
            </v:shape>
            <v:shape style="position:absolute;left:4853;top:10306;width:14;height:115" coordorigin="4853,10306" coordsize="14,115" path="m4853,10338l4853,10422,4867,10422,4867,10338,4853,10338xe" filled="t" fillcolor="#000000" stroked="f">
              <v:path arrowok="t"/>
              <v:fill/>
            </v:shape>
            <v:shape style="position:absolute;left:4860;top:10306;width:0;height:115" coordorigin="4860,10306" coordsize="0,115" path="m4860,10306l4860,10422e" filled="f" stroked="t" strokeweight="0.82pt" strokecolor="#000000">
              <v:path arrowok="t"/>
            </v:shape>
            <v:shape style="position:absolute;left:4886;top:10335;width:26;height:89" coordorigin="4886,10335" coordsize="26,89" path="m4903,10398l4901,10390,4896,10412,4903,10422,4913,10424,4908,10402,4903,10398xe" filled="t" fillcolor="#000000" stroked="f">
              <v:path arrowok="t"/>
              <v:fill/>
            </v:shape>
            <v:shape style="position:absolute;left:4886;top:10335;width:26;height:89" coordorigin="4886,10335" coordsize="26,89" path="m4901,10369l4903,10362,4908,10357,4910,10352,4918,10350,4930,10350,4934,10352,4939,10357,4944,10362,4946,10369,4946,10390,4944,10398,4939,10402,4934,10407,4930,10410,4918,10410,4910,10407,4908,10402,4913,10424,4930,10424,4937,10422,4942,10419,4949,10417,4954,10410,4956,10405,4958,10398,4961,10390,4961,10364,4958,10354,4951,10347,4944,10340,4934,10335,4913,10335,4906,10338,4898,10345,4891,10352,4886,10364,4886,10395,4889,10405,4896,10412,4901,10390,4901,10369xe" filled="t" fillcolor="#000000" stroked="f">
              <v:path arrowok="t"/>
              <v:fill/>
            </v:shape>
            <v:shape style="position:absolute;left:5527;top:10374;width:43;height:60" coordorigin="5527,10374" coordsize="43,60" path="m5544,10376l5544,10395,5546,10390,5551,10390,5556,10388,5561,10388,5570,10374,5554,10374,5549,10376,5544,10376xe" filled="t" fillcolor="#000000" stroked="f">
              <v:path arrowok="t"/>
              <v:fill/>
            </v:shape>
            <v:shape style="position:absolute;left:5527;top:10374;width:43;height:60" coordorigin="5527,10374" coordsize="43,60" path="m5544,10340l5539,10342,5537,10347,5534,10352,5532,10357,5530,10362,5544,10364,5546,10359,5549,10354,5554,10352,5558,10350,5570,10350,5575,10352,5580,10354,5582,10359,5582,10369,5578,10371,5570,10374,5561,10388,5570,10386,5578,10386,5582,10383,5582,10393,5580,10398,5580,10402,5575,10405,5573,10407,5568,10410,5549,10410,5544,10405,5542,10400,5544,10395,5544,10376,5539,10378,5534,10383,5530,10388,5530,10393,5527,10395,5527,10407,5530,10412,5534,10417,5539,10422,5546,10424,5566,10424,5570,10422,5575,10419,5580,10417,5582,10412,5585,10417,5587,10422,5602,10422,5599,10419,5599,10410,5597,10407,5597,10352,5594,10347,5590,10342,5587,10340,5582,10338,5580,10335,5558,10335,5554,10338,5549,10338,5544,10340xe" filled="t" fillcolor="#000000" stroked="f">
              <v:path arrowok="t"/>
              <v:fill/>
            </v:shape>
            <v:shape style="position:absolute;left:3271;top:10546;width:72;height:89" coordorigin="3271,10546" coordsize="72,89" path="m3317,10635l3324,10633,3331,10628,3336,10621,3341,10614,3343,10604,3329,10602,3326,10609,3324,10614,3322,10616,3317,10618,3312,10621,3300,10621,3295,10618,3290,10614,3288,10609,3286,10602,3286,10580,3288,10573,3290,10568,3295,10563,3300,10561,3312,10561,3317,10563,3322,10568,3324,10570,3326,10575,3341,10573,3338,10566,3334,10558,3329,10554,3324,10549,3317,10546,3300,10546,3293,10549,3288,10551,3283,10556,3278,10561,3274,10568,3271,10575,3271,10606,3274,10616,3281,10623,3288,10633,3298,10635,3317,10635xe" filled="t" fillcolor="#000000" stroked="f">
              <v:path arrowok="t"/>
              <v:fill/>
            </v:shape>
            <v:shape style="position:absolute;left:3350;top:10546;width:26;height:89" coordorigin="3350,10546" coordsize="26,89" path="m3367,10609l3365,10602,3360,10623,3367,10633,3377,10635,3372,10614,3367,10609xe" filled="t" fillcolor="#000000" stroked="f">
              <v:path arrowok="t"/>
              <v:fill/>
            </v:shape>
            <v:shape style="position:absolute;left:3350;top:10546;width:26;height:89" coordorigin="3350,10546" coordsize="26,89" path="m3365,10580l3367,10573,3372,10568,3374,10563,3382,10561,3394,10561,3398,10563,3403,10568,3408,10573,3410,10580,3410,10602,3408,10609,3403,10614,3398,10618,3394,10621,3382,10621,3374,10618,3372,10614,3377,10635,3394,10635,3401,10633,3406,10630,3413,10628,3418,10621,3420,10616,3422,10609,3425,10602,3425,10575,3422,10566,3415,10558,3408,10551,3398,10546,3377,10546,3370,10549,3362,10556,3355,10563,3350,10575,3350,10606,3353,10616,3360,10623,3365,10602,3365,10580xe" filled="t" fillcolor="#000000" stroked="f">
              <v:path arrowok="t"/>
              <v:fill/>
            </v:shape>
            <v:shape style="position:absolute;left:3442;top:10546;width:110;height:86" coordorigin="3442,10546" coordsize="110,86" path="m3504,10578l3506,10570,3509,10568,3514,10563,3518,10561,3530,10561,3533,10566,3535,10566,3535,10570,3538,10575,3538,10633,3552,10633,3552,10566,3550,10558,3545,10554,3540,10549,3535,10546,3516,10546,3509,10551,3502,10563,3499,10558,3497,10554,3494,10551,3490,10549,3485,10546,3475,10546,3470,10549,3466,10551,3461,10554,3458,10558,3456,10563,3456,10549,3442,10549,3442,10633,3456,10633,3456,10578,3458,10573,3461,10570,3461,10566,3466,10563,3468,10563,3473,10561,3480,10561,3485,10563,3490,10568,3490,10633,3504,10633,3504,10578xe" filled="t" fillcolor="#000000" stroked="f">
              <v:path arrowok="t"/>
              <v:fill/>
            </v:shape>
            <v:shape style="position:absolute;left:3571;top:10602;width:19;height:86" coordorigin="3571,10602" coordsize="19,86" path="m3586,10602l3583,10623,3590,10633,3588,10609,3586,10602xe" filled="t" fillcolor="#000000" stroked="f">
              <v:path arrowok="t"/>
              <v:fill/>
            </v:shape>
            <v:shape style="position:absolute;left:3571;top:10602;width:19;height:86" coordorigin="3571,10602" coordsize="19,86" path="m3602,10621l3598,10618,3593,10614,3588,10609,3590,10633,3598,10635,3617,10635,3624,10633,3629,10630,3634,10628,3638,10621,3643,10616,3646,10609,3646,10575,3643,10566,3636,10558,3629,10551,3622,10546,3600,10546,3590,10549,3586,10556,3576,10563,3571,10575,3571,10606,3576,10616,3583,10623,3586,10602,3586,10580,3588,10573,3593,10568,3598,10563,3602,10561,3617,10561,3622,10563,3626,10568,3631,10573,3631,10609,3626,10614,3622,10618,3617,10621,3602,10621xe" filled="t" fillcolor="#000000" stroked="f">
              <v:path arrowok="t"/>
              <v:fill/>
            </v:shape>
            <v:shape style="position:absolute;left:5527;top:10546;width:74;height:89" coordorigin="5527,10546" coordsize="74,89" path="m5590,10628l5594,10621,5597,10616,5599,10609,5602,10602,5602,10575,5597,10566,5592,10558,5585,10551,5575,10546,5554,10546,5546,10549,5539,10556,5532,10563,5527,10575,5527,10606,5530,10616,5537,10623,5544,10633,5554,10635,5551,10618,5549,10614,5544,10609,5542,10602,5542,10580,5544,10573,5549,10568,5551,10563,5558,10561,5570,10561,5575,10563,5580,10568,5585,10573,5587,10580,5587,10602,5585,10609,5580,10614,5575,10618,5578,10633,5582,10630,5590,10628xe" filled="t" fillcolor="#000000" stroked="f">
              <v:path arrowok="t"/>
              <v:fill/>
            </v:shape>
            <v:shape style="position:absolute;left:5527;top:10546;width:74;height:89" coordorigin="5527,10546" coordsize="74,89" path="m5551,10618l5554,10635,5570,10635,5578,10633,5575,10618,5570,10621,5558,10621,5551,10618xe" filled="t" fillcolor="#000000" stroked="f">
              <v:path arrowok="t"/>
              <v:fill/>
            </v:shape>
            <v:shape style="position:absolute;left:3842;top:11182;width:65;height:86" coordorigin="3842,11182" coordsize="65,86" path="m3857,11182l3842,11182,3842,11245,3845,11247,3845,11252,3847,11257,3850,11262,3852,11264,3857,11264,3862,11266,3864,11269,3881,11269,3888,11262,3893,11252,3893,11266,3907,11266,3907,11182,3893,11182,3893,11238,3890,11242,3888,11247,3883,11250,3878,11254,3869,11254,3864,11250,3859,11245,3857,11240,3857,1118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76pt;margin-top:464.45pt;width:214.68pt;height:39.11pt;mso-position-horizontal-relative:page;mso-position-vertical-relative:page;z-index:-1767" coordorigin="1315,9289" coordsize="4294,782">
            <v:shape type="#_x0000_t75" style="position:absolute;left:1318;top:9289;width:1044;height:559">
              <v:imagedata o:title="" r:id="rId61"/>
            </v:shape>
            <v:shape type="#_x0000_t75" style="position:absolute;left:2296;top:9289;width:3306;height:578">
              <v:imagedata o:title="" r:id="rId62"/>
            </v:shape>
            <v:shape style="position:absolute;left:5509;top:9298;width:0;height:118" coordorigin="5509,9298" coordsize="0,118" path="m5509,9298l5509,9416e" filled="f" stroked="t" strokeweight="0.94pt" strokecolor="#000000">
              <v:path arrowok="t"/>
            </v:shape>
            <v:shape style="position:absolute;left:5532;top:9330;width:74;height:89" coordorigin="5532,9330" coordsize="74,89" path="m5604,9411l5602,9406,5602,9349,5599,9344,5597,9339,5594,9334,5592,9332,5587,9332,5582,9330,5556,9330,5551,9332,5546,9334,5542,9337,5539,9342,5537,9344,5534,9349,5534,9356,5549,9358,5549,9351,5551,9349,5556,9346,5558,9344,5580,9344,5582,9349,5585,9349,5587,9354,5587,9363,5582,9363,5573,9366,5563,9368,5558,9368,5558,9382,5566,9380,5575,9380,5582,9378,5587,9378,5587,9385,5585,9390,5582,9394,5580,9397,5575,9399,5573,9402,5568,9404,5556,9404,5551,9399,5546,9399,5546,9370,5542,9375,5539,9375,5537,9380,5532,9385,5532,9402,5534,9406,5539,9411,5544,9416,5549,9418,5563,9418,5568,9416,5573,9416,5578,9414,5582,9409,5587,9406,5587,9409,5590,9414,5592,9416,5606,9416,5604,9411xe" filled="t" fillcolor="#000000" stroked="f">
              <v:path arrowok="t"/>
              <v:fill/>
            </v:shape>
            <v:shape style="position:absolute;left:5532;top:9330;width:74;height:89" coordorigin="5532,9330" coordsize="74,89" path="m5546,9394l5546,9390,5549,9385,5554,9382,5558,9382,5558,9368,5554,9368,5551,9370,5546,9370,5546,9394xe" filled="t" fillcolor="#000000" stroked="f">
              <v:path arrowok="t"/>
              <v:fill/>
            </v:shape>
            <v:shape type="#_x0000_t75" style="position:absolute;left:1315;top:9711;width:566;height:360">
              <v:imagedata o:title="" r:id="rId63"/>
            </v:shape>
            <v:shape style="position:absolute;left:1949;top:9750;width:74;height:89" coordorigin="1949,9750" coordsize="74,89" path="m1963,9754l1958,9757,1956,9762,1954,9766,1951,9771,1951,9776,1966,9778,1966,9774,1968,9769,1973,9766,1978,9764,1992,9764,1997,9766,2002,9771,2004,9774,2004,9783,1997,9786,1990,9788,1990,9800,1999,9800,2004,9798,2004,9807,2002,9812,1999,9817,1997,9819,1992,9822,1987,9824,1968,9824,1963,9819,1963,9793,1958,9795,1954,9798,1951,9802,1949,9807,1949,9822,1951,9826,1954,9831,1958,9836,1966,9838,1985,9838,1990,9836,1994,9834,1999,9831,2004,9826,2004,9831,2009,9836,2023,9836,2021,9834,2018,9829,2018,9776,2016,9771,2016,9766,2014,9762,2011,9757,2006,9754,2004,9752,1999,9752,1992,9750,1980,9750,1973,9752,1968,9752,1963,9754xe" filled="t" fillcolor="#000000" stroked="f">
              <v:path arrowok="t"/>
              <v:fill/>
            </v:shape>
            <v:shape style="position:absolute;left:1949;top:9750;width:74;height:89" coordorigin="1949,9750" coordsize="74,89" path="m1980,9788l1973,9788,1968,9790,1963,9793,1963,9814,1963,9810,1968,9805,1970,9805,1975,9802,1980,9802,1990,9800,1990,9788,1980,9788xe" filled="t" fillcolor="#000000" stroked="f">
              <v:path arrowok="t"/>
              <v:fill/>
            </v:shape>
            <v:shape style="position:absolute;left:5534;top:9752;width:74;height:118" coordorigin="5534,9752" coordsize="74,118" path="m5549,9870l5561,9870,5566,9865,5568,9862,5570,9858,5573,9853,5575,9848,5580,9838,5609,9752,5594,9752,5578,9800,5575,9807,5573,9812,5573,9814,5570,9810,5568,9802,5566,9798,5549,9752,5534,9752,5566,9836,5563,9838,5561,9846,5561,9850,5556,9853,5551,9855,5542,9855,5544,9867,5549,987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64pt;margin-top:350.81pt;width:214.68pt;height:102.83pt;mso-position-horizontal-relative:page;mso-position-vertical-relative:page;z-index:-1768" coordorigin="1313,7016" coordsize="4294,2057">
            <v:shape type="#_x0000_t75" style="position:absolute;left:1313;top:7016;width:4294;height:2057">
              <v:imagedata o:title="" r:id="rId64"/>
            </v:shape>
            <v:shape style="position:absolute;left:2530;top:7028;width:43;height:115" coordorigin="2530,7028" coordsize="43,115" path="m2573,7028l2563,7028,2561,7033,2556,7038,2551,7042,2544,7047,2537,7052,2530,7057,2530,7069,2534,7069,2539,7066,2544,7062,2551,7059,2554,7057,2558,7052,2558,7143,2573,7143,2573,7028xe" filled="t" fillcolor="#000000" stroked="f">
              <v:path arrowok="t"/>
              <v:fill/>
            </v:shape>
            <v:shape style="position:absolute;left:4967;top:8082;width:0;height:118" coordorigin="4967,8082" coordsize="0,118" path="m4967,8082l4967,8199e" filled="f" stroked="t" strokeweight="0.94pt" strokecolor="#000000">
              <v:path arrowok="t"/>
            </v:shape>
            <v:shape style="position:absolute;left:4990;top:8149;width:43;height:55" coordorigin="4990,8149" coordsize="43,55" path="m5006,8154l5009,8166,5014,8166,5018,8163,5023,8163,5033,8149,5021,8149,5016,8151,5011,8151,5006,8154xe" filled="t" fillcolor="#000000" stroked="f">
              <v:path arrowok="t"/>
              <v:fill/>
            </v:shape>
            <v:shape style="position:absolute;left:4990;top:8149;width:43;height:55" coordorigin="4990,8149" coordsize="43,55" path="m5006,8115l5002,8118,4999,8122,4997,8127,4994,8132,4992,8137,5006,8139,5009,8134,5011,8130,5016,8127,5021,8125,5033,8125,5038,8127,5042,8130,5045,8132,5045,8144,5040,8146,5033,8149,5023,8163,5033,8163,5040,8161,5045,8158,5045,8168,5042,8173,5042,8178,5038,8180,5035,8182,5030,8185,5011,8185,5006,8180,5004,8175,5006,8170,5009,8166,5006,8154,5002,8154,4997,8158,4992,8163,4992,8168,4990,8170,4990,8182,4992,8190,4997,8192,5002,8197,5009,8199,5028,8199,5033,8197,5038,8194,5040,8192,5045,8187,5047,8192,5050,8197,5064,8197,5062,8194,5062,8185,5059,8182,5059,8127,5057,8122,5052,8118,5050,8115,5045,8113,5042,8113,5035,8110,5021,8110,5016,8113,5011,8113,5006,8115xe" filled="t" fillcolor="#000000" stroked="f">
              <v:path arrowok="t"/>
              <v:fill/>
            </v:shape>
            <v:shape style="position:absolute;left:4180;top:8502;width:0;height:118" coordorigin="4180,8502" coordsize="0,118" path="m4180,8502l4180,8619e" filled="f" stroked="t" strokeweight="0.94pt" strokecolor="#000000">
              <v:path arrowok="t"/>
            </v:shape>
            <v:shape style="position:absolute;left:4202;top:8533;width:74;height:89" coordorigin="4202,8533" coordsize="74,89" path="m4224,8535l4217,8538,4214,8540,4212,8545,4207,8547,4207,8552,4205,8559,4219,8562,4222,8554,4226,8550,4229,8547,4250,8547,4255,8552,4258,8552,4258,8566,4253,8566,4246,8569,4236,8583,4246,8583,4253,8581,4258,8581,4258,8593,4253,8598,4248,8602,4243,8605,4238,8607,4229,8607,4224,8605,4219,8602,4217,8600,4217,8595,4214,8576,4210,8578,4207,8583,4202,8588,4202,8605,4205,8610,4210,8614,4214,8619,4222,8622,4236,8622,4241,8619,4246,8619,4248,8617,4253,8614,4258,8610,4258,8612,4260,8617,4262,8619,4277,8619,4274,8614,4274,8607,4272,8602,4272,8547,4267,8542,4265,8538,4262,8538,4258,8535,4253,8533,4229,8533,4224,8535xe" filled="t" fillcolor="#000000" stroked="f">
              <v:path arrowok="t"/>
              <v:fill/>
            </v:shape>
            <v:shape style="position:absolute;left:4202;top:8533;width:74;height:89" coordorigin="4202,8533" coordsize="74,89" path="m4217,8595l4219,8590,4224,8586,4231,8586,4236,8583,4246,8569,4234,8571,4224,8571,4219,8574,4214,8576,4217,859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64pt;margin-top:258.29pt;width:214.92pt;height:81.35pt;mso-position-horizontal-relative:page;mso-position-vertical-relative:page;z-index:-1769" coordorigin="1313,5166" coordsize="4298,1627">
            <v:shape type="#_x0000_t75" style="position:absolute;left:1313;top:5166;width:4298;height:1627">
              <v:imagedata o:title="" r:id="rId65"/>
            </v:shape>
            <v:shape style="position:absolute;left:2537;top:5247;width:14;height:70" coordorigin="2537,5247" coordsize="14,70" path="m2551,5247l2549,5247,2551,5274,2551,5247xe" filled="t" fillcolor="#000000" stroked="f">
              <v:path arrowok="t"/>
              <v:fill/>
            </v:shape>
            <v:shape style="position:absolute;left:2537;top:5247;width:14;height:70" coordorigin="2537,5247" coordsize="14,70" path="m2546,5214l2544,5216,2542,5221,2539,5226,2539,5230,2554,5233,2554,5228,2558,5223,2561,5221,2566,5218,2580,5218,2585,5221,2590,5226,2592,5230,2592,5235,2590,5238,2585,5240,2578,5242,2566,5242,2561,5245,2556,5245,2551,5247,2551,5269,2551,5264,2556,5259,2558,5259,2563,5257,2578,5257,2585,5254,2592,5252,2590,5257,2590,5269,2585,5274,2580,5276,2575,5278,2556,5278,2551,5274,2549,5247,2544,5250,2539,5254,2539,5259,2537,5262,2537,5283,2542,5286,2546,5290,2554,5293,2573,5293,2578,5290,2582,5288,2587,5286,2592,5281,2592,5288,2597,5290,2611,5290,2609,5288,2606,5283,2606,5230,2604,5226,2604,5221,2602,5216,2599,5211,2594,5209,2592,5206,2587,5206,2580,5204,2568,5204,2561,5206,2556,5209,2551,5209,2546,5214xe" filled="t" fillcolor="#000000" stroked="f">
              <v:path arrowok="t"/>
              <v:fill/>
            </v:shape>
            <v:shape style="position:absolute;left:1974;top:6018;width:0;height:118" coordorigin="1974,6018" coordsize="0,118" path="m1974,6018l1974,6135e" filled="f" stroked="t" strokeweight="0.94pt" strokecolor="#000000">
              <v:path arrowok="t"/>
            </v:shape>
            <v:shape style="position:absolute;left:1997;top:6049;width:74;height:89" coordorigin="1997,6049" coordsize="74,89" path="m2016,6051l2011,6054,2009,6056,2004,6061,2002,6063,1999,6068,1999,6075,2014,6078,2016,6073,2016,6068,2021,6066,2023,6063,2045,6063,2047,6068,2052,6073,2052,6109,2047,6114,2045,6116,2040,6118,2038,6121,2033,6123,2021,6123,2016,6121,2011,6116,2011,6090,2006,6094,2002,6099,1997,6104,1997,6121,1999,6126,2004,6130,2009,6135,2016,6138,2028,6138,2035,6135,2038,6135,2042,6133,2047,6130,2052,6126,2052,6128,2054,6133,2057,6135,2071,6135,2069,6130,2069,6128,2066,6123,2066,6068,2064,6063,2062,6058,2057,6054,2052,6051,2047,6049,2023,6049,2016,6051xe" filled="t" fillcolor="#000000" stroked="f">
              <v:path arrowok="t"/>
              <v:fill/>
            </v:shape>
            <v:shape style="position:absolute;left:1997;top:6049;width:74;height:89" coordorigin="1997,6049" coordsize="74,89" path="m2047,6085l2038,6085,2028,6087,2018,6087,2016,6090,2011,6090,2011,6116,2011,6111,2014,6106,2018,6104,2021,6102,2030,6102,2040,6099,2047,6097,2052,6097,2052,6082,2047,6085xe" filled="t" fillcolor="#000000" stroked="f">
              <v:path arrowok="t"/>
              <v:fill/>
            </v:shape>
            <v:shape style="position:absolute;left:2083;top:6049;width:67;height:89" coordorigin="2083,6049" coordsize="67,89" path="m2086,6118l2088,6126,2093,6130,2100,6135,2107,6138,2124,6138,2129,6135,2136,6133,2141,6130,2143,6128,2146,6123,2148,6118,2150,6114,2150,6104,2148,6099,2143,6094,2141,6092,2136,6090,2131,6087,2126,6085,2117,6082,2112,6080,2107,6080,2102,6078,2100,6073,2102,6068,2107,6063,2124,6063,2129,6068,2131,6070,2131,6075,2146,6073,2146,6066,2143,6063,2141,6058,2136,6054,2131,6051,2126,6049,2107,6049,2102,6051,2098,6054,2093,6056,2090,6058,2088,6063,2086,6066,2086,6082,2088,6085,2090,6090,2093,6092,2098,6094,2102,6094,2110,6097,2117,6099,2124,6102,2129,6104,2134,6106,2136,6111,2134,6116,2129,6121,2124,6123,2112,6123,2107,6121,2105,6118,2100,6116,2098,6114,2098,6109,2083,6111,2086,6118xe" filled="t" fillcolor="#000000" stroked="f">
              <v:path arrowok="t"/>
              <v:fill/>
            </v:shape>
            <v:shape style="position:absolute;left:4154;top:6049;width:74;height:89" coordorigin="4154,6049" coordsize="74,89" path="m4217,6128l4222,6123,4224,6118,4226,6111,4229,6102,4229,6078,4224,6068,4219,6061,4212,6051,4202,6049,4181,6049,4174,6051,4166,6058,4159,6066,4154,6078,4154,6106,4157,6118,4164,6126,4171,6133,4181,6138,4178,6121,4176,6116,4171,6111,4169,6102,4169,6082,4171,6075,4176,6070,4178,6066,4186,6063,4198,6063,4202,6066,4207,6070,4212,6075,4214,6082,4214,6102,4212,6111,4207,6116,4202,6121,4205,6135,4210,6133,4217,6128xe" filled="t" fillcolor="#000000" stroked="f">
              <v:path arrowok="t"/>
              <v:fill/>
            </v:shape>
            <v:shape style="position:absolute;left:4154;top:6049;width:74;height:89" coordorigin="4154,6049" coordsize="74,89" path="m4178,6121l4181,6138,4198,6138,4205,6135,4202,6121,4198,6123,4186,6123,4178,612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76pt;margin-top:186.77pt;width:214.56pt;height:60.71pt;mso-position-horizontal-relative:page;mso-position-vertical-relative:page;z-index:-1770" coordorigin="1315,3735" coordsize="4291,1214">
            <v:shape type="#_x0000_t75" style="position:absolute;left:1315;top:3735;width:4291;height:1214">
              <v:imagedata o:title="" r:id="rId66"/>
            </v:shape>
            <v:shape style="position:absolute;left:2722;top:3776;width:74;height:89" coordorigin="2722,3776" coordsize="74,89" path="m2738,3805l2741,3800,2743,3795,2748,3790,2770,3790,2774,3795,2777,3800,2777,3810,2772,3812,2765,3812,2755,3829,2765,3826,2772,3826,2777,3824,2777,3834,2774,3838,2772,3841,2770,3846,2767,3846,2762,3848,2758,3850,2748,3850,2743,3848,2738,3846,2736,3843,2736,3838,2738,3834,2738,3817,2734,3819,2729,3824,2724,3829,2724,3834,2722,3836,2722,3848,2724,3853,2729,3858,2734,3862,2741,3865,2755,3865,2760,3862,2765,3862,2770,3860,2772,3858,2777,3853,2777,3855,2779,3860,2782,3862,2796,3862,2794,3858,2794,3850,2791,3846,2791,3790,2786,3786,2782,3781,2777,3778,2772,3776,2748,3776,2743,3778,2736,3781,2734,3783,2731,3788,2729,3790,2726,3795,2724,3802,2738,3805xe" filled="t" fillcolor="#000000" stroked="f">
              <v:path arrowok="t"/>
              <v:fill/>
            </v:shape>
            <v:shape style="position:absolute;left:2722;top:3776;width:74;height:89" coordorigin="2722,3776" coordsize="74,89" path="m2738,3817l2738,3834,2743,3831,2746,3829,2755,3829,2765,3812,2753,3814,2743,3814,2738,3817xe" filled="t" fillcolor="#000000" stroked="f">
              <v:path arrowok="t"/>
              <v:fill/>
            </v:shape>
            <v:shape style="position:absolute;left:2815;top:3776;width:43;height:86" coordorigin="2815,3776" coordsize="43,86" path="m2832,3800l2834,3795,2839,3790,2849,3790,2854,3793,2858,3781,2854,3778,2849,3776,2839,3776,2834,3781,2830,3783,2827,3790,2827,3778,2815,3778,2815,3862,2830,3862,2830,3812,2832,3805,2832,3800xe" filled="t" fillcolor="#000000" stroked="f">
              <v:path arrowok="t"/>
              <v:fill/>
            </v:shape>
            <v:shape style="position:absolute;left:2858;top:3750;width:38;height:115" coordorigin="2858,3750" coordsize="38,115" path="m2882,3778l2882,3750,2868,3757,2868,3778,2858,3778,2858,3793,2868,3793,2868,3848,2870,3853,2873,3858,2875,3862,2880,3865,2894,3865,2897,3862,2894,3850,2890,3850,2885,3848,2882,3843,2882,3793,2894,3793,2894,3778,2882,3778xe" filled="t" fillcolor="#000000" stroked="f">
              <v:path arrowok="t"/>
              <v:fill/>
            </v:shape>
            <v:shape style="position:absolute;left:2914;top:3750;width:17;height:113" coordorigin="2914,3750" coordsize="17,113" path="m2916,3778l2916,3862,2930,3862,2930,3778,2916,3778xe" filled="t" fillcolor="#000000" stroked="f">
              <v:path arrowok="t"/>
              <v:fill/>
            </v:shape>
            <v:shape style="position:absolute;left:2914;top:3750;width:17;height:113" coordorigin="2914,3750" coordsize="17,113" path="m2921,3750l2914,3771,2923,3771,2940,3750,2921,3750xe" filled="t" fillcolor="#000000" stroked="f">
              <v:path arrowok="t"/>
              <v:fill/>
            </v:shape>
            <v:shape style="position:absolute;left:2952;top:3776;width:72;height:89" coordorigin="2952,3776" coordsize="72,89" path="m2952,3822l2952,3834,2957,3846,2964,3853,2971,3860,2978,3865,3000,3865,3007,3862,3014,3855,3019,3850,3024,3843,3024,3834,3010,3831,3010,3838,3007,3843,3005,3846,3000,3848,2995,3850,2983,3850,2978,3848,2974,3843,2969,3838,2966,3831,2966,3810,2969,3802,2974,3798,2978,3793,2983,3790,2998,3790,3002,3793,3005,3795,3007,3800,3007,3805,3022,3802,3022,3793,3017,3788,3012,3783,3007,3778,3000,3776,2983,3776,2976,3778,2971,3781,2964,3783,2959,3790,2957,3795,2954,3802,2952,3812,2952,3822xe" filled="t" fillcolor="#000000" stroked="f">
              <v:path arrowok="t"/>
              <v:fill/>
            </v:shape>
            <v:shape style="position:absolute;left:3038;top:3778;width:65;height:86" coordorigin="3038,3778" coordsize="65,86" path="m3053,3843l3053,3778,3038,3778,3038,3848,3041,3850,3043,3855,3048,3860,3050,3862,3055,3862,3060,3865,3074,3865,3082,3860,3089,3848,3089,3862,3103,3862,3103,3778,3089,3778,3089,3829,3086,3834,3086,3838,3084,3841,3082,3846,3079,3848,3074,3848,3072,3850,3065,3850,3060,3848,3055,3846,3053,3843xe" filled="t" fillcolor="#000000" stroked="f">
              <v:path arrowok="t"/>
              <v:fill/>
            </v:shape>
            <v:shape style="position:absolute;left:3133;top:3745;width:0;height:118" coordorigin="3133,3745" coordsize="0,118" path="m3133,3745l3133,3862e" filled="f" stroked="t" strokeweight="0.94pt" strokecolor="#000000">
              <v:path arrowok="t"/>
            </v:shape>
            <v:shape style="position:absolute;left:3158;top:3776;width:74;height:89" coordorigin="3158,3776" coordsize="74,89" path="m3221,3855l3223,3850,3228,3846,3230,3838,3233,3829,3233,3805,3228,3795,3221,3788,3214,3778,3206,3776,3185,3776,3178,3778,3170,3786,3173,3838,3173,3802,3178,3798,3182,3793,3187,3790,3202,3790,3206,3793,3211,3798,3216,3802,3218,3810,3218,3829,3216,3838,3211,3843,3206,3848,3209,3862,3214,3860,3221,3855xe" filled="t" fillcolor="#000000" stroked="f">
              <v:path arrowok="t"/>
              <v:fill/>
            </v:shape>
            <v:shape style="position:absolute;left:3158;top:3776;width:74;height:89" coordorigin="3158,3776" coordsize="74,89" path="m3161,3793l3158,3805,3158,3834,3161,3846,3168,3853,3175,3860,3182,3865,3202,3865,3209,3862,3206,3848,3202,3850,3187,3850,3182,3848,3178,3843,3173,3838,3170,3786,3161,3793xe" filled="t" fillcolor="#000000" stroked="f">
              <v:path arrowok="t"/>
              <v:fill/>
            </v:shape>
            <v:shape style="position:absolute;left:4014;top:3745;width:0;height:118" coordorigin="4014,3745" coordsize="0,118" path="m4014,3745l4014,3862e" filled="f" stroked="t" strokeweight="0.94pt" strokecolor="#000000">
              <v:path arrowok="t"/>
            </v:shape>
            <v:shape style="position:absolute;left:4037;top:3776;width:55;height:89" coordorigin="4037,3776" coordsize="55,89" path="m4063,3850l4066,3865,4070,3865,4075,3862,4080,3862,4085,3860,4090,3858,4092,3853,4092,3838,4090,3841,4087,3846,4082,3846,4078,3848,4073,3850,4063,3850xe" filled="t" fillcolor="#000000" stroked="f">
              <v:path arrowok="t"/>
              <v:fill/>
            </v:shape>
            <v:shape style="position:absolute;left:4037;top:3776;width:55;height:89" coordorigin="4037,3776" coordsize="55,89" path="m4054,3781l4049,3783,4046,3788,4044,3790,4042,3795,4039,3802,4054,3805,4056,3800,4058,3795,4063,3790,4087,3790,4090,3795,4092,3800,4092,3810,4087,3812,4080,3812,4068,3814,4063,3814,4058,3817,4054,3817,4051,3819,4046,3822,4042,3826,4042,3829,4039,3834,4037,3836,4037,3848,4039,3853,4044,3858,4049,3862,4056,3865,4066,3865,4063,3850,4058,3848,4054,3846,4051,3843,4051,3838,4054,3834,4058,3831,4061,3829,4070,3829,4080,3826,4087,3826,4092,3824,4092,3853,4094,3855,4094,3860,4097,3862,4111,3862,4111,3858,4109,3855,4109,3846,4106,3838,4106,3790,4102,3786,4102,3783,4097,3781,4094,3778,4090,3776,4063,3776,4058,3778,4054,3781xe" filled="t" fillcolor="#000000" stroked="f">
              <v:path arrowok="t"/>
              <v:fill/>
            </v:shape>
            <v:shape style="position:absolute;left:5210;top:3747;width:72;height:118" coordorigin="5210,3747" coordsize="72,118" path="m5213,3836l5215,3843,5218,3850,5222,3855,5227,3860,5234,3862,5239,3865,5256,3865,5263,3860,5268,3848,5268,3862,5282,3862,5268,3810,5268,3831,5266,3838,5263,3843,5258,3848,5254,3850,5242,3850,5237,3848,5232,3843,5227,3838,5225,3831,5225,3810,5227,3781,5222,3786,5218,3790,5215,3798,5213,3805,5210,3812,5210,3829,5213,3836xe" filled="t" fillcolor="#000000" stroked="f">
              <v:path arrowok="t"/>
              <v:fill/>
            </v:shape>
            <v:shape style="position:absolute;left:5210;top:3747;width:72;height:118" coordorigin="5210,3747" coordsize="72,118" path="m5282,3747l5268,3747,5268,3790,5266,3786,5263,3783,5258,3781,5256,3776,5239,3776,5232,3778,5227,3781,5225,3810,5227,3802,5232,3798,5237,3793,5242,3790,5254,3790,5258,3793,5263,3798,5266,3802,5268,3810,5282,3862,5282,3747xe" filled="t" fillcolor="#000000" stroked="f">
              <v:path arrowok="t"/>
              <v:fill/>
            </v:shape>
            <v:shape style="position:absolute;left:5299;top:3776;width:77;height:89" coordorigin="5299,3776" coordsize="77,89" path="m5304,3846l5311,3853,5318,3860,5328,3865,5350,3865,5357,3862,5364,3858,5369,3853,5374,3846,5376,3838,5362,3836,5359,3841,5354,3846,5350,3848,5345,3850,5333,3850,5328,3848,5323,3843,5318,3838,5316,3831,5314,3824,5376,3824,5376,3805,5374,3795,5366,3788,5359,3778,5350,3776,5340,3776,5333,3790,5347,3790,5352,3793,5357,3798,5359,3800,5362,3805,5362,3810,5314,3810,5311,3788,5304,3795,5299,3807,5299,3834,5304,3846xe" filled="t" fillcolor="#000000" stroked="f">
              <v:path arrowok="t"/>
              <v:fill/>
            </v:shape>
            <v:shape style="position:absolute;left:5299;top:3776;width:77;height:89" coordorigin="5299,3776" coordsize="77,89" path="m5328,3776l5318,3781,5311,3788,5314,3810,5316,3802,5318,3800,5321,3795,5326,3793,5333,3790,5340,3776,5328,3776xe" filled="t" fillcolor="#000000" stroked="f">
              <v:path arrowok="t"/>
              <v:fill/>
            </v:shape>
            <v:shape style="position:absolute;left:5507;top:3745;width:0;height:118" coordorigin="5507,3745" coordsize="0,118" path="m5507,3745l5507,3862e" filled="f" stroked="t" strokeweight="0.94pt" strokecolor="#000000">
              <v:path arrowok="t"/>
            </v:shape>
            <v:shape style="position:absolute;left:5532;top:3810;width:55;height:53" coordorigin="5532,3810" coordsize="55,53" path="m5582,3812l5573,3812,5563,3814,5558,3814,5558,3829,5566,3829,5575,3826,5582,3826,5587,3824,5587,3810,5582,3812xe" filled="t" fillcolor="#000000" stroked="f">
              <v:path arrowok="t"/>
              <v:fill/>
            </v:shape>
            <v:shape style="position:absolute;left:5532;top:3810;width:55;height:53" coordorigin="5532,3810" coordsize="55,53" path="m5549,3805l5549,3800,5551,3795,5554,3793,5558,3790,5580,3790,5582,3795,5587,3800,5587,3834,5585,3838,5582,3841,5580,3846,5575,3846,5570,3848,5568,3850,5556,3850,5554,3848,5549,3848,5546,3843,5546,3838,5549,3834,5554,3831,5558,3829,5558,3814,5554,3814,5551,3817,5546,3817,5542,3822,5537,3826,5534,3829,5532,3834,5532,3848,5534,3853,5539,3858,5544,3862,5549,3865,5563,3865,5568,3862,5573,3862,5578,3860,5582,3858,5587,3853,5587,3855,5590,3860,5592,3862,5606,3862,5604,3858,5602,3855,5602,3795,5599,3790,5597,3786,5592,3781,5587,3778,5582,3776,5556,3776,5551,3778,5546,3781,5542,3783,5539,3788,5537,3790,5534,3795,5534,3802,5549,3805xe" filled="t" fillcolor="#000000" stroked="f">
              <v:path arrowok="t"/>
              <v:fill/>
            </v:shape>
            <v:shape style="position:absolute;left:3172;top:3956;width:0;height:118" coordorigin="3172,3956" coordsize="0,118" path="m3172,3956l3172,4074e" filled="f" stroked="t" strokeweight="0.94pt" strokecolor="#000000">
              <v:path arrowok="t"/>
            </v:shape>
            <v:shape style="position:absolute;left:3194;top:3987;width:74;height:89" coordorigin="3194,3987" coordsize="74,89" path="m3211,4016l3214,4011,3216,4006,3221,4002,3242,4002,3247,4006,3250,4011,3250,4021,3245,4023,3238,4023,3228,4040,3238,4038,3245,4038,3250,4035,3250,4045,3247,4050,3245,4052,3242,4057,3240,4057,3235,4059,3230,4062,3221,4062,3216,4059,3211,4057,3209,4054,3209,4050,3211,4045,3211,4028,3206,4030,3202,4035,3197,4040,3197,4045,3194,4047,3194,4059,3197,4064,3202,4069,3206,4074,3214,4076,3228,4076,3233,4074,3238,4074,3242,4071,3245,4069,3250,4064,3250,4066,3252,4071,3254,4074,3269,4074,3266,4069,3266,4062,3264,4057,3264,4002,3259,3997,3254,3992,3250,3990,3245,3987,3221,3987,3216,3990,3209,3992,3206,3994,3204,3999,3202,4002,3199,4006,3197,4014,3211,4016xe" filled="t" fillcolor="#000000" stroked="f">
              <v:path arrowok="t"/>
              <v:fill/>
            </v:shape>
            <v:shape style="position:absolute;left:3194;top:3987;width:74;height:89" coordorigin="3194,3987" coordsize="74,89" path="m3211,4028l3211,4045,3216,4042,3218,4040,3228,4040,3238,4023,3226,4026,3216,4026,3211,4028xe" filled="t" fillcolor="#000000" stroked="f">
              <v:path arrowok="t"/>
              <v:fill/>
            </v:shape>
            <v:shape style="position:absolute;left:3281;top:3987;width:67;height:89" coordorigin="3281,3987" coordsize="67,89" path="m3329,4074l3334,4071,3338,4069,3341,4066,3346,4062,3348,4057,3348,4040,3346,4035,3343,4033,3338,4030,3334,4028,3331,4026,3324,4023,3314,4021,3310,4018,3305,4018,3300,4016,3298,4011,3300,4006,3305,4002,3319,4002,3324,4004,3329,4009,3329,4014,3343,4011,3343,4006,3341,4002,3338,3997,3334,3992,3329,3990,3324,3987,3305,3987,3302,3990,3298,3990,3293,3992,3288,3997,3286,4002,3286,4004,3283,4009,3283,4016,3286,4021,3288,4023,3288,4028,3293,4030,3295,4033,3300,4033,3307,4035,3314,4040,3322,4040,3326,4042,3329,4042,3334,4045,3334,4054,3329,4057,3326,4059,3322,4062,3310,4062,3305,4059,3302,4057,3298,4054,3298,4052,3295,4047,3281,4050,3283,4057,3286,4064,3293,4069,3298,4074,3305,4076,3322,4076,3329,4074xe" filled="t" fillcolor="#000000" stroked="f">
              <v:path arrowok="t"/>
              <v:fill/>
            </v:shape>
            <v:shape style="position:absolute;left:5369;top:3987;width:67;height:89" coordorigin="5369,3987" coordsize="67,89" path="m5429,4066l5431,4062,5434,4057,5436,4052,5436,4042,5434,4040,5431,4035,5426,4030,5422,4028,5417,4026,5410,4023,5402,4021,5395,4018,5390,4018,5386,4014,5386,4009,5388,4004,5390,4002,5410,4002,5414,4006,5414,4009,5417,4014,5431,4011,5429,4006,5429,4002,5426,3997,5424,3994,5419,3992,5414,3990,5412,3987,5390,3987,5388,3990,5383,3990,5378,3992,5374,3997,5374,4002,5371,4004,5371,4021,5374,4023,5376,4028,5378,4030,5383,4033,5386,4033,5393,4035,5402,4040,5410,4040,5414,4042,5419,4045,5422,4050,5419,4054,5414,4059,5410,4062,5398,4062,5393,4059,5388,4057,5383,4052,5383,4047,5369,4050,5369,4057,5374,4064,5378,4069,5383,4074,5393,4076,5410,4076,5414,4074,5419,4071,5424,4069,5429,4066xe" filled="t" fillcolor="#000000" stroked="f">
              <v:path arrowok="t"/>
              <v:fill/>
            </v:shape>
            <v:shape style="position:absolute;left:5455;top:3990;width:65;height:86" coordorigin="5455,3990" coordsize="65,86" path="m5470,3990l5455,3990,5455,4052,5458,4054,5458,4062,5460,4066,5465,4071,5470,4074,5472,4074,5477,4076,5491,4076,5501,4071,5506,4059,5506,4074,5520,4074,5520,3990,5506,3990,5506,4045,5503,4050,5503,4052,5501,4057,5496,4059,5494,4059,5489,4062,5482,4062,5477,4059,5474,4057,5472,4052,5470,4047,5470,3990xe" filled="t" fillcolor="#000000" stroked="f">
              <v:path arrowok="t"/>
              <v:fill/>
            </v:shape>
            <v:shape style="position:absolute;left:5537;top:3987;width:67;height:89" coordorigin="5537,3987" coordsize="67,89" path="m5539,4011l5539,4016,5542,4021,5544,4023,5544,4028,5549,4030,5551,4033,5556,4033,5563,4035,5570,4040,5578,4040,5582,4042,5585,4042,5590,4045,5590,4054,5585,4057,5582,4059,5578,4062,5566,4062,5561,4059,5558,4057,5554,4054,5554,4052,5551,4047,5537,4050,5539,4057,5542,4064,5549,4069,5554,4074,5561,4076,5578,4076,5585,4074,5590,4071,5594,4069,5597,4066,5602,4062,5604,4057,5604,4040,5602,4035,5599,4033,5594,4030,5590,4028,5587,4026,5580,4023,5570,4021,5566,4018,5561,4018,5556,4016,5554,4011,5556,4006,5561,4002,5575,4002,5580,4004,5585,4009,5585,4014,5599,4011,5599,4006,5597,4002,5594,3997,5590,3992,5585,3990,5580,3987,5561,3987,5556,3990,5551,3992,5546,3994,5544,3997,5542,4002,5542,4004,5539,4009,5539,4011xe" filled="t" fillcolor="#000000" stroked="f">
              <v:path arrowok="t"/>
              <v:fill/>
            </v:shape>
            <v:shape style="position:absolute;left:4668;top:4198;width:26;height:89" coordorigin="4668,4198" coordsize="26,89" path="m4685,4261l4682,4254,4678,4275,4685,4282,4694,4287,4690,4266,4685,4261xe" filled="t" fillcolor="#000000" stroked="f">
              <v:path arrowok="t"/>
              <v:fill/>
            </v:shape>
            <v:shape style="position:absolute;left:4668;top:4198;width:26;height:89" coordorigin="4668,4198" coordsize="26,89" path="m4682,4232l4685,4225,4690,4220,4692,4215,4699,4213,4711,4213,4716,4215,4721,4220,4726,4225,4728,4232,4728,4251,4726,4261,4721,4266,4716,4270,4711,4273,4699,4273,4692,4270,4690,4266,4694,4287,4711,4287,4718,4285,4723,4282,4730,4278,4735,4273,4738,4268,4740,4261,4742,4251,4742,4227,4740,4218,4733,4210,4726,4201,4716,4198,4694,4198,4687,4201,4680,4208,4673,4215,4668,4227,4668,4256,4670,4268,4678,4275,4682,4254,4682,4232xe" filled="t" fillcolor="#000000" stroked="f">
              <v:path arrowok="t"/>
              <v:fill/>
            </v:shape>
            <v:shape style="position:absolute;left:1315;top:4830;width:72;height:118" coordorigin="1315,4830" coordsize="72,118" path="m1373,4832l1373,4846,1366,4837,1358,4830,1349,4830,1344,4844,1356,4844,1361,4846,1366,4854,1370,4858,1373,4866,1373,4885,1370,4892,1366,4897,1361,4902,1356,4904,1344,4904,1339,4902,1334,4897,1330,4892,1330,4837,1325,4839,1322,4844,1318,4851,1315,4858,1315,4887,1318,4899,1325,4906,1332,4916,1339,4918,1358,4918,1363,4916,1366,4914,1370,4909,1373,4906,1373,4947,1387,4947,1387,4832,1373,4832xe" filled="t" fillcolor="#000000" stroked="f">
              <v:path arrowok="t"/>
              <v:fill/>
            </v:shape>
            <v:shape style="position:absolute;left:1315;top:4830;width:72;height:118" coordorigin="1315,4830" coordsize="72,118" path="m1330,4866l1330,4856,1334,4851,1339,4846,1344,4844,1349,4830,1342,4830,1337,4832,1330,4837,1330,4866xe" filled="t" fillcolor="#000000" stroked="f">
              <v:path arrowok="t"/>
              <v:fill/>
            </v:shape>
            <v:shape style="position:absolute;left:1411;top:4832;width:65;height:86" coordorigin="1411,4832" coordsize="65,86" path="m1426,4897l1426,4832,1411,4832,1411,4902,1414,4906,1416,4911,1421,4914,1423,4916,1428,4918,1447,4918,1454,4914,1462,4904,1462,4916,1476,4916,1476,4832,1462,4832,1462,4885,1459,4890,1459,4892,1457,4897,1452,4902,1447,4904,1433,4904,1428,4899,1426,4897xe" filled="t" fillcolor="#000000" stroked="f">
              <v:path arrowok="t"/>
              <v:fill/>
            </v:shape>
            <v:shape style="position:absolute;left:1493;top:4830;width:31;height:89" coordorigin="1493,4830" coordsize="31,89" path="m1507,4858l1510,4854,1514,4851,1519,4846,1524,4844,1519,4830,1510,4834,1507,4858xe" filled="t" fillcolor="#000000" stroked="f">
              <v:path arrowok="t"/>
              <v:fill/>
            </v:shape>
            <v:shape style="position:absolute;left:1493;top:4830;width:31;height:89" coordorigin="1493,4830" coordsize="31,89" path="m1531,4904l1524,4904,1519,4902,1514,4897,1510,4894,1507,4887,1507,4878,1570,4878,1570,4861,1565,4849,1558,4842,1550,4834,1543,4830,1519,4830,1524,4844,1538,4844,1543,4846,1548,4851,1553,4854,1553,4858,1555,4863,1507,4863,1507,4858,1510,4834,1502,4842,1495,4851,1493,4861,1493,4890,1495,4899,1502,4909,1510,4916,1519,4918,1541,4918,1550,4916,1555,4911,1562,4909,1567,4902,1570,4892,1555,4890,1553,4894,1548,4899,1546,4902,1541,4904,1531,490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52pt;margin-top:115.55pt;width:215.04pt;height:60.41pt;mso-position-horizontal-relative:page;mso-position-vertical-relative:page;z-index:-1771" coordorigin="1310,2311" coordsize="4301,1208">
            <v:shape type="#_x0000_t75" style="position:absolute;left:1321;top:2311;width:1064;height:340">
              <v:imagedata o:title="" r:id="rId67"/>
            </v:shape>
            <v:shape type="#_x0000_t75" style="position:absolute;left:1310;top:2311;width:4301;height:1208">
              <v:imagedata o:title="" r:id="rId68"/>
            </v:shape>
            <v:shape style="position:absolute;left:2390;top:2526;width:89;height:120" coordorigin="2390,2526" coordsize="89,120" path="m2393,2622l2398,2626,2400,2634,2405,2638,2412,2641,2419,2646,2453,2646,2460,2643,2465,2638,2470,2636,2474,2629,2477,2624,2479,2619,2479,2605,2477,2600,2474,2595,2472,2590,2467,2588,2460,2583,2455,2581,2448,2578,2436,2576,2424,2574,2417,2571,2412,2566,2410,2562,2410,2554,2412,2550,2417,2547,2419,2542,2426,2540,2443,2540,2450,2542,2455,2545,2460,2550,2462,2554,2462,2559,2477,2559,2477,2554,2474,2547,2472,2542,2467,2538,2462,2533,2458,2530,2450,2528,2443,2526,2426,2526,2419,2528,2414,2530,2407,2533,2402,2538,2400,2542,2398,2547,2395,2552,2395,2564,2398,2569,2400,2574,2402,2578,2405,2581,2412,2583,2414,2586,2422,2588,2434,2590,2443,2593,2450,2595,2453,2598,2458,2598,2462,2602,2465,2607,2465,2617,2462,2622,2460,2626,2458,2629,2453,2629,2448,2631,2426,2631,2422,2629,2414,2626,2412,2624,2410,2619,2407,2617,2405,2612,2405,2605,2390,2605,2390,2614,2393,2622xe" filled="t" fillcolor="#000000" stroked="f">
              <v:path arrowok="t"/>
              <v:fill/>
            </v:shape>
            <v:shape style="position:absolute;left:2496;top:2557;width:77;height:89" coordorigin="2496,2557" coordsize="77,89" path="m2501,2578l2496,2588,2496,2617,2498,2626,2506,2636,2513,2643,2522,2646,2546,2646,2554,2643,2558,2641,2566,2636,2570,2629,2573,2619,2558,2617,2556,2624,2554,2626,2549,2629,2546,2631,2530,2631,2522,2629,2518,2626,2513,2622,2510,2614,2510,2586,2513,2581,2518,2578,2522,2574,2527,2571,2534,2557,2522,2557,2515,2562,2508,2569,2501,2578xe" filled="t" fillcolor="#000000" stroked="f">
              <v:path arrowok="t"/>
              <v:fill/>
            </v:shape>
            <v:shape style="position:absolute;left:2496;top:2557;width:77;height:89" coordorigin="2496,2557" coordsize="77,89" path="m2573,2588l2570,2576,2563,2569,2556,2562,2546,2557,2534,2557,2527,2571,2542,2571,2549,2574,2554,2578,2556,2581,2558,2586,2558,2590,2510,2590,2510,2586,2510,2614,2510,2605,2573,2605,2573,2588xe" filled="t" fillcolor="#000000" stroked="f">
              <v:path arrowok="t"/>
              <v:fill/>
            </v:shape>
            <v:shape style="position:absolute;left:3634;top:3190;width:67;height:89" coordorigin="3634,3190" coordsize="67,89" path="m3662,3265l3658,3265,3653,3262,3650,3260,3648,3255,3648,3250,3634,3253,3634,3262,3638,3270,3643,3274,3650,3277,3658,3279,3679,3279,3684,3277,3689,3274,3694,3272,3696,3267,3698,3262,3701,3258,3701,3248,3698,3243,3696,3241,3694,3236,3691,3234,3686,3231,3682,3231,3674,3229,3667,3226,3660,3224,3655,3222,3650,3219,3650,3210,3655,3207,3660,3205,3670,3205,3674,3207,3679,3212,3682,3217,3696,3214,3694,3210,3694,3205,3691,3202,3689,3198,3686,3195,3682,3195,3677,3193,3670,3190,3660,3190,3658,3193,3653,3193,3650,3195,3646,3195,3646,3198,3641,3200,3638,3205,3636,3210,3636,3224,3638,3229,3643,3234,3648,3236,3653,3238,3658,3241,3667,3243,3674,3246,3679,3246,3684,3250,3686,3250,3686,3255,3684,3260,3679,3265,3662,3265xe" filled="t" fillcolor="#000000" stroked="f">
              <v:path arrowok="t"/>
              <v:fill/>
            </v:shape>
            <v:shape style="position:absolute;left:3718;top:3190;width:50;height:89" coordorigin="3718,3190" coordsize="50,89" path="m3768,3279l3761,3265,3746,3265,3742,3262,3754,3279,3768,3279xe" filled="t" fillcolor="#000000" stroked="f">
              <v:path arrowok="t"/>
              <v:fill/>
            </v:shape>
            <v:shape style="position:absolute;left:3718;top:3190;width:50;height:89" coordorigin="3718,3190" coordsize="50,89" path="m3718,3236l3718,3250,3720,3260,3727,3270,3734,3277,3742,3279,3754,3279,3742,3262,3737,3258,3732,3253,3732,3219,3737,3212,3742,3207,3746,3205,3761,3205,3766,3207,3770,3214,3775,3219,3778,3226,3778,3246,3775,3253,3770,3258,3766,3262,3761,3265,3768,3279,3773,3274,3778,3272,3782,3267,3787,3260,3790,3255,3792,3246,3792,3222,3787,3210,3780,3202,3773,3195,3766,3190,3744,3190,3734,3195,3730,3200,3720,3207,3718,3219,3718,3236xe" filled="t" fillcolor="#000000" stroked="f">
              <v:path arrowok="t"/>
              <v:fill/>
            </v:shape>
            <v:shape style="position:absolute;left:3806;top:3190;width:72;height:89" coordorigin="3806,3190" coordsize="72,89" path="m3826,3258l3821,3253,3821,3217,3826,3212,3830,3207,3835,3205,3847,3205,3852,3207,3857,3212,3859,3214,3862,3219,3876,3217,3874,3210,3869,3202,3864,3198,3859,3193,3852,3190,3835,3190,3828,3193,3823,3198,3816,3200,3814,3205,3809,3212,3806,3219,3806,3250,3809,3260,3816,3270,3823,3277,3833,3279,3852,3279,3859,3277,3866,3272,3871,3267,3876,3258,3878,3248,3864,3246,3862,3253,3859,3258,3857,3260,3852,3265,3835,3265,3830,3262,3826,3258xe" filled="t" fillcolor="#000000" stroked="f">
              <v:path arrowok="t"/>
              <v:fill/>
            </v:shape>
            <v:shape style="position:absolute;left:3890;top:3162;width:14;height:115" coordorigin="3890,3162" coordsize="14,115" path="m3890,3162l3890,3176,3905,3176,3905,3162,3890,3162xe" filled="t" fillcolor="#000000" stroked="f">
              <v:path arrowok="t"/>
              <v:fill/>
            </v:shape>
            <v:shape style="position:absolute;left:3890;top:3162;width:14;height:115" coordorigin="3890,3162" coordsize="14,115" path="m3890,3193l3890,3277,3905,3277,3905,3193,3890,3193xe" filled="t" fillcolor="#000000" stroked="f">
              <v:path arrowok="t"/>
              <v:fill/>
            </v:shape>
            <v:shape style="position:absolute;left:3898;top:3162;width:0;height:115" coordorigin="3898,3162" coordsize="0,115" path="m3898,3162l3898,3277e" filled="f" stroked="t" strokeweight="0.82pt" strokecolor="#000000">
              <v:path arrowok="t"/>
            </v:shape>
            <v:shape style="position:absolute;left:3922;top:3190;width:74;height:89" coordorigin="3922,3190" coordsize="74,89" path="m3931,3200l3929,3202,3926,3207,3924,3212,3924,3217,3938,3219,3938,3214,3943,3210,3948,3207,3953,3205,3965,3205,3970,3207,3974,3212,3977,3217,3977,3248,3974,3253,3972,3258,3970,3260,3965,3262,3960,3265,3943,3265,3938,3262,3936,3258,3936,3253,3938,3248,3943,3246,3948,3243,3948,3231,3941,3231,3936,3234,3931,3236,3926,3241,3924,3246,3922,3248,3922,3262,3924,3270,3929,3274,3934,3277,3938,3279,3958,3279,3962,3277,3967,3277,3972,3272,3977,3267,3977,3272,3982,3277,3996,3277,3994,3274,3991,3270,3991,3214,3989,3210,3989,3202,3984,3198,3982,3195,3977,3193,3972,3193,3967,3190,3953,3190,3946,3193,3941,3195,3936,3195,3931,3200xe" filled="t" fillcolor="#000000" stroked="f">
              <v:path arrowok="t"/>
              <v:fill/>
            </v:shape>
            <v:shape style="position:absolute;left:3922;top:3190;width:74;height:89" coordorigin="3922,3190" coordsize="74,89" path="m3972,3226l3962,3229,3953,3229,3948,3231,3948,3243,3965,3243,3972,3241,3977,3238,3977,3224,3972,3226xe" filled="t" fillcolor="#000000" stroked="f">
              <v:path arrowok="t"/>
              <v:fill/>
            </v:shape>
            <v:shape style="position:absolute;left:4021;top:3162;width:0;height:118" coordorigin="4021,3162" coordsize="0,118" path="m4021,3162l4021,3279e" filled="f" stroked="t" strokeweight="0.94pt" strokecolor="#000000">
              <v:path arrowok="t"/>
            </v:shape>
            <v:shape style="position:absolute;left:4044;top:3190;width:31;height:89" coordorigin="4044,3190" coordsize="31,89" path="m4058,3219l4061,3214,4066,3212,4070,3207,4075,3205,4070,3190,4061,3195,4058,3219xe" filled="t" fillcolor="#000000" stroked="f">
              <v:path arrowok="t"/>
              <v:fill/>
            </v:shape>
            <v:shape style="position:absolute;left:4044;top:3190;width:31;height:89" coordorigin="4044,3190" coordsize="31,89" path="m4082,3265l4075,3265,4070,3262,4066,3260,4061,3255,4058,3248,4058,3238,4121,3238,4121,3222,4116,3210,4109,3202,4102,3195,4094,3190,4070,3190,4075,3205,4090,3205,4094,3207,4099,3212,4104,3214,4104,3219,4106,3224,4058,3224,4058,3219,4061,3195,4054,3202,4046,3212,4044,3222,4044,3250,4046,3260,4054,3270,4061,3277,4070,3279,4092,3279,4102,3277,4106,3274,4114,3270,4118,3262,4118,3253,4106,3250,4104,3255,4099,3260,4097,3262,4092,3265,4082,3265xe" filled="t" fillcolor="#000000" stroked="f">
              <v:path arrowok="t"/>
              <v:fill/>
            </v:shape>
            <v:shape style="position:absolute;left:4133;top:3190;width:67;height:89" coordorigin="4133,3190" coordsize="67,89" path="m4147,3250l4133,3253,4133,3262,4138,3270,4142,3274,4147,3277,4157,3279,4178,3279,4183,3277,4188,3274,4193,3272,4195,3267,4198,3262,4200,3258,4200,3248,4198,3243,4195,3241,4193,3236,4190,3234,4186,3231,4181,3231,4174,3229,4166,3226,4159,3224,4154,3222,4150,3219,4150,3210,4154,3207,4159,3205,4169,3205,4174,3207,4178,3212,4181,3217,4195,3214,4193,3210,4193,3205,4190,3202,4188,3198,4183,3195,4181,3195,4176,3193,4169,3190,4159,3190,4154,3193,4152,3193,4147,3195,4142,3198,4138,3202,4138,3205,4135,3210,4135,3224,4138,3229,4142,3234,4147,3236,4152,3238,4157,3241,4166,3243,4174,3246,4178,3246,4183,3250,4186,3250,4186,3255,4183,3260,4178,3265,4157,3265,4152,3262,4150,3260,4147,3255,4147,3250xe" filled="t" fillcolor="#000000" stroked="f">
              <v:path arrowok="t"/>
              <v:fill/>
            </v:shape>
            <v:shape style="position:absolute;left:4445;top:3193;width:74;height:118" coordorigin="4445,3193" coordsize="74,118" path="m4459,3310l4471,3310,4476,3306,4478,3303,4481,3298,4483,3296,4486,3289,4490,3279,4519,3193,4505,3193,4488,3243,4486,3248,4483,3253,4483,3258,4481,3250,4478,3243,4476,3238,4459,3193,4445,3193,4476,3277,4474,3282,4471,3286,4469,3291,4466,3296,4452,3296,4454,3310,4459,3310xe" filled="t" fillcolor="#000000" stroked="f">
              <v:path arrowok="t"/>
              <v:fill/>
            </v:shape>
            <w10:wrap type="none"/>
          </v:group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522"/>
      </w:pPr>
      <w:r>
        <w:pict>
          <v:group style="position:absolute;margin-left:315.12pt;margin-top:115.13pt;width:214.67pt;height:49.67pt;mso-position-horizontal-relative:page;mso-position-vertical-relative:page;z-index:-1761" coordorigin="6302,2303" coordsize="4293,993">
            <v:shape type="#_x0000_t75" style="position:absolute;left:6302;top:2303;width:4293;height:993">
              <v:imagedata o:title="" r:id="rId69"/>
            </v:shape>
            <v:shape style="position:absolute;left:8340;top:2312;width:91;height:115" coordorigin="8340,2312" coordsize="91,115" path="m8354,2427l8354,2336,8414,2427,8431,2427,8431,2312,8417,2312,8417,2406,8354,2312,8340,2312,8340,2427,8354,2427xe" filled="t" fillcolor="#000000" stroked="f">
              <v:path arrowok="t"/>
              <v:fill/>
            </v:shape>
            <v:shape style="position:absolute;left:8450;top:2341;width:50;height:89" coordorigin="8450,2341" coordsize="50,89" path="m8474,2413l8470,2408,8467,2403,8465,2396,8467,2427,8477,2430,8501,2430,8498,2413,8494,2415,8479,2415,8474,2413xe" filled="t" fillcolor="#000000" stroked="f">
              <v:path arrowok="t"/>
              <v:fill/>
            </v:shape>
            <v:shape style="position:absolute;left:8450;top:2341;width:50;height:89" coordorigin="8450,2341" coordsize="50,89" path="m8465,2377l8467,2370,8470,2365,8474,2358,8479,2355,8494,2355,8498,2358,8503,2365,8508,2370,8510,2377,8510,2396,8508,2403,8503,2408,8498,2413,8501,2430,8506,2425,8513,2422,8518,2418,8520,2410,8522,2406,8525,2396,8525,2372,8520,2360,8513,2353,8506,2346,8498,2341,8477,2341,8470,2346,8462,2350,8453,2360,8450,2370,8450,2401,8453,2410,8460,2420,8467,2427,8465,2396,8465,2377xe" filled="t" fillcolor="#000000" stroked="f">
              <v:path arrowok="t"/>
              <v:fill/>
            </v:shape>
            <v:shape style="position:absolute;left:8544;top:2421;width:17;height:0" coordorigin="8544,2421" coordsize="17,0" path="m8544,2421l8561,2421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315.12pt;margin-top:-110.28pt;width:214.56pt;height:50.15pt;mso-position-horizontal-relative:page;mso-position-vertical-relative:paragraph;z-index:-1760" coordorigin="6302,-2206" coordsize="4291,1003">
            <v:shape type="#_x0000_t75" style="position:absolute;left:6302;top:-2206;width:4291;height:1003">
              <v:imagedata o:title="" r:id="rId70"/>
            </v:shape>
            <v:shape style="position:absolute;left:7933;top:-2196;width:0;height:118" coordorigin="7933,-2196" coordsize="0,118" path="m7933,-2196l7933,-2079e" filled="f" stroked="t" strokeweight="0.94pt" strokecolor="#000000">
              <v:path arrowok="t"/>
            </v:shape>
            <v:shape style="position:absolute;left:7958;top:-2124;width:14;height:70" coordorigin="7958,-2124" coordsize="14,70" path="m7973,-2124l7968,-2119,7973,-2095,7973,-2124xe" filled="t" fillcolor="#000000" stroked="f">
              <v:path arrowok="t"/>
              <v:fill/>
            </v:shape>
            <v:shape style="position:absolute;left:7958;top:-2124;width:14;height:70" coordorigin="7958,-2124" coordsize="14,70" path="m7973,-2160l7968,-2158,7966,-2153,7963,-2151,7961,-2146,7961,-2139,7975,-2136,7975,-2141,7978,-2146,7982,-2151,8006,-2151,8009,-2146,8014,-2141,8014,-2131,8006,-2129,7999,-2129,7990,-2127,7982,-2127,7978,-2124,7973,-2124,7973,-2103,7973,-2107,7978,-2110,7980,-2112,7990,-2112,7999,-2115,8009,-2115,8014,-2117,8014,-2107,8011,-2103,8009,-2100,8006,-2095,8002,-2095,7997,-2093,7992,-2091,7982,-2091,7978,-2093,7973,-2095,7968,-2119,7963,-2117,7961,-2112,7958,-2107,7958,-2093,7961,-2088,7963,-2083,7968,-2079,7975,-2076,7990,-2076,7994,-2079,7999,-2079,8004,-2081,8009,-2083,8014,-2088,8014,-2086,8016,-2081,8018,-2079,8033,-2079,8030,-2083,8028,-2086,8028,-2139,8026,-2143,8026,-2151,8023,-2155,8021,-2158,8016,-2160,8014,-2163,8009,-2165,7982,-2165,7978,-2163,7973,-216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-49.32pt;width:214.8pt;height:39.11pt;mso-position-horizontal-relative:page;mso-position-vertical-relative:paragraph;z-index:-1759" coordorigin="6300,-986" coordsize="4296,782">
            <v:shape type="#_x0000_t75" style="position:absolute;left:6302;top:-986;width:4294;height:782">
              <v:imagedata o:title="" r:id="rId71"/>
            </v:shape>
            <v:shape style="position:absolute;left:10496;top:-977;width:0;height:118" coordorigin="10496,-977" coordsize="0,118" path="m10496,-977l10496,-859e" filled="f" stroked="t" strokeweight="0.94pt" strokecolor="#000000">
              <v:path arrowok="t"/>
            </v:shape>
            <v:shape style="position:absolute;left:10519;top:-948;width:74;height:89" coordorigin="10519,-948" coordsize="74,89" path="m10538,-943l10534,-943,10531,-939,10526,-936,10524,-931,10522,-927,10522,-922,10536,-919,10538,-924,10538,-927,10543,-929,10546,-931,10550,-934,10562,-934,10567,-931,10572,-927,10574,-922,10574,-915,10570,-912,10560,-910,10550,-910,10546,-907,10541,-907,10536,-905,10534,-886,10536,-891,10541,-893,10543,-893,10548,-895,10562,-895,10570,-898,10574,-900,10574,-886,10570,-881,10567,-879,10562,-876,10560,-874,10543,-874,10538,-876,10534,-881,10531,-905,10526,-900,10524,-898,10522,-893,10519,-891,10519,-876,10522,-869,10526,-864,10531,-862,10538,-859,10558,-859,10560,-862,10565,-864,10570,-867,10574,-871,10574,-867,10579,-862,10594,-862,10591,-864,10591,-869,10589,-874,10589,-927,10586,-931,10586,-936,10582,-941,10579,-943,10574,-946,10570,-946,10565,-948,10550,-948,10546,-946,10538,-943xe" filled="t" fillcolor="#000000" stroked="f">
              <v:path arrowok="t"/>
              <v:fill/>
            </v:shape>
            <v:shape style="position:absolute;left:10519;top:-948;width:74;height:89" coordorigin="10519,-948" coordsize="74,89" path="m10534,-886l10536,-905,10531,-905,10534,-881,10534,-886xe" filled="t" fillcolor="#000000" stroked="f">
              <v:path arrowok="t"/>
              <v:fill/>
            </v:shape>
            <v:shape style="position:absolute;left:6300;top:-315;width:58;height:58" coordorigin="6300,-315" coordsize="58,58" path="m6358,-300l6355,-305,6353,-307,6348,-310,6346,-312,6341,-315,6329,-315,6324,-312,6317,-307,6322,-293,6326,-298,6331,-300,6343,-300,6348,-298,6353,-293,6358,-286,6358,-300xe" filled="t" fillcolor="#000000" stroked="f">
              <v:path arrowok="t"/>
              <v:fill/>
            </v:shape>
            <v:shape style="position:absolute;left:6300;top:-315;width:58;height:58" coordorigin="6300,-315" coordsize="58,58" path="m6300,-269l6300,-262,6302,-252,6305,-247,6307,-240,6312,-235,6319,-231,6324,-226,6346,-226,6353,-231,6358,-240,6358,-228,6372,-228,6372,-343,6358,-343,6358,-252,6353,-247,6348,-243,6343,-240,6331,-240,6326,-243,6322,-247,6317,-252,6314,-259,6314,-279,6317,-288,6322,-293,6317,-307,6312,-305,6307,-300,6305,-293,6302,-286,6300,-279,6300,-269xe" filled="t" fillcolor="#000000" stroked="f">
              <v:path arrowok="t"/>
              <v:fill/>
            </v:shape>
            <v:shape style="position:absolute;left:6389;top:-315;width:41;height:89" coordorigin="6389,-315" coordsize="41,89" path="m6418,-315l6408,-310,6401,-303,6403,-281,6406,-286,6408,-291,6413,-295,6415,-298,6422,-300,6430,-315,6418,-315xe" filled="t" fillcolor="#000000" stroked="f">
              <v:path arrowok="t"/>
              <v:fill/>
            </v:shape>
            <v:shape style="position:absolute;left:6389;top:-315;width:41;height:89" coordorigin="6389,-315" coordsize="41,89" path="m6394,-245l6401,-235,6408,-228,6418,-226,6439,-226,6446,-228,6454,-233,6461,-235,6463,-243,6466,-252,6451,-255,6449,-250,6446,-245,6444,-243,6439,-240,6422,-240,6418,-243,6413,-247,6408,-250,6406,-257,6403,-267,6466,-267,6466,-283,6463,-295,6456,-303,6449,-310,6439,-315,6430,-315,6422,-300,6437,-300,6442,-298,6446,-293,6449,-291,6451,-286,6451,-281,6403,-281,6401,-303,6394,-293,6389,-283,6389,-255,6394,-245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214.49pt;height:49.79pt">
            <v:imagedata o:title="" r:id="rId7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518"/>
      </w:pPr>
      <w:r>
        <w:pict>
          <v:group style="position:absolute;margin-left:315pt;margin-top:113.64pt;width:215.16pt;height:60.23pt;mso-position-horizontal-relative:page;mso-position-vertical-relative:paragraph;z-index:-1758" coordorigin="6300,2273" coordsize="4303,1205">
            <v:shape type="#_x0000_t75" style="position:absolute;left:6300;top:2273;width:4303;height:1205">
              <v:imagedata o:title="" r:id="rId73"/>
            </v:shape>
            <v:shape style="position:absolute;left:7462;top:2282;width:43;height:115" coordorigin="7462,2282" coordsize="43,115" path="m7466,2323l7471,2321,7476,2318,7483,2313,7488,2311,7490,2309,7490,2397,7505,2397,7505,2282,7495,2282,7493,2287,7488,2292,7483,2299,7476,2304,7469,2309,7462,2311,7462,2325,7466,2323xe" filled="t" fillcolor="#000000" stroked="f">
              <v:path arrowok="t"/>
              <v:fill/>
            </v:shape>
            <v:shape style="position:absolute;left:7541;top:2285;width:74;height:115" coordorigin="7541,2285" coordsize="74,115" path="m7567,2299l7610,2299,7610,2285,7555,2285,7543,2345,7558,2347,7560,2345,7562,2340,7567,2337,7572,2335,7586,2335,7591,2337,7596,2342,7598,2347,7601,2352,7601,2369,7598,2373,7596,2378,7591,2383,7584,2385,7565,2385,7562,2381,7558,2378,7555,2373,7555,2369,7541,2369,7541,2378,7546,2385,7553,2393,7558,2397,7567,2400,7589,2400,7598,2395,7606,2385,7613,2378,7615,2369,7615,2347,7613,2337,7606,2333,7598,2325,7591,2321,7574,2321,7567,2323,7562,2330,7567,2299xe" filled="t" fillcolor="#000000" stroked="f">
              <v:path arrowok="t"/>
              <v:fill/>
            </v:shape>
            <v:shape style="position:absolute;left:7639;top:2282;width:43;height:115" coordorigin="7639,2282" coordsize="43,115" path="m7644,2323l7649,2321,7654,2318,7661,2313,7666,2311,7668,2309,7668,2397,7682,2397,7682,2282,7673,2282,7670,2287,7666,2292,7661,2299,7654,2304,7646,2309,7639,2311,7639,2325,7644,232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185.04pt;width:214.8pt;height:49.67pt;mso-position-horizontal-relative:page;mso-position-vertical-relative:paragraph;z-index:-1757" coordorigin="6300,3701" coordsize="4296,993">
            <v:shape type="#_x0000_t75" style="position:absolute;left:6300;top:3701;width:1943;height:993">
              <v:imagedata o:title="" r:id="rId74"/>
            </v:shape>
            <v:shape style="position:absolute;left:6720;top:3741;width:31;height:89" coordorigin="6720,3741" coordsize="31,89" path="m6734,3768l6737,3763,6742,3761,6746,3756,6751,3756,6746,3741,6737,3744,6734,3768xe" filled="t" fillcolor="#000000" stroked="f">
              <v:path arrowok="t"/>
              <v:fill/>
            </v:shape>
            <v:shape style="position:absolute;left:6720;top:3741;width:31;height:89" coordorigin="6720,3741" coordsize="31,89" path="m6758,3816l6751,3816,6746,3813,6742,3809,6737,3804,6734,3797,6734,3789,6797,3789,6797,3770,6792,3761,6785,3751,6778,3744,6770,3741,6746,3741,6751,3756,6766,3756,6770,3758,6775,3761,6780,3763,6780,3768,6782,3775,6734,3775,6734,3768,6737,3744,6730,3753,6722,3761,6720,3770,6720,3799,6722,3811,6730,3818,6737,3825,6746,3830,6768,3830,6778,3828,6782,3823,6790,3818,6794,3811,6797,3804,6782,3801,6780,3806,6775,3809,6773,3811,6768,3813,6766,3816,6758,3816xe" filled="t" fillcolor="#000000" stroked="f">
              <v:path arrowok="t"/>
              <v:fill/>
            </v:shape>
            <v:shape style="position:absolute;left:6822;top:3710;width:0;height:118" coordorigin="6822,3710" coordsize="0,118" path="m6822,3710l6822,3828e" filled="f" stroked="t" strokeweight="0.94pt" strokecolor="#000000">
              <v:path arrowok="t"/>
            </v:shape>
            <v:shape style="position:absolute;left:7610;top:3713;width:43;height:115" coordorigin="7610,3713" coordsize="43,115" path="m7615,3753l7620,3751,7627,3746,7632,3744,7637,3741,7639,3737,7639,3828,7654,3828,7654,3713,7644,3713,7642,3717,7639,3722,7632,3727,7627,3732,7620,3737,7610,3741,7610,3753,7615,3753xe" filled="t" fillcolor="#000000" stroked="f">
              <v:path arrowok="t"/>
              <v:fill/>
            </v:shape>
            <v:shape style="position:absolute;left:7687;top:3713;width:77;height:118" coordorigin="7687,3713" coordsize="77,118" path="m7723,3816l7718,3813,7714,3811,7716,3830,7735,3830,7742,3828,7747,3825,7752,3821,7757,3816,7759,3811,7764,3804,7764,3780,7762,3770,7754,3763,7747,3756,7740,3753,7721,3753,7716,3756,7711,3758,7706,3763,7702,3768,7702,3756,7704,3749,7706,3741,7709,3737,7711,3732,7716,3729,7721,3727,7740,3727,7742,3732,7745,3732,7747,3737,7747,3741,7762,3741,7762,3732,7757,3725,7752,3720,7747,3715,7738,3713,7718,3713,7709,3715,7702,3725,7692,3739,7688,3760,7687,3773,7690,3797,7697,3813,7699,3816,7706,3825,7702,3794,7702,3782,7704,3777,7709,3773,7714,3768,7740,3768,7745,3773,7747,3777,7750,3782,7750,3799,7747,3804,7745,3809,7740,3813,7735,3816,7723,3816xe" filled="t" fillcolor="#000000" stroked="f">
              <v:path arrowok="t"/>
              <v:fill/>
            </v:shape>
            <v:shape style="position:absolute;left:7687;top:3713;width:77;height:118" coordorigin="7687,3713" coordsize="77,118" path="m7714,3811l7709,3806,7706,3801,7704,3799,7702,3794,7706,3825,7716,3830,7714,3811xe" filled="t" fillcolor="#000000" stroked="f">
              <v:path arrowok="t"/>
              <v:fill/>
            </v:shape>
            <v:shape style="position:absolute;left:7778;top:3713;width:74;height:118" coordorigin="7778,3713" coordsize="74,118" path="m7778,3756l7778,3770,7781,3794,7787,3812,7790,3818,7798,3825,7805,3830,7817,3830,7810,3816,7805,3811,7800,3806,7795,3801,7793,3789,7793,3753,7795,3741,7800,3734,7805,3729,7810,3727,7824,3727,7829,3729,7834,3734,7836,3741,7838,3753,7838,3789,7836,3801,7834,3806,7829,3811,7831,3828,7836,3823,7843,3818,7846,3813,7850,3804,7853,3794,7853,3751,7850,3744,7850,3737,7848,3732,7846,3727,7841,3722,7838,3717,7834,3715,7829,3713,7802,3713,7795,3717,7790,3722,7786,3729,7783,3737,7781,3746,7778,3756xe" filled="t" fillcolor="#000000" stroked="f">
              <v:path arrowok="t"/>
              <v:fill/>
            </v:shape>
            <v:shape style="position:absolute;left:7778;top:3713;width:74;height:118" coordorigin="7778,3713" coordsize="74,118" path="m7810,3816l7817,3830,7824,3830,7831,3828,7829,3811,7824,3816,7810,3816xe" filled="t" fillcolor="#000000" stroked="f">
              <v:path arrowok="t"/>
              <v:fill/>
            </v:shape>
            <v:shape style="position:absolute;left:7980;top:3713;width:72;height:118" coordorigin="7980,3713" coordsize="72,118" path="m7982,3801l7985,3809,7987,3816,7992,3821,7997,3823,8004,3828,8009,3830,8026,3830,8033,3823,8038,3813,8038,3828,8052,3828,8038,3775,8038,3797,8035,3804,8033,3809,8028,3813,8023,3816,8011,3816,8006,3813,8002,3806,7997,3801,7994,3794,7994,3775,7997,3746,7992,3749,7987,3756,7985,3763,7982,3768,7980,3777,7980,3794,7982,3801xe" filled="t" fillcolor="#000000" stroked="f">
              <v:path arrowok="t"/>
              <v:fill/>
            </v:shape>
            <v:shape style="position:absolute;left:7980;top:3713;width:72;height:118" coordorigin="7980,3713" coordsize="72,118" path="m8052,3713l8038,3713,8038,3753,8035,3751,8033,3746,8028,3744,8026,3741,8002,3741,7997,3746,7994,3775,7997,3768,8002,3763,8006,3758,8011,3756,8023,3756,8028,3758,8033,3763,8035,3768,8038,3775,8052,3828,8052,3713xe" filled="t" fillcolor="#000000" stroked="f">
              <v:path arrowok="t"/>
              <v:fill/>
            </v:shape>
            <v:shape style="position:absolute;left:8069;top:3741;width:77;height:89" coordorigin="8069,3741" coordsize="77,89" path="m8074,3811l8081,3818,8088,3825,8098,3830,8119,3830,8126,3828,8134,3823,8138,3818,8143,3811,8146,3804,8131,3801,8129,3806,8124,3811,8119,3813,8114,3816,8102,3816,8098,3813,8093,3809,8088,3804,8086,3797,8083,3789,8146,3789,8146,3770,8143,3761,8136,3751,8129,3744,8119,3741,8110,3741,8102,3756,8117,3756,8122,3758,8126,3761,8129,3763,8131,3768,8131,3775,8083,3775,8081,3753,8074,3761,8069,3770,8069,3799,8074,3811xe" filled="t" fillcolor="#000000" stroked="f">
              <v:path arrowok="t"/>
              <v:fill/>
            </v:shape>
            <v:shape style="position:absolute;left:8069;top:3741;width:77;height:89" coordorigin="8069,3741" coordsize="77,89" path="m8098,3741l8088,3744,8081,3753,8083,3775,8086,3768,8088,3763,8093,3761,8095,3756,8102,3756,8110,3741,8098,3741xe" filled="t" fillcolor="#000000" stroked="f">
              <v:path arrowok="t"/>
              <v:fill/>
            </v:shape>
            <v:shape style="position:absolute;left:8173;top:3710;width:0;height:118" coordorigin="8173,3710" coordsize="0,118" path="m8173,3710l8173,3828e" filled="f" stroked="t" strokeweight="0.94pt" strokecolor="#000000">
              <v:path arrowok="t"/>
            </v:shape>
            <v:shape style="position:absolute;left:8030;top:4161;width:72;height:118" coordorigin="8030,4161" coordsize="72,118" path="m8045,4164l8030,4164,8030,4279,8045,4279,8045,4238,8047,4241,8050,4229,8045,4224,8045,4190,8050,4183,8047,4171,8045,4178,8045,4164xe" filled="t" fillcolor="#000000" stroked="f">
              <v:path arrowok="t"/>
              <v:fill/>
            </v:shape>
            <v:shape style="position:absolute;left:8030;top:4161;width:72;height:118" coordorigin="8030,4161" coordsize="72,118" path="m8047,4241l8050,4245,8052,4248,8057,4250,8071,4250,8078,4248,8083,4245,8090,4241,8093,4236,8098,4229,8100,4221,8102,4214,8102,4197,8100,4190,8098,4183,8095,4176,8090,4171,8086,4166,8081,4164,8074,4161,8062,4161,8057,4164,8054,4166,8050,4169,8047,4171,8050,4183,8054,4178,8059,4176,8071,4176,8076,4178,8081,4183,8086,4188,8088,4195,8088,4217,8086,4224,8081,4229,8076,4233,8071,4236,8059,4236,8054,4233,8050,4229,8047,4241xe" filled="t" fillcolor="#000000" stroked="f">
              <v:path arrowok="t"/>
              <v:fill/>
            </v:shape>
            <v:shape style="position:absolute;left:8117;top:4161;width:74;height:89" coordorigin="8117,4161" coordsize="74,89" path="m8179,4241l8182,4236,8186,4231,8189,4224,8191,4217,8191,4190,8186,4181,8179,4173,8172,4166,8165,4161,8143,4161,8136,4164,8129,4171,8131,4224,8131,4188,8136,4183,8141,4178,8146,4176,8160,4176,8165,4178,8170,4183,8174,4188,8177,4195,8177,4217,8174,4224,8170,4229,8165,4233,8167,4248,8172,4245,8179,4241xe" filled="t" fillcolor="#000000" stroked="f">
              <v:path arrowok="t"/>
              <v:fill/>
            </v:shape>
            <v:shape style="position:absolute;left:8117;top:4161;width:74;height:89" coordorigin="8117,4161" coordsize="74,89" path="m8119,4178l8117,4190,8117,4221,8119,4231,8126,4238,8134,4245,8141,4250,8160,4250,8167,4248,8165,4233,8160,4236,8146,4236,8141,4233,8136,4229,8131,4224,8129,4171,8119,4178xe" filled="t" fillcolor="#000000" stroked="f">
              <v:path arrowok="t"/>
              <v:fill/>
            </v:shape>
            <v:shape style="position:absolute;left:8210;top:4161;width:43;height:86" coordorigin="8210,4161" coordsize="43,86" path="m8222,4164l8210,4164,8210,4248,8225,4248,8225,4193,8227,4188,8227,4183,8232,4178,8237,4176,8244,4176,8249,4181,8254,4166,8249,4164,8244,4161,8234,4161,8230,4166,8225,4171,8222,4176,8222,4164xe" filled="t" fillcolor="#000000" stroked="f">
              <v:path arrowok="t"/>
              <v:fill/>
            </v:shape>
            <v:shape type="#_x0000_t75" style="position:absolute;left:8314;top:3704;width:1488;height:763">
              <v:imagedata o:title="" r:id="rId75"/>
            </v:shape>
            <v:shape type="#_x0000_t75" style="position:absolute;left:9703;top:3704;width:893;height:788">
              <v:imagedata o:title="" r:id="rId76"/>
            </v:shape>
            <v:shape style="position:absolute;left:10519;top:3744;width:77;height:118" coordorigin="10519,3744" coordsize="77,118" path="m10526,3845l10529,3859,10534,3859,10538,3861,10543,3861,10546,3859,10550,3857,10555,3852,10558,3847,10560,3845,10562,3837,10565,3830,10596,3744,10579,3744,10562,3792,10562,3797,10560,3801,10558,3806,10558,3799,10555,3794,10553,3787,10536,3744,10519,3744,10550,3825,10550,3830,10548,3835,10548,3840,10543,3842,10538,3847,10534,3847,10531,3845,10526,3845xe" filled="t" fillcolor="#000000" stroked="f">
              <v:path arrowok="t"/>
              <v:fill/>
            </v:shape>
            <v:shape style="position:absolute;left:10435;top:3953;width:67;height:89" coordorigin="10435,3953" coordsize="67,89" path="m10438,3972l10438,3981,10440,3984,10442,3989,10442,3991,10447,3996,10450,3996,10454,3998,10462,4001,10471,4003,10476,4005,10481,4008,10483,4008,10488,4010,10488,4020,10483,4022,10481,4025,10476,4027,10464,4027,10459,4025,10454,4020,10452,4017,10450,4013,10435,4015,10438,4022,10440,4029,10447,4034,10452,4039,10459,4041,10476,4041,10483,4039,10488,4037,10493,4034,10498,4032,10500,4027,10502,4022,10502,4003,10500,4001,10498,3996,10493,3993,10488,3993,10486,3991,10478,3989,10469,3986,10464,3984,10459,3984,10454,3981,10452,3977,10452,3972,10457,3969,10462,3967,10474,3967,10478,3969,10483,3974,10483,3979,10498,3977,10498,3969,10495,3965,10490,3960,10488,3957,10483,3955,10478,3953,10457,3953,10452,3955,10447,3957,10442,3962,10440,3967,10438,3972xe" filled="t" fillcolor="#000000" stroked="f">
              <v:path arrowok="t"/>
              <v:fill/>
            </v:shape>
            <v:shape style="position:absolute;left:10517;top:3953;width:77;height:89" coordorigin="10517,3953" coordsize="77,89" path="m10567,4025l10562,4027,10550,4027,10543,4025,10538,4020,10534,4015,10531,4008,10531,3979,10534,3974,10538,3972,10543,3967,10548,3967,10555,3953,10543,3953,10534,3955,10526,3965,10519,3972,10517,3981,10517,4010,10519,4022,10526,4029,10534,4037,10543,4041,10565,4041,10574,4039,10579,4034,10586,4029,10591,4022,10594,4015,10579,4013,10577,4017,10574,4020,10570,4022,10567,4025xe" filled="t" fillcolor="#000000" stroked="f">
              <v:path arrowok="t"/>
              <v:fill/>
            </v:shape>
            <v:shape style="position:absolute;left:10517;top:3953;width:77;height:89" coordorigin="10517,3953" coordsize="77,89" path="m10570,3969l10574,3972,10577,3974,10579,3979,10579,3986,10531,3986,10531,3979,10531,4008,10531,4001,10594,4001,10594,3981,10589,3972,10582,3962,10574,3955,10567,3953,10555,3953,10548,3967,10562,3967,10570,3969xe" filled="t" fillcolor="#000000" stroked="f">
              <v:path arrowok="t"/>
              <v:fill/>
            </v:shape>
            <v:shape style="position:absolute;left:8340;top:4161;width:77;height:89" coordorigin="8340,4161" coordsize="77,89" path="m8345,4181l8340,4193,8340,4221,8345,4231,8352,4238,8359,4245,8369,4250,8390,4250,8398,4248,8405,4243,8410,4238,8414,4233,8417,4224,8402,4221,8400,4226,8398,4231,8395,4233,8390,4236,8374,4236,8369,4233,8364,4229,8359,4224,8354,4219,8354,4190,8359,4185,8362,4181,8366,4178,8374,4176,8378,4161,8369,4161,8359,4166,8352,4173,8345,4181xe" filled="t" fillcolor="#000000" stroked="f">
              <v:path arrowok="t"/>
              <v:fill/>
            </v:shape>
            <v:shape style="position:absolute;left:8340;top:4161;width:77;height:89" coordorigin="8340,4161" coordsize="77,89" path="m8417,4193l8414,4181,8407,4173,8400,4166,8390,4161,8378,4161,8374,4176,8388,4176,8393,4178,8398,4183,8400,4185,8402,4190,8402,4195,8354,4195,8354,4190,8354,4219,8354,4209,8417,4209,8417,4193xe" filled="t" fillcolor="#000000" stroked="f">
              <v:path arrowok="t"/>
              <v:fill/>
            </v:shape>
            <v:shape style="position:absolute;left:8444;top:4133;width:0;height:118" coordorigin="8444,4133" coordsize="0,118" path="m8444,4133l8444,4250e" filled="f" stroked="t" strokeweight="0.94pt" strokecolor="#000000">
              <v:path arrowok="t"/>
            </v:shape>
            <v:shape style="position:absolute;left:10481;top:4161;width:77;height:89" coordorigin="10481,4161" coordsize="77,89" path="m10531,4236l10514,4236,10507,4233,10502,4229,10498,4224,10495,4219,10495,4190,10498,4185,10502,4181,10507,4178,10512,4176,10519,4161,10507,4161,10498,4166,10490,4173,10483,4181,10481,4193,10481,4221,10483,4231,10490,4238,10498,4245,10507,4250,10529,4250,10538,4248,10543,4243,10550,4238,10555,4233,10558,4224,10543,4221,10541,4226,10538,4231,10534,4233,10531,4236xe" filled="t" fillcolor="#000000" stroked="f">
              <v:path arrowok="t"/>
              <v:fill/>
            </v:shape>
            <v:shape style="position:absolute;left:10481;top:4161;width:77;height:89" coordorigin="10481,4161" coordsize="77,89" path="m10558,4193l10553,4181,10546,4173,10541,4166,10531,4161,10519,4161,10512,4176,10526,4176,10534,4178,10538,4183,10541,4185,10543,4190,10543,4195,10495,4195,10495,4190,10495,4219,10495,4209,10558,4209,10558,4193xe" filled="t" fillcolor="#000000" stroked="f">
              <v:path arrowok="t"/>
              <v:fill/>
            </v:shape>
            <v:shape style="position:absolute;left:10583;top:4133;width:0;height:118" coordorigin="10583,4133" coordsize="0,118" path="m10583,4133l10583,4250e" filled="f" stroked="t" strokeweight="0.94pt" strokecolor="#000000">
              <v:path arrowok="t"/>
            </v:shape>
            <v:shape style="position:absolute;left:8213;top:4375;width:74;height:118" coordorigin="8213,4375" coordsize="74,118" path="m8220,4478l8222,4490,8227,4493,8239,4493,8244,4488,8246,4483,8249,4481,8251,4476,8254,4471,8256,4461,8287,4375,8273,4375,8256,4423,8254,4430,8251,4435,8251,4437,8249,4433,8246,4425,8244,4421,8227,4375,8213,4375,8244,4459,8242,4461,8239,4469,8237,4473,8232,4478,8220,4478xe" filled="t" fillcolor="#000000" stroked="f">
              <v:path arrowok="t"/>
              <v:fill/>
            </v:shape>
            <v:shape style="position:absolute;left:8383;top:4373;width:77;height:89" coordorigin="8383,4373" coordsize="77,89" path="m8388,4392l8383,4404,8383,4433,8388,4442,8395,4449,8402,4457,8412,4461,8434,4461,8441,4459,8448,4454,8453,4449,8458,4445,8460,4435,8446,4433,8443,4437,8441,4442,8438,4445,8434,4447,8417,4447,8412,4445,8407,4440,8402,4435,8400,4430,8398,4421,8398,4401,8402,4397,8405,4392,8410,4389,8417,4387,8424,4373,8412,4373,8402,4377,8395,4385,8388,4392xe" filled="t" fillcolor="#000000" stroked="f">
              <v:path arrowok="t"/>
              <v:fill/>
            </v:shape>
            <v:shape style="position:absolute;left:8383;top:4373;width:77;height:89" coordorigin="8383,4373" coordsize="77,89" path="m8460,4404l8458,4392,8450,4385,8443,4377,8434,4373,8424,4373,8417,4387,8431,4387,8436,4389,8441,4394,8443,4397,8446,4401,8446,4406,8398,4406,8398,4401,8398,4421,8460,4421,8460,4404xe" filled="t" fillcolor="#000000" stroked="f">
              <v:path arrowok="t"/>
              <v:fill/>
            </v:shape>
            <v:shape style="position:absolute;left:8488;top:4344;width:0;height:118" coordorigin="8488,4344" coordsize="0,118" path="m8488,4344l8488,4461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214.8pt;height:102.35pt">
            <v:imagedata o:title="" r:id="rId7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.0586"/>
          <w:szCs w:val="16.0586"/>
        </w:rPr>
        <w:jc w:val="left"/>
        <w:ind w:left="728"/>
        <w:sectPr>
          <w:pgMar w:header="1836" w:footer="690" w:top="2020" w:bottom="280" w:left="1780" w:right="1780"/>
          <w:headerReference w:type="default" r:id="rId54"/>
          <w:footerReference w:type="default" r:id="rId55"/>
          <w:pgSz w:w="12600" w:h="17360"/>
        </w:sectPr>
      </w:pPr>
      <w:r>
        <w:pict>
          <v:shape type="#_x0000_t75" style="position:absolute;margin-left:303pt;margin-top:-0.01pt;width:167.69pt;height:8.04pt;mso-position-horizontal-relative:page;mso-position-vertical-relative:paragraph;z-index:-1776">
            <v:imagedata o:title="" r:id="rId78"/>
          </v:shape>
        </w:pict>
      </w:r>
      <w:r>
        <w:pict>
          <v:group style="position:absolute;margin-left:178.08pt;margin-top:12.95pt;width:8.76pt;height:5.88pt;mso-position-horizontal-relative:page;mso-position-vertical-relative:paragraph;z-index:-1775" coordorigin="3562,259" coordsize="175,118">
            <v:shape style="position:absolute;left:3562;top:259;width:82;height:115" coordorigin="3562,259" coordsize="82,115" path="m3562,374l3576,374,3576,273,3626,374,3643,374,3643,259,3629,259,3629,350,3583,259,3562,259,3562,374xe" filled="t" fillcolor="#008000" stroked="f">
              <v:path arrowok="t"/>
              <v:fill/>
            </v:shape>
            <v:shape style="position:absolute;left:3660;top:285;width:77;height:91" coordorigin="3660,285" coordsize="77,91" path="m3660,331l3660,345,3665,355,3672,365,3679,372,3689,377,3682,355,3677,350,3674,341,3674,319,3677,312,3682,305,3686,300,3691,297,3708,297,3713,300,3718,305,3722,312,3722,350,3720,372,3727,365,3734,357,3737,345,3737,317,3734,305,3727,297,3720,290,3710,285,3689,285,3679,290,3672,297,3665,305,3660,317,3660,331xe" filled="t" fillcolor="#008000" stroked="f">
              <v:path arrowok="t"/>
              <v:fill/>
            </v:shape>
            <v:shape style="position:absolute;left:3660;top:285;width:77;height:91" coordorigin="3660,285" coordsize="77,91" path="m3722,350l3718,355,3713,362,3708,365,3691,365,3686,362,3682,355,3689,377,3710,377,3720,372,3722,350xe" filled="t" fillcolor="#008000" stroked="f">
              <v:path arrowok="t"/>
              <v:fill/>
            </v:shape>
            <w10:wrap type="none"/>
          </v:group>
        </w:pict>
      </w:r>
      <w:r>
        <w:pict>
          <v:group style="position:absolute;margin-left:190.15pt;margin-top:12.54pt;width:25.49pt;height:7.73pt;mso-position-horizontal-relative:page;mso-position-vertical-relative:paragraph;z-index:-1774" coordorigin="3803,251" coordsize="510,155">
            <v:shape style="position:absolute;left:3804;top:259;width:14;height:115" coordorigin="3804,259" coordsize="14,115" path="m3804,288l3804,374,3818,374,3818,288,3804,288xe" filled="t" fillcolor="#008000" stroked="f">
              <v:path arrowok="t"/>
              <v:fill/>
            </v:shape>
            <v:shape style="position:absolute;left:3804;top:259;width:14;height:115" coordorigin="3804,259" coordsize="14,115" path="m3804,259l3804,273,3818,273,3818,259,3804,259xe" filled="t" fillcolor="#008000" stroked="f">
              <v:path arrowok="t"/>
              <v:fill/>
            </v:shape>
            <v:shape style="position:absolute;left:3811;top:259;width:0;height:115" coordorigin="3811,259" coordsize="0,115" path="m3811,259l3811,374e" filled="f" stroked="t" strokeweight="0.82pt" strokecolor="#008000">
              <v:path arrowok="t"/>
            </v:shape>
            <v:shape style="position:absolute;left:3842;top:285;width:110;height:89" coordorigin="3842,285" coordsize="110,89" path="m3953,374l3953,312,3950,307,3950,302,3948,297,3946,293,3941,288,3936,288,3931,285,3917,285,3914,288,3910,293,3905,295,3900,300,3900,295,3895,290,3893,288,3888,285,3871,285,3866,288,3864,290,3859,293,3857,297,3857,288,3842,288,3842,374,3857,374,3857,309,3859,307,3862,302,3866,300,3871,297,3881,297,3886,300,3888,305,3888,312,3890,314,3890,374,3905,374,3905,312,3902,309,3907,305,3910,302,3914,300,3919,297,3929,297,3934,300,3936,305,3936,312,3938,314,3938,374,3953,374xe" filled="t" fillcolor="#008000" stroked="f">
              <v:path arrowok="t"/>
              <v:fill/>
            </v:shape>
            <v:shape style="position:absolute;left:3974;top:350;width:55;height:91" coordorigin="3974,350" coordsize="55,91" path="m4030,350l4025,355,4020,362,4015,365,4003,365,3998,362,3991,362,3994,374,3998,374,4001,377,4020,377,4027,372,4030,350xe" filled="t" fillcolor="#008000" stroked="f">
              <v:path arrowok="t"/>
              <v:fill/>
            </v:shape>
            <v:shape style="position:absolute;left:3974;top:350;width:55;height:91" coordorigin="3974,350" coordsize="55,91" path="m4046,329l4046,317,4042,305,4037,297,4032,290,4025,285,4003,285,4001,288,3996,290,3991,293,3989,297,3989,288,3974,288,3974,405,3989,405,3989,369,3994,374,3991,362,3989,360,3989,307,3991,305,3996,302,3998,300,4003,297,4018,297,4022,300,4027,305,4030,312,4032,319,4032,341,4030,350,4027,372,4034,362,4042,355,4046,343,4046,329xe" filled="t" fillcolor="#008000" stroked="f">
              <v:path arrowok="t"/>
              <v:fill/>
            </v:shape>
            <v:shape style="position:absolute;left:4061;top:288;width:48;height:86" coordorigin="4061,288" coordsize="48,86" path="m4109,302l4109,288,4094,288,4092,290,4087,293,4082,295,4075,300,4075,288,4061,288,4061,374,4075,374,4075,312,4080,309,4085,307,4087,305,4092,302,4109,302xe" filled="t" fillcolor="#008000" stroked="f">
              <v:path arrowok="t"/>
              <v:fill/>
            </v:shape>
            <v:shape style="position:absolute;left:4118;top:259;width:14;height:115" coordorigin="4118,259" coordsize="14,115" path="m4118,288l4118,374,4133,374,4133,288,4118,288xe" filled="t" fillcolor="#008000" stroked="f">
              <v:path arrowok="t"/>
              <v:fill/>
            </v:shape>
            <v:shape style="position:absolute;left:4118;top:259;width:14;height:115" coordorigin="4118,259" coordsize="14,115" path="m4118,259l4118,273,4133,273,4133,259,4118,259xe" filled="t" fillcolor="#008000" stroked="f">
              <v:path arrowok="t"/>
              <v:fill/>
            </v:shape>
            <v:shape style="position:absolute;left:4126;top:259;width:0;height:115" coordorigin="4126,259" coordsize="0,115" path="m4126,259l4126,374e" filled="f" stroked="t" strokeweight="0.82pt" strokecolor="#008000">
              <v:path arrowok="t"/>
            </v:shape>
            <v:shape style="position:absolute;left:4157;top:285;width:110;height:89" coordorigin="4157,285" coordsize="110,89" path="m4219,374l4219,309,4224,305,4226,302,4231,300,4236,297,4246,297,4250,302,4253,307,4253,374,4267,374,4267,302,4265,297,4260,293,4260,290,4255,288,4250,285,4234,285,4231,288,4226,293,4222,295,4217,300,4214,295,4212,290,4210,288,4205,285,4188,285,4183,288,4181,290,4176,293,4171,297,4171,288,4157,288,4157,374,4171,374,4171,309,4176,307,4178,302,4183,300,4188,297,4198,297,4202,302,4205,307,4205,374,4219,374xe" filled="t" fillcolor="#008000" stroked="f">
              <v:path arrowok="t"/>
              <v:fill/>
            </v:shape>
            <v:shape style="position:absolute;left:4284;top:319;width:29;height:53" coordorigin="4284,319" coordsize="29,53" path="m4306,321l4301,324,4303,338,4306,336,4310,333,4313,319,4306,321xe" filled="t" fillcolor="#008000" stroked="f">
              <v:path arrowok="t"/>
              <v:fill/>
            </v:shape>
            <v:shape style="position:absolute;left:4284;top:319;width:29;height:53" coordorigin="4284,319" coordsize="29,53" path="m4289,362l4291,367,4296,372,4301,374,4306,377,4320,377,4325,374,4330,372,4334,369,4339,365,4339,374,4354,374,4354,305,4351,300,4349,295,4344,293,4339,288,4334,285,4303,285,4298,288,4296,288,4291,290,4291,305,4294,305,4298,302,4303,300,4308,300,4310,297,4330,297,4334,300,4339,305,4339,317,4325,317,4318,319,4313,319,4310,333,4313,331,4320,331,4327,329,4339,329,4339,353,4337,355,4332,360,4330,360,4325,362,4320,365,4310,365,4306,362,4301,357,4298,353,4298,343,4303,338,4301,324,4296,326,4291,329,4289,333,4286,338,4284,343,4284,353,4286,355,4286,360,4289,362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220.92pt;margin-top:12.71pt;width:59.88pt;height:6.12pt;mso-position-horizontal-relative:page;mso-position-vertical-relative:paragraph;z-index:-1773">
            <v:imagedata o:title="" r:id="rId79"/>
          </v:shape>
        </w:pict>
      </w:r>
      <w:r>
        <w:pict>
          <v:shape type="#_x0000_t75" style="position:absolute;margin-left:286.92pt;margin-top:12.12pt;width:145.49pt;height:8.15pt;mso-position-horizontal-relative:page;mso-position-vertical-relative:paragraph;z-index:-1772">
            <v:imagedata o:title="" r:id="rId80"/>
          </v:shape>
        </w:pict>
      </w:r>
      <w:r>
        <w:pict>
          <v:group style="position:absolute;margin-left:274.87pt;margin-top:-153.96pt;width:3.89pt;height:6.82pt;mso-position-horizontal-relative:page;mso-position-vertical-relative:paragraph;z-index:-1763" coordorigin="5497,-3079" coordsize="78,136">
            <v:shape style="position:absolute;left:5507;top:-3070;width:0;height:118" coordorigin="5507,-3070" coordsize="0,118" path="m5507,-3070l5507,-2952e" filled="f" stroked="t" strokeweight="0.94pt" strokecolor="#000000">
              <v:path arrowok="t"/>
            </v:shape>
            <v:shape style="position:absolute;left:5532;top:-3000;width:43;height:65" coordorigin="5532,-3000" coordsize="43,65" path="m5546,-2974l5546,-2979,5551,-2983,5556,-2986,5563,-2986,5575,-2988,5563,-3000,5556,-3000,5551,-2998,5546,-2998,5546,-2974xe" filled="t" fillcolor="#000000" stroked="f">
              <v:path arrowok="t"/>
              <v:fill/>
            </v:shape>
            <v:shape style="position:absolute;left:5532;top:-3000;width:43;height:65" coordorigin="5532,-3000" coordsize="43,65" path="m5549,-3010l5549,-3015,5551,-3019,5554,-3022,5558,-3024,5575,-3024,5580,-3022,5585,-3017,5587,-3015,5587,-3005,5580,-3003,5573,-3003,5563,-3000,5575,-2988,5582,-2988,5587,-2991,5587,-2981,5585,-2976,5582,-2971,5580,-2969,5575,-2967,5570,-2964,5551,-2964,5546,-2969,5546,-2998,5542,-2993,5537,-2991,5534,-2986,5532,-2981,5532,-2967,5534,-2962,5539,-2957,5542,-2952,5549,-2950,5568,-2950,5573,-2952,5578,-2955,5582,-2957,5587,-2962,5587,-2957,5592,-2952,5606,-2952,5604,-2957,5602,-2959,5602,-3017,5599,-3019,5599,-3024,5597,-3029,5594,-3031,5590,-3034,5587,-3036,5582,-3039,5556,-3039,5551,-3036,5546,-3034,5542,-3031,5539,-3027,5537,-3024,5534,-3019,5534,-3012,5549,-301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-218.52pt;width:215.39pt;height:134.03pt;mso-position-horizontal-relative:page;mso-position-vertical-relative:paragraph;z-index:-1756" coordorigin="6298,-4370" coordsize="4308,2681">
            <v:shape type="#_x0000_t75" style="position:absolute;left:6298;top:-4370;width:4308;height:2681">
              <v:imagedata o:title="" r:id="rId81"/>
            </v:shape>
            <v:shape style="position:absolute;left:7241;top:-3067;width:50;height:89" coordorigin="7241,-3067" coordsize="50,89" path="m7265,-2995l7260,-3000,7258,-3005,7255,-3012,7258,-2981,7267,-2979,7291,-2979,7289,-2995,7284,-2993,7272,-2993,7265,-2995xe" filled="t" fillcolor="#000000" stroked="f">
              <v:path arrowok="t"/>
              <v:fill/>
            </v:shape>
            <v:shape style="position:absolute;left:7241;top:-3067;width:50;height:89" coordorigin="7241,-3067" coordsize="50,89" path="m7255,-3031l7258,-3039,7260,-3043,7265,-3048,7272,-3053,7284,-3053,7289,-3048,7294,-3043,7298,-3039,7301,-3031,7301,-3012,7298,-3005,7294,-3000,7289,-2995,7291,-2979,7296,-2983,7303,-2986,7308,-2991,7310,-2998,7313,-3003,7315,-3012,7315,-3036,7310,-3048,7303,-3055,7298,-3063,7289,-3067,7267,-3067,7260,-3063,7253,-3058,7243,-3048,7241,-3039,7241,-3007,7243,-2995,7250,-2988,7258,-2981,7255,-3012,7255,-3031xe" filled="t" fillcolor="#000000" stroked="f">
              <v:path arrowok="t"/>
              <v:fill/>
            </v:shape>
            <v:shape style="position:absolute;left:7085;top:-2645;width:74;height:89" coordorigin="7085,-2645" coordsize="74,89" path="m7094,-2635l7092,-2633,7090,-2628,7087,-2623,7087,-2619,7102,-2616,7102,-2621,7106,-2626,7111,-2628,7116,-2631,7128,-2631,7133,-2628,7138,-2623,7140,-2619,7140,-2587,7138,-2583,7135,-2578,7133,-2575,7128,-2573,7123,-2571,7106,-2571,7102,-2573,7099,-2578,7099,-2583,7102,-2587,7106,-2590,7111,-2590,7111,-2604,7104,-2604,7099,-2602,7094,-2599,7090,-2595,7087,-2590,7085,-2587,7085,-2573,7087,-2566,7092,-2561,7097,-2556,7121,-2556,7126,-2559,7130,-2559,7135,-2563,7140,-2568,7140,-2563,7145,-2559,7159,-2559,7157,-2561,7154,-2566,7154,-2623,7152,-2628,7152,-2633,7147,-2638,7145,-2640,7140,-2640,7135,-2643,7130,-2645,7116,-2645,7109,-2643,7104,-2640,7099,-2638,7094,-2635xe" filled="t" fillcolor="#000000" stroked="f">
              <v:path arrowok="t"/>
              <v:fill/>
            </v:shape>
            <v:shape style="position:absolute;left:7085;top:-2645;width:74;height:89" coordorigin="7085,-2645" coordsize="74,89" path="m7135,-2609l7126,-2607,7116,-2604,7111,-2604,7111,-2590,7118,-2592,7128,-2592,7135,-2595,7140,-2597,7140,-2611,7135,-2609xe" filled="t" fillcolor="#000000" stroked="f">
              <v:path arrowok="t"/>
              <v:fill/>
            </v:shape>
            <v:shape style="position:absolute;left:7267;top:-2645;width:67;height:89" coordorigin="7267,-2645" coordsize="67,89" path="m7270,-2619l7270,-2614,7272,-2611,7274,-2607,7274,-2604,7279,-2602,7282,-2599,7286,-2597,7294,-2595,7303,-2592,7308,-2590,7313,-2590,7315,-2587,7320,-2585,7320,-2575,7315,-2573,7313,-2571,7291,-2571,7289,-2573,7284,-2575,7284,-2580,7282,-2585,7267,-2583,7270,-2573,7272,-2566,7279,-2561,7284,-2556,7315,-2556,7320,-2559,7325,-2561,7330,-2563,7332,-2568,7334,-2573,7334,-2592,7332,-2595,7330,-2599,7325,-2602,7320,-2602,7318,-2604,7310,-2607,7301,-2609,7296,-2611,7291,-2611,7286,-2614,7284,-2619,7284,-2623,7289,-2626,7294,-2631,7306,-2631,7310,-2626,7315,-2621,7315,-2619,7330,-2621,7330,-2626,7327,-2631,7322,-2635,7320,-2638,7315,-2640,7310,-2643,7306,-2645,7296,-2645,7291,-2643,7289,-2643,7284,-2640,7279,-2638,7274,-2633,7272,-2631,7272,-2626,7270,-2623,7270,-2619xe" filled="t" fillcolor="#000000" stroked="f">
              <v:path arrowok="t"/>
              <v:fill/>
            </v:shape>
            <v:shape style="position:absolute;left:7356;top:-2643;width:65;height:86" coordorigin="7356,-2643" coordsize="65,86" path="m7370,-2580l7370,-2643,7356,-2643,7356,-2571,7361,-2566,7361,-2563,7366,-2561,7368,-2559,7373,-2556,7392,-2556,7399,-2561,7406,-2571,7406,-2559,7421,-2559,7421,-2643,7406,-2643,7406,-2590,7404,-2585,7404,-2580,7399,-2575,7397,-2573,7392,-2571,7378,-2571,7373,-2575,7370,-2580xe" filled="t" fillcolor="#000000" stroked="f">
              <v:path arrowok="t"/>
              <v:fill/>
            </v:shape>
            <v:shape style="position:absolute;left:7438;top:-2645;width:67;height:89" coordorigin="7438,-2645" coordsize="67,89" path="m7459,-2614l7454,-2616,7454,-2626,7459,-2628,7464,-2631,7474,-2631,7478,-2628,7483,-2623,7486,-2619,7500,-2621,7498,-2626,7498,-2631,7493,-2635,7488,-2638,7483,-2640,7478,-2643,7474,-2645,7464,-2645,7459,-2643,7457,-2643,7452,-2640,7447,-2638,7442,-2633,7442,-2631,7440,-2626,7440,-2611,7442,-2607,7447,-2602,7452,-2599,7454,-2597,7462,-2595,7471,-2592,7478,-2590,7483,-2587,7488,-2585,7490,-2580,7488,-2575,7483,-2571,7462,-2571,7457,-2573,7454,-2575,7452,-2580,7452,-2585,7438,-2583,7438,-2573,7442,-2566,7447,-2561,7452,-2556,7483,-2556,7488,-2559,7493,-2561,7498,-2563,7500,-2568,7502,-2573,7505,-2578,7505,-2587,7502,-2592,7500,-2595,7498,-2599,7495,-2602,7490,-2602,7486,-2604,7478,-2607,7471,-2609,7464,-2611,7459,-261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.12pt;margin-top:-73.32pt;width:214.61pt;height:39.59pt;mso-position-horizontal-relative:page;mso-position-vertical-relative:paragraph;z-index:-1755" coordorigin="6302,-1466" coordsize="4292,792">
            <v:shape type="#_x0000_t75" style="position:absolute;left:6302;top:-1466;width:4292;height:792">
              <v:imagedata o:title="" r:id="rId82"/>
            </v:shape>
            <v:shape style="position:absolute;left:10121;top:-999;width:14;height:91" coordorigin="10121,-999" coordsize="14,91" path="m10135,-999l10130,-996,10135,-943,10135,-999xe" filled="t" fillcolor="#000000" stroked="f">
              <v:path arrowok="t"/>
              <v:fill/>
            </v:shape>
            <v:shape style="position:absolute;left:10121;top:-999;width:14;height:91" coordorigin="10121,-999" coordsize="14,91" path="m10193,-1035l10178,-1035,10178,-991,10176,-994,10171,-999,10169,-1001,10164,-1003,10159,-1006,10147,-1006,10142,-1003,10135,-999,10135,-970,10135,-979,10140,-984,10145,-989,10150,-991,10162,-991,10166,-989,10171,-982,10176,-977,10178,-970,10178,-951,10176,-943,10171,-939,10166,-934,10162,-931,10150,-931,10145,-934,10140,-939,10135,-943,10130,-996,10126,-991,10123,-984,10121,-977,10121,-943,10123,-936,10128,-931,10130,-924,10138,-922,10142,-917,10164,-917,10171,-922,10178,-931,10178,-919,10193,-919,10193,-1035xe" filled="t" fillcolor="#000000" stroked="f">
              <v:path arrowok="t"/>
              <v:fill/>
            </v:shape>
            <v:shape style="position:absolute;left:10210;top:-1006;width:31;height:89" coordorigin="10210,-1006" coordsize="31,89" path="m10224,-977l10226,-982,10231,-984,10236,-989,10241,-991,10236,-1006,10226,-1001,10224,-977xe" filled="t" fillcolor="#000000" stroked="f">
              <v:path arrowok="t"/>
              <v:fill/>
            </v:shape>
            <v:shape style="position:absolute;left:10210;top:-1006;width:31;height:89" coordorigin="10210,-1006" coordsize="31,89" path="m10248,-931l10241,-931,10236,-934,10231,-936,10226,-941,10224,-948,10224,-958,10286,-958,10286,-975,10282,-987,10274,-994,10267,-1001,10260,-1006,10236,-1006,10241,-991,10255,-991,10260,-989,10265,-984,10270,-982,10270,-977,10272,-972,10224,-972,10224,-977,10226,-1001,10219,-994,10212,-984,10210,-975,10210,-946,10212,-936,10219,-927,10226,-919,10236,-917,10258,-917,10267,-919,10272,-922,10279,-927,10284,-934,10286,-943,10272,-946,10270,-939,10265,-936,10262,-934,10258,-931,10248,-931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72.32pt;height:8.03pt">
            <v:imagedata o:title="" r:id="rId83"/>
          </v:shape>
        </w:pict>
      </w:r>
      <w:r>
        <w:rPr>
          <w:rFonts w:cs="Times New Roman" w:hAnsi="Times New Roman" w:eastAsia="Times New Roman" w:ascii="Times New Roman"/>
          <w:sz w:val="16.0586"/>
          <w:szCs w:val="16.0586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6.1797"/>
          <w:szCs w:val="16.1797"/>
        </w:rPr>
        <w:jc w:val="left"/>
        <w:ind w:left="2021"/>
      </w:pPr>
      <w:r>
        <w:pict>
          <v:shape type="#_x0000_t75" style="position:absolute;margin-left:301.56pt;margin-top:0pt;width:133.32pt;height:7pt;mso-position-horizontal-relative:page;mso-position-vertical-relative:paragraph;z-index:-1749">
            <v:imagedata o:title="" r:id="rId86"/>
          </v:shape>
        </w:pict>
      </w:r>
      <w:r>
        <w:pict>
          <v:shape type="#_x0000_t75" style="position:absolute;margin-left:329.28pt;margin-top:21.42pt;width:181.56pt;height:17.38pt;mso-position-horizontal-relative:page;mso-position-vertical-relative:paragraph;z-index:-1724">
            <v:imagedata o:title="" r:id="rId87"/>
          </v:shape>
        </w:pict>
      </w:r>
      <w:r>
        <w:pict>
          <v:group style="position:absolute;margin-left:315pt;margin-top:51.17pt;width:6.23pt;height:5.81pt;mso-position-horizontal-relative:page;mso-position-vertical-relative:paragraph;z-index:-1723" coordorigin="6300,1023" coordsize="125,116">
            <v:shape style="position:absolute;left:6300;top:1023;width:74;height:115" coordorigin="6300,1023" coordsize="74,115" path="m6324,1119l6329,1115,6334,1110,6343,1103,6353,1095,6360,1088,6362,1083,6367,1079,6370,1074,6372,1069,6374,1064,6374,1045,6372,1038,6365,1033,6360,1026,6350,1023,6329,1023,6322,1026,6314,1031,6307,1035,6305,1045,6302,1055,6317,1057,6317,1050,6319,1045,6324,1043,6329,1040,6334,1038,6346,1038,6350,1040,6355,1043,6360,1047,6360,1062,6358,1067,6355,1074,6350,1079,6341,1086,6329,1098,6322,1103,6314,1107,6312,1112,6307,1117,6305,1124,6302,1129,6300,1134,6300,1139,6374,1139,6374,1124,6322,1124,6324,1119xe" filled="t" fillcolor="#000000" stroked="f">
              <v:path arrowok="t"/>
              <v:fill/>
            </v:shape>
            <v:shape style="position:absolute;left:6398;top:1130;width:17;height:0" coordorigin="6398,1130" coordsize="17,0" path="m6398,1130l6415,1130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position:absolute;margin-left:425.04pt;margin-top:145.01pt;width:94.32pt;height:8.03pt;mso-position-horizontal-relative:page;mso-position-vertical-relative:page;z-index:-1721">
            <v:imagedata o:title="" r:id="rId88"/>
          </v:shape>
        </w:pict>
      </w:r>
      <w:r>
        <w:pict>
          <v:shape type="#_x0000_t75" style="width:135pt;height:8.09pt">
            <v:imagedata o:title="" r:id="rId89"/>
          </v:shape>
        </w:pict>
      </w:r>
      <w:r>
        <w:rPr>
          <w:rFonts w:cs="Times New Roman" w:hAnsi="Times New Roman" w:eastAsia="Times New Roman" w:ascii="Times New Roman"/>
          <w:sz w:val="16.1797"/>
          <w:szCs w:val="16.1797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5"/>
      </w:pPr>
      <w:r>
        <w:pict>
          <v:shape type="#_x0000_t75" style="position:absolute;margin-left:147.67pt;margin-top:-0.18pt;width:132.41pt;height:18.35pt;mso-position-horizontal-relative:page;mso-position-vertical-relative:paragraph;z-index:-1748">
            <v:imagedata o:title="" r:id="rId90"/>
          </v:shape>
        </w:pict>
      </w:r>
      <w:r>
        <w:pict>
          <v:shape type="#_x0000_t75" style="width:76.2pt;height:28.85pt">
            <v:imagedata o:title="" r:id="rId9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986"/>
      </w:pPr>
      <w:r>
        <w:pict>
          <v:group style="position:absolute;margin-left:66.12pt;margin-top:0.47pt;width:8.52pt;height:5.76pt;mso-position-horizontal-relative:page;mso-position-vertical-relative:paragraph;z-index:-1747" coordorigin="1322,9" coordsize="170,115">
            <v:shape style="position:absolute;left:1322;top:9;width:84;height:115" coordorigin="1322,9" coordsize="84,115" path="m1337,24l1404,24,1404,9,1322,9,1322,125,1406,125,1406,110,1337,110,1337,72,1399,72,1399,57,1337,57,1337,24xe" filled="t" fillcolor="#000000" stroked="f">
              <v:path arrowok="t"/>
              <v:fill/>
            </v:shape>
            <v:shape style="position:absolute;left:1428;top:38;width:65;height:86" coordorigin="1428,38" coordsize="65,86" path="m1493,60l1490,55,1488,50,1486,45,1483,43,1478,43,1476,41,1471,38,1457,38,1447,43,1442,53,1442,41,1428,41,1428,125,1442,125,1442,69,1445,62,1450,60,1452,55,1457,53,1466,53,1471,55,1476,60,1478,65,1478,125,1493,125,1493,6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77.76pt;margin-top:0.06pt;width:25.8pt;height:7.85pt;mso-position-horizontal-relative:page;mso-position-vertical-relative:paragraph;z-index:-1746" coordorigin="1555,1" coordsize="516,157">
            <v:shape style="position:absolute;left:1555;top:38;width:38;height:89" coordorigin="1555,38" coordsize="38,89" path="m1582,38l1572,43,1577,60,1582,55,1586,53,1594,38,1582,38xe" filled="t" fillcolor="#000000" stroked="f">
              <v:path arrowok="t"/>
              <v:fill/>
            </v:shape>
            <v:shape style="position:absolute;left:1555;top:38;width:38;height:89" coordorigin="1555,38" coordsize="38,89" path="m1594,113l1586,113,1582,110,1577,108,1572,103,1570,96,1570,86,1632,86,1632,69,1627,57,1620,50,1613,43,1603,38,1594,38,1586,53,1601,53,1606,55,1610,60,1615,62,1615,67,1618,72,1570,72,1570,67,1572,62,1577,60,1572,43,1565,50,1558,60,1555,69,1555,98,1558,108,1565,117,1572,125,1582,127,1603,127,1613,125,1618,122,1625,117,1627,110,1630,101,1618,98,1615,103,1610,108,1608,110,1603,113,1594,113xe" filled="t" fillcolor="#000000" stroked="f">
              <v:path arrowok="t"/>
              <v:fill/>
            </v:shape>
            <v:shape style="position:absolute;left:1632;top:9;width:31;height:149" coordorigin="1632,9" coordsize="31,149" path="m1632,158l1649,158,1656,156,1658,151,1661,146,1663,139,1663,41,1649,41,1649,134,1646,139,1644,144,1634,144,1632,158xe" filled="t" fillcolor="#000000" stroked="f">
              <v:path arrowok="t"/>
              <v:fill/>
            </v:shape>
            <v:shape style="position:absolute;left:1632;top:9;width:31;height:149" coordorigin="1632,9" coordsize="31,149" path="m1649,9l1649,24,1663,24,1663,9,1649,9xe" filled="t" fillcolor="#000000" stroked="f">
              <v:path arrowok="t"/>
              <v:fill/>
            </v:shape>
            <v:shape style="position:absolute;left:1680;top:38;width:77;height:89" coordorigin="1680,38" coordsize="77,89" path="m1728,127l1735,125,1742,122,1750,117,1752,110,1754,101,1740,98,1740,103,1735,108,1733,110,1728,113,1711,113,1706,110,1702,108,1697,103,1694,96,1694,86,1757,86,1757,69,1752,57,1745,50,1738,43,1728,38,1718,38,1711,53,1726,53,1730,55,1735,60,1738,62,1740,67,1742,72,1694,72,1694,67,1697,62,1702,60,1697,43,1690,50,1682,60,1680,69,1680,98,1682,108,1690,117,1697,125,1706,127,1728,127xe" filled="t" fillcolor="#000000" stroked="f">
              <v:path arrowok="t"/>
              <v:fill/>
            </v:shape>
            <v:shape style="position:absolute;left:1680;top:38;width:77;height:89" coordorigin="1680,38" coordsize="77,89" path="m1706,38l1697,43,1702,60,1706,55,1711,53,1718,38,1706,38xe" filled="t" fillcolor="#000000" stroked="f">
              <v:path arrowok="t"/>
              <v:fill/>
            </v:shape>
            <v:shape style="position:absolute;left:1776;top:38;width:43;height:86" coordorigin="1776,38" coordsize="43,86" path="m1790,69l1790,65,1793,60,1798,55,1802,53,1807,53,1810,55,1814,57,1819,43,1814,41,1810,38,1800,38,1795,43,1793,43,1790,48,1788,53,1788,41,1776,41,1776,125,1790,125,1790,69xe" filled="t" fillcolor="#000000" stroked="f">
              <v:path arrowok="t"/>
              <v:fill/>
            </v:shape>
            <v:shape style="position:absolute;left:1824;top:38;width:72;height:89" coordorigin="1824,38" coordsize="72,89" path="m1870,127l1877,125,1884,120,1891,115,1894,105,1896,96,1882,93,1879,101,1877,105,1874,108,1870,113,1853,113,1848,110,1843,105,1841,101,1838,93,1838,74,1841,65,1843,60,1848,55,1855,53,1865,53,1870,55,1874,60,1877,62,1879,67,1894,65,1891,57,1889,50,1882,45,1877,41,1870,38,1853,38,1848,41,1841,45,1836,48,1831,53,1829,60,1824,67,1824,98,1826,108,1834,117,1841,125,1850,127,1870,127xe" filled="t" fillcolor="#000000" stroked="f">
              <v:path arrowok="t"/>
              <v:fill/>
            </v:shape>
            <v:shape style="position:absolute;left:1908;top:9;width:14;height:115" coordorigin="1908,9" coordsize="14,115" path="m1908,9l1908,24,1922,24,1922,9,1908,9xe" filled="t" fillcolor="#000000" stroked="f">
              <v:path arrowok="t"/>
              <v:fill/>
            </v:shape>
            <v:shape style="position:absolute;left:1908;top:9;width:14;height:115" coordorigin="1908,9" coordsize="14,115" path="m1908,41l1908,125,1922,125,1922,41,1908,41xe" filled="t" fillcolor="#000000" stroked="f">
              <v:path arrowok="t"/>
              <v:fill/>
            </v:shape>
            <v:shape style="position:absolute;left:1915;top:9;width:0;height:115" coordorigin="1915,9" coordsize="0,115" path="m1915,9l1915,125e" filled="f" stroked="t" strokeweight="0.82pt" strokecolor="#000000">
              <v:path arrowok="t"/>
            </v:shape>
            <v:shape style="position:absolute;left:1939;top:38;width:72;height:89" coordorigin="1939,38" coordsize="72,89" path="m1999,120l2006,115,2009,105,2011,96,1997,93,1997,101,1994,105,1990,108,1987,113,1970,113,1963,110,1961,105,1956,101,1954,93,1954,74,1956,65,1961,60,1963,55,1970,53,1980,53,1985,55,1987,57,1992,60,1992,62,1994,67,2009,65,2006,57,2004,50,1997,45,1992,41,1985,38,1970,38,1963,41,1956,45,1951,48,1946,53,1944,60,1942,67,1939,74,1939,98,1942,108,1949,117,1956,125,1966,127,1985,127,1994,125,1999,120xe" filled="t" fillcolor="#000000" stroked="f">
              <v:path arrowok="t"/>
              <v:fill/>
            </v:shape>
            <v:shape style="position:absolute;left:2023;top:9;width:14;height:115" coordorigin="2023,9" coordsize="14,115" path="m2023,9l2023,24,2038,24,2038,9,2023,9xe" filled="t" fillcolor="#000000" stroked="f">
              <v:path arrowok="t"/>
              <v:fill/>
            </v:shape>
            <v:shape style="position:absolute;left:2023;top:9;width:14;height:115" coordorigin="2023,9" coordsize="14,115" path="m2023,41l2023,125,2038,125,2038,41,2023,41xe" filled="t" fillcolor="#000000" stroked="f">
              <v:path arrowok="t"/>
              <v:fill/>
            </v:shape>
            <v:shape style="position:absolute;left:2030;top:9;width:0;height:115" coordorigin="2030,9" coordsize="0,115" path="m2030,9l2030,125e" filled="f" stroked="t" strokeweight="0.82pt" strokecolor="#000000">
              <v:path arrowok="t"/>
            </v:shape>
            <v:shape style="position:absolute;left:2054;top:93;width:17;height:86" coordorigin="2054,93" coordsize="17,86" path="m2069,93l2064,117,2071,125,2071,101,2069,93xe" filled="t" fillcolor="#000000" stroked="f">
              <v:path arrowok="t"/>
              <v:fill/>
            </v:shape>
            <v:shape style="position:absolute;left:2054;top:93;width:17;height:86" coordorigin="2054,93" coordsize="17,86" path="m2069,74l2071,67,2076,60,2081,55,2086,53,2098,53,2105,55,2107,62,2112,67,2114,74,2114,93,2112,101,2107,105,2105,110,2098,113,2086,113,2081,110,2076,105,2071,101,2071,125,2081,127,2105,127,2112,122,2117,120,2122,115,2124,108,2129,103,2129,69,2126,57,2119,50,2112,43,2102,38,2083,38,2074,43,2066,48,2059,55,2054,67,2054,98,2059,108,2064,117,2069,93,2069,7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154.68pt;margin-top:20.63pt;width:21.12pt;height:5.88pt;mso-position-horizontal-relative:page;mso-position-vertical-relative:paragraph;z-index:-1745" coordorigin="3094,413" coordsize="422,118">
            <v:shape style="position:absolute;left:3094;top:413;width:103;height:115" coordorigin="3094,413" coordsize="103,115" path="m3094,413l3094,528,3115,528,3115,480,3127,480,3130,482,3134,482,3139,485,3146,461,3115,461,3115,432,3142,413,3094,413xe" filled="t" fillcolor="#000000" stroked="f">
              <v:path arrowok="t"/>
              <v:fill/>
            </v:shape>
            <v:shape style="position:absolute;left:3094;top:413;width:103;height:115" coordorigin="3094,413" coordsize="103,115" path="m3173,492l3170,487,3168,485,3163,480,3158,477,3168,477,3175,473,3180,468,3185,461,3187,453,3187,439,3185,432,3182,427,3180,422,3175,420,3168,417,3163,415,3154,413,3142,413,3115,432,3151,432,3156,434,3161,434,3166,439,3166,451,3163,456,3158,458,3154,461,3146,461,3139,485,3144,489,3149,494,3154,501,3173,528,3197,528,3182,506,3178,497,3173,492xe" filled="t" fillcolor="#000000" stroked="f">
              <v:path arrowok="t"/>
              <v:fill/>
            </v:shape>
            <v:shape style="position:absolute;left:3202;top:441;width:79;height:89" coordorigin="3202,441" coordsize="79,89" path="m3242,513l3233,513,3228,509,3226,504,3223,499,3223,473,3226,468,3230,441,3221,446,3214,453,3206,463,3202,473,3202,499,3204,509,3209,516,3216,525,3228,530,3252,530,3259,528,3264,525,3271,521,3276,513,3278,504,3257,501,3254,506,3252,511,3250,513,3242,513xe" filled="t" fillcolor="#000000" stroked="f">
              <v:path arrowok="t"/>
              <v:fill/>
            </v:shape>
            <v:shape style="position:absolute;left:3202;top:441;width:79;height:89" coordorigin="3202,441" coordsize="79,89" path="m3226,468l3228,465,3233,461,3235,458,3247,458,3250,461,3254,463,3257,468,3259,473,3259,477,3223,477,3223,492,3281,492,3281,475,3278,463,3271,456,3264,446,3252,441,3230,441,3226,468xe" filled="t" fillcolor="#000000" stroked="f">
              <v:path arrowok="t"/>
              <v:fill/>
            </v:shape>
            <v:shape style="position:absolute;left:3288;top:441;width:79;height:89" coordorigin="3288,441" coordsize="79,89" path="m3317,494l3336,499,3341,499,3346,501,3346,506,3343,511,3338,513,3319,513,3317,511,3312,509,3310,506,3310,501,3288,504,3290,513,3295,518,3300,523,3307,528,3317,530,3341,530,3350,528,3358,523,3365,518,3367,511,3367,497,3365,489,3360,487,3355,482,3348,480,3336,475,3324,473,3317,473,3312,468,3312,463,3317,461,3322,458,3331,458,3336,461,3341,463,3343,468,3365,465,3362,458,3358,453,3353,449,3348,444,3338,441,3314,441,3305,444,3300,449,3293,456,3290,461,3290,477,3293,482,3300,487,3305,492,3317,494xe" filled="t" fillcolor="#000000" stroked="f">
              <v:path arrowok="t"/>
              <v:fill/>
            </v:shape>
            <v:shape style="position:absolute;left:3386;top:444;width:74;height:86" coordorigin="3386,444" coordsize="74,86" path="m3439,480l3439,501,3437,506,3432,511,3430,513,3418,513,3413,511,3408,506,3408,444,3386,444,3386,513,3389,516,3391,521,3394,525,3398,528,3403,530,3422,530,3427,528,3432,525,3437,521,3439,516,3439,528,3461,528,3461,444,3439,444,3439,480xe" filled="t" fillcolor="#000000" stroked="f">
              <v:path arrowok="t"/>
              <v:fill/>
            </v:shape>
            <v:shape style="position:absolute;left:3478;top:441;width:38;height:89" coordorigin="3478,441" coordsize="38,89" path="m3499,468l3504,465,3506,461,3511,458,3516,441,3504,441,3494,446,3499,468xe" filled="t" fillcolor="#000000" stroked="f">
              <v:path arrowok="t"/>
              <v:fill/>
            </v:shape>
            <v:shape style="position:absolute;left:3478;top:441;width:38;height:89" coordorigin="3478,441" coordsize="38,89" path="m3516,530l3526,530,3533,528,3540,525,3547,521,3550,513,3554,504,3533,501,3530,506,3526,511,3521,513,3506,513,3504,509,3499,504,3499,492,3557,492,3557,475,3552,463,3545,456,3538,446,3528,441,3516,441,3511,458,3521,458,3526,461,3528,463,3533,468,3533,473,3535,477,3499,477,3499,468,3494,446,3487,453,3480,463,3478,473,3478,499,3480,509,3485,516,3492,525,3502,530,3516,53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178.51pt;margin-top:19.98pt;width:13pt;height:7.18pt;mso-position-horizontal-relative:page;mso-position-vertical-relative:paragraph;z-index:-1744" coordorigin="3570,400" coordsize="260,144">
            <v:shape style="position:absolute;left:3583;top:413;width:0;height:118" coordorigin="3583,413" coordsize="0,118" path="m3583,413l3583,530e" filled="f" stroked="t" strokeweight="1.3pt" strokecolor="#000000">
              <v:path arrowok="t"/>
            </v:shape>
            <v:shape style="position:absolute;left:3610;top:444;width:82;height:84" coordorigin="3610,444" coordsize="82,84" path="m3660,528l3691,444,3670,444,3653,487,3653,492,3650,497,3650,501,3646,487,3631,444,3610,444,3641,528,3660,528xe" filled="t" fillcolor="#000000" stroked="f">
              <v:path arrowok="t"/>
              <v:fill/>
            </v:shape>
            <v:shape style="position:absolute;left:3698;top:441;width:79;height:89" coordorigin="3698,441" coordsize="79,89" path="m3739,513l3730,513,3725,509,3722,504,3720,499,3720,473,3722,468,3727,441,3718,446,3710,453,3703,463,3698,473,3698,499,3701,509,3706,516,3713,525,3725,530,3749,530,3756,528,3761,525,3768,521,3773,513,3775,504,3754,501,3751,506,3749,511,3746,513,3739,513xe" filled="t" fillcolor="#000000" stroked="f">
              <v:path arrowok="t"/>
              <v:fill/>
            </v:shape>
            <v:shape style="position:absolute;left:3698;top:441;width:79;height:89" coordorigin="3698,441" coordsize="79,89" path="m3722,468l3725,465,3730,461,3732,458,3744,458,3746,461,3751,463,3754,468,3756,473,3756,477,3720,477,3720,492,3778,492,3778,475,3775,463,3768,456,3761,446,3749,441,3727,441,3722,468xe" filled="t" fillcolor="#000000" stroked="f">
              <v:path arrowok="t"/>
              <v:fill/>
            </v:shape>
            <v:shape style="position:absolute;left:3797;top:444;width:22;height:84" coordorigin="3797,444" coordsize="22,84" path="m3797,444l3797,465,3818,465,3818,444,3797,444xe" filled="t" fillcolor="#000000" stroked="f">
              <v:path arrowok="t"/>
              <v:fill/>
            </v:shape>
            <v:shape style="position:absolute;left:3797;top:444;width:22;height:84" coordorigin="3797,444" coordsize="22,84" path="m3797,506l3797,528,3818,528,3818,506,3797,506xe" filled="t" fillcolor="#000000" stroked="f">
              <v:path arrowok="t"/>
              <v:fill/>
            </v:shape>
            <v:shape style="position:absolute;left:3797;top:455;width:22;height:0" coordorigin="3797,455" coordsize="22,0" path="m3797,455l3818,455e" filled="f" stroked="t" strokeweight="1.18pt" strokecolor="#000000">
              <v:path arrowok="t"/>
            </v:shape>
            <v:shape style="position:absolute;left:3797;top:517;width:22;height:0" coordorigin="3797,517" coordsize="22,0" path="m3797,517l3818,517e" filled="f" stroked="t" strokeweight="1.18pt" strokecolor="#000000">
              <v:path arrowok="t"/>
            </v:shape>
            <w10:wrap type="none"/>
          </v:group>
        </w:pict>
      </w:r>
      <w:r>
        <w:pict>
          <v:shape type="#_x0000_t75" style="position:absolute;margin-left:328.08pt;margin-top:-11.4pt;width:90.6pt;height:17.74pt;mso-position-horizontal-relative:page;mso-position-vertical-relative:paragraph;z-index:-1722">
            <v:imagedata o:title="" r:id="rId92"/>
          </v:shape>
        </w:pict>
      </w:r>
      <w:r>
        <w:pict>
          <v:shape type="#_x0000_t75" style="width:90.96pt;height:7.91pt">
            <v:imagedata o:title="" r:id="rId93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76"/>
      </w:pPr>
      <w:r>
        <w:pict>
          <v:group style="position:absolute;margin-left:65.52pt;margin-top:38.52pt;width:214.44pt;height:29.21pt;mso-position-horizontal-relative:page;mso-position-vertical-relative:paragraph;z-index:-1743" coordorigin="1310,770" coordsize="4289,584">
            <v:shape type="#_x0000_t75" style="position:absolute;left:1310;top:770;width:2470;height:584">
              <v:imagedata o:title="" r:id="rId94"/>
            </v:shape>
            <v:shape style="position:absolute;left:2078;top:786;width:50;height:115" coordorigin="2078,786" coordsize="50,115" path="m2107,793l2102,798,2098,803,2090,810,2083,812,2078,815,2078,836,2088,831,2098,827,2107,817,2107,901,2129,901,2129,786,2110,786,2107,793xe" filled="t" fillcolor="#000000" stroked="f">
              <v:path arrowok="t"/>
              <v:fill/>
            </v:shape>
            <v:shape style="position:absolute;left:2165;top:889;width:24;height:0" coordorigin="2165,889" coordsize="24,0" path="m2165,889l2189,889e" filled="f" stroked="t" strokeweight="1.3pt" strokecolor="#000000">
              <v:path arrowok="t"/>
            </v:shape>
            <v:shape type="#_x0000_t75" style="position:absolute;left:3640;top:774;width:663;height:578">
              <v:imagedata o:title="" r:id="rId95"/>
            </v:shape>
            <v:shape type="#_x0000_t75" style="position:absolute;left:4303;top:774;width:1027;height:559">
              <v:imagedata o:title="" r:id="rId96"/>
            </v:shape>
            <v:shape style="position:absolute;left:5345;top:815;width:72;height:118" coordorigin="5345,815" coordsize="72,118" path="m5402,817l5402,831,5398,819,5388,815,5374,815,5366,817,5369,831,5374,829,5386,829,5390,831,5395,836,5400,841,5402,851,5402,870,5400,877,5395,882,5393,887,5388,889,5376,889,5371,887,5366,882,5362,877,5359,867,5359,848,5362,819,5357,822,5352,829,5350,834,5347,841,5345,848,5345,872,5350,882,5354,891,5362,899,5371,903,5386,903,5390,901,5393,899,5398,896,5400,894,5402,889,5402,932,5417,932,5417,817,5402,817xe" filled="t" fillcolor="#000000" stroked="f">
              <v:path arrowok="t"/>
              <v:fill/>
            </v:shape>
            <v:shape style="position:absolute;left:5345;top:815;width:72;height:118" coordorigin="5345,815" coordsize="72,118" path="m5359,848l5362,841,5366,836,5369,831,5366,817,5362,819,5359,848xe" filled="t" fillcolor="#000000" stroked="f">
              <v:path arrowok="t"/>
              <v:fill/>
            </v:shape>
            <v:shape style="position:absolute;left:5441;top:817;width:65;height:86" coordorigin="5441,817" coordsize="65,86" path="m5491,887l5491,901,5506,901,5506,817,5491,817,5491,872,5489,877,5489,879,5486,884,5482,884,5479,887,5474,889,5467,889,5462,887,5458,884,5458,879,5455,875,5455,817,5441,817,5441,882,5443,887,5443,889,5446,894,5450,899,5455,901,5458,901,5462,903,5477,903,5486,899,5491,887xe" filled="t" fillcolor="#000000" stroked="f">
              <v:path arrowok="t"/>
              <v:fill/>
            </v:shape>
            <v:shape style="position:absolute;left:5522;top:815;width:77;height:89" coordorigin="5522,815" coordsize="77,89" path="m5527,834l5522,846,5522,872,5527,884,5532,891,5539,899,5549,903,5573,903,5580,901,5587,896,5592,891,5597,884,5599,877,5585,875,5582,879,5580,882,5575,884,5573,887,5568,889,5556,889,5549,887,5544,882,5539,877,5537,870,5537,841,5539,836,5544,834,5549,831,5554,829,5561,815,5549,815,5542,817,5534,827,5527,834xe" filled="t" fillcolor="#000000" stroked="f">
              <v:path arrowok="t"/>
              <v:fill/>
            </v:shape>
            <v:shape style="position:absolute;left:5522;top:815;width:77;height:89" coordorigin="5522,815" coordsize="77,89" path="m5599,843l5597,834,5590,827,5582,817,5573,815,5561,815,5554,829,5568,829,5575,831,5580,836,5585,841,5585,848,5537,848,5537,841,5537,870,5537,863,5599,863,5599,843xe" filled="t" fillcolor="#000000" stroked="f">
              <v:path arrowok="t"/>
              <v:fill/>
            </v:shape>
            <v:shape style="position:absolute;left:4411;top:1023;width:41;height:89" coordorigin="4411,1023" coordsize="41,89" path="m4440,1023l4430,1028,4423,1035,4426,1057,4428,1052,4430,1047,4435,1045,4438,1040,4445,1038,4452,1023,4440,1023xe" filled="t" fillcolor="#000000" stroked="f">
              <v:path arrowok="t"/>
              <v:fill/>
            </v:shape>
            <v:shape style="position:absolute;left:4411;top:1023;width:41;height:89" coordorigin="4411,1023" coordsize="41,89" path="m4416,1093l4423,1103,4430,1110,4440,1112,4462,1112,4469,1110,4476,1105,4481,1103,4486,1095,4488,1086,4474,1083,4471,1088,4469,1093,4466,1095,4462,1098,4445,1098,4440,1095,4435,1091,4430,1088,4428,1081,4426,1071,4488,1071,4488,1055,4486,1043,4478,1035,4471,1028,4462,1023,4452,1023,4445,1038,4459,1038,4464,1040,4469,1045,4471,1047,4474,1052,4474,1057,4426,1057,4423,1035,4416,1045,4411,1055,4411,1083,4416,1093xe" filled="t" fillcolor="#000000" stroked="f">
              <v:path arrowok="t"/>
              <v:fill/>
            </v:shape>
            <v:shape style="position:absolute;left:4507;top:1023;width:65;height:86" coordorigin="4507,1023" coordsize="65,86" path="m4522,1110l4522,1055,4524,1047,4529,1045,4534,1040,4538,1038,4546,1038,4550,1040,4555,1043,4558,1047,4558,1110,4572,1110,4572,1040,4570,1038,4567,1033,4567,1031,4562,1028,4560,1026,4555,1026,4550,1023,4536,1023,4529,1028,4522,1038,4522,1026,4507,1026,4507,1110,4522,111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71.68pt;margin-top:49.73pt;width:6.48pt;height:5.88pt;mso-position-horizontal-relative:page;mso-position-vertical-relative:paragraph;z-index:-1742" coordorigin="5434,995" coordsize="130,118">
            <v:shape style="position:absolute;left:5434;top:995;width:72;height:118" coordorigin="5434,995" coordsize="72,118" path="m5436,1086l5438,1091,5441,1098,5446,1103,5450,1107,5458,1112,5479,1112,5486,1107,5491,1098,5491,1110,5506,1110,5491,1059,5491,1079,5489,1086,5486,1091,5482,1095,5477,1098,5465,1098,5460,1095,5455,1091,5450,1086,5448,1079,5448,1059,5450,1031,5446,1033,5441,1038,5438,1045,5436,1052,5434,1059,5434,1076,5436,1086xe" filled="t" fillcolor="#000000" stroked="f">
              <v:path arrowok="t"/>
              <v:fill/>
            </v:shape>
            <v:shape style="position:absolute;left:5434;top:995;width:72;height:118" coordorigin="5434,995" coordsize="72,118" path="m5506,995l5491,995,5491,1038,5489,1033,5486,1031,5482,1028,5479,1026,5474,1023,5462,1023,5455,1026,5450,1031,5448,1059,5450,1050,5455,1045,5460,1040,5465,1038,5477,1038,5482,1040,5486,1045,5489,1052,5491,1059,5506,1110,5506,995xe" filled="t" fillcolor="#000000" stroked="f">
              <v:path arrowok="t"/>
              <v:fill/>
            </v:shape>
            <v:shape style="position:absolute;left:5522;top:1023;width:41;height:89" coordorigin="5522,1023" coordsize="41,89" path="m5551,1023l5542,1028,5534,1035,5537,1057,5539,1052,5542,1047,5544,1045,5549,1040,5556,1038,5563,1023,5551,1023xe" filled="t" fillcolor="#000000" stroked="f">
              <v:path arrowok="t"/>
              <v:fill/>
            </v:shape>
            <v:shape style="position:absolute;left:5522;top:1023;width:41;height:89" coordorigin="5522,1023" coordsize="41,89" path="m5527,1093l5534,1103,5542,1110,5551,1112,5573,1112,5580,1110,5587,1105,5592,1103,5597,1095,5599,1086,5585,1083,5582,1088,5580,1093,5578,1095,5573,1098,5556,1098,5551,1095,5546,1091,5542,1088,5539,1081,5537,1071,5599,1071,5599,1055,5597,1043,5590,1035,5582,1028,5573,1023,5563,1023,5556,1038,5570,1038,5575,1040,5580,1045,5582,1047,5585,1052,5585,1057,5537,1057,5534,1035,5527,1045,5522,1055,5522,1083,5527,109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52pt;margin-top:78.36pt;width:214.8pt;height:38.56pt;mso-position-horizontal-relative:page;mso-position-vertical-relative:paragraph;z-index:-1741" coordorigin="1310,1567" coordsize="4296,771">
            <v:shape type="#_x0000_t75" style="position:absolute;left:1310;top:1567;width:4296;height:771">
              <v:imagedata o:title="" r:id="rId97"/>
            </v:shape>
            <v:shape style="position:absolute;left:2069;top:1580;width:74;height:115" coordorigin="2069,1580" coordsize="74,115" path="m2114,1631l2107,1638,2098,1647,2088,1659,2078,1667,2076,1674,2071,1681,2069,1688,2069,1695,2143,1695,2143,1674,2100,1674,2105,1669,2105,1667,2110,1662,2117,1657,2124,1650,2129,1645,2131,1643,2136,1635,2138,1631,2138,1628,2141,1623,2143,1619,2143,1604,2138,1597,2134,1590,2126,1585,2117,1580,2098,1580,2088,1583,2083,1590,2076,1595,2071,1602,2071,1614,2093,1616,2093,1607,2098,1602,2102,1599,2112,1599,2117,1604,2119,1607,2122,1611,2122,1619,2119,1623,2117,1628,2114,1631xe" filled="t" fillcolor="#000000" stroked="f">
              <v:path arrowok="t"/>
              <v:fill/>
            </v:shape>
            <v:shape style="position:absolute;left:2160;top:1686;width:24;height:0" coordorigin="2160,1686" coordsize="24,0" path="m2160,1686l2184,1686e" filled="f" stroked="t" strokeweight="1.3pt" strokecolor="#000000">
              <v:path arrowok="t"/>
            </v:shape>
            <v:shape style="position:absolute;left:2201;top:1656;width:46;height:0" coordorigin="2201,1656" coordsize="46,0" path="m2201,1656l2246,1656e" filled="f" stroked="t" strokeweight="1.18pt" strokecolor="#000000">
              <v:path arrowok="t"/>
            </v:shape>
            <v:shape style="position:absolute;left:5509;top:1580;width:0;height:118" coordorigin="5509,1580" coordsize="0,118" path="m5509,1580l5509,1698e" filled="f" stroked="t" strokeweight="0.94pt" strokecolor="#000000">
              <v:path arrowok="t"/>
            </v:shape>
            <v:shape style="position:absolute;left:5532;top:1647;width:43;height:60" coordorigin="5532,1647" coordsize="43,60" path="m5563,1647l5558,1650,5551,1650,5549,1669,5551,1664,5556,1664,5561,1662,5566,1662,5575,1647,5563,1647xe" filled="t" fillcolor="#000000" stroked="f">
              <v:path arrowok="t"/>
              <v:fill/>
            </v:shape>
            <v:shape style="position:absolute;left:5532;top:1647;width:43;height:60" coordorigin="5532,1647" coordsize="43,60" path="m5546,1652l5542,1655,5537,1659,5537,1664,5534,1667,5532,1671,5532,1681,5534,1688,5539,1691,5544,1695,5551,1698,5570,1698,5575,1695,5580,1693,5585,1691,5587,1686,5590,1691,5592,1695,5606,1695,5606,1693,5604,1688,5604,1681,5602,1671,5602,1626,5599,1621,5597,1616,5592,1614,5587,1611,5585,1611,5578,1609,5566,1609,5558,1611,5554,1614,5549,1614,5544,1619,5542,1621,5539,1626,5537,1631,5534,1635,5549,1638,5551,1633,5554,1628,5558,1626,5563,1623,5578,1623,5582,1626,5587,1631,5587,1643,5582,1645,5575,1647,5566,1662,5575,1662,5582,1659,5587,1657,5587,1671,5585,1676,5582,1679,5578,1681,5573,1683,5554,1683,5549,1679,5546,1674,5549,1669,5551,1650,5546,165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6.48pt;margin-top:129.77pt;width:4.2pt;height:5.52pt;mso-position-horizontal-relative:page;mso-position-vertical-relative:paragraph;z-index:-1740" coordorigin="1330,2595" coordsize="84,110">
            <v:shape style="position:absolute;left:1330;top:2595;width:43;height:108" coordorigin="1330,2595" coordsize="43,108" path="m1334,2607l1339,2607,1342,2612,1342,2615,1344,2619,1344,2691,1342,2696,1337,2701,1330,2701,1330,2703,1373,2703,1373,2701,1366,2701,1361,2699,1358,2694,1358,2595,1354,2595,1330,2607,1330,2610,1334,2607xe" filled="t" fillcolor="#000000" stroked="f">
              <v:path arrowok="t"/>
              <v:fill/>
            </v:shape>
            <v:shape style="position:absolute;left:1399;top:2691;width:14;height:14" coordorigin="1399,2691" coordsize="14,14" path="m1399,2694l1399,2703,1404,2706,1409,2703,1414,2701,1414,2696,1409,2691,1404,2691,1399,269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-21.12pt;width:215.04pt;height:124.13pt;mso-position-horizontal-relative:page;mso-position-vertical-relative:paragraph;z-index:-1720" coordorigin="6300,-422" coordsize="4301,2483">
            <v:shape style="position:absolute;left:6302;top:-412;width:38;height:38" coordorigin="6302,-412" coordsize="38,38" path="m6310,-388l6312,-393,6312,-397,6314,-402,6317,-405,6312,-412,6310,-409,6307,-405,6305,-400,6302,-393,6302,-373,6317,-373,6317,-388,6310,-388xe" filled="t" fillcolor="#000000" stroked="f">
              <v:path arrowok="t"/>
              <v:fill/>
            </v:shape>
            <v:shape style="position:absolute;left:6302;top:-412;width:38;height:38" coordorigin="6302,-412" coordsize="38,38" path="m6334,-388l6336,-393,6336,-397,6338,-402,6341,-405,6336,-412,6334,-409,6331,-405,6329,-400,6326,-393,6326,-373,6341,-373,6341,-388,6334,-388xe" filled="t" fillcolor="#000000" stroked="f">
              <v:path arrowok="t"/>
              <v:fill/>
            </v:shape>
            <v:shape type="#_x0000_t75" style="position:absolute;left:6300;top:-422;width:4301;height:2483">
              <v:imagedata o:title="" r:id="rId98"/>
            </v:shape>
            <v:shape style="position:absolute;left:6302;top:464;width:74;height:89" coordorigin="6302,464" coordsize="74,89" path="m6319,469l6314,471,6312,476,6310,479,6307,483,6305,491,6319,493,6322,488,6324,483,6329,479,6350,479,6355,483,6358,488,6358,498,6353,500,6346,500,6334,503,6329,503,6331,517,6336,517,6346,515,6353,515,6358,512,6358,522,6355,527,6355,529,6350,534,6348,534,6343,536,6338,539,6329,539,6324,536,6319,534,6317,531,6314,551,6322,553,6336,553,6341,551,6346,551,6350,548,6355,546,6358,541,6360,543,6360,548,6362,551,6377,551,6377,546,6374,543,6374,534,6372,527,6372,479,6367,474,6367,471,6362,469,6358,467,6355,464,6329,464,6324,467,6319,469xe" filled="t" fillcolor="#000000" stroked="f">
              <v:path arrowok="t"/>
              <v:fill/>
            </v:shape>
            <v:shape style="position:absolute;left:6302;top:464;width:74;height:89" coordorigin="6302,464" coordsize="74,89" path="m6302,529l6302,536,6305,541,6310,546,6314,551,6317,531,6317,527,6319,522,6324,519,6326,517,6331,517,6329,503,6326,503,6322,505,6317,507,6312,510,6307,515,6305,517,6305,522,6302,524,6302,529xe" filled="t" fillcolor="#000000" stroked="f">
              <v:path arrowok="t"/>
              <v:fill/>
            </v:shape>
            <v:shape style="position:absolute;left:7399;top:464;width:50;height:89" coordorigin="7399,464" coordsize="50,89" path="m7423,536l7418,531,7416,527,7414,519,7416,548,7426,553,7442,553,7450,551,7447,536,7442,539,7428,539,7423,536xe" filled="t" fillcolor="#000000" stroked="f">
              <v:path arrowok="t"/>
              <v:fill/>
            </v:shape>
            <v:shape style="position:absolute;left:7399;top:464;width:50;height:89" coordorigin="7399,464" coordsize="50,89" path="m7414,498l7416,491,7418,486,7423,481,7428,479,7442,479,7447,481,7452,486,7457,491,7459,498,7459,517,7457,527,7452,531,7447,536,7450,551,7454,548,7462,543,7464,539,7469,534,7471,527,7474,517,7474,493,7469,483,7462,476,7454,467,7447,464,7426,464,7418,467,7411,474,7402,481,7399,493,7399,522,7402,534,7409,541,7416,548,7414,519,7414,498xe" filled="t" fillcolor="#000000" stroked="f">
              <v:path arrowok="t"/>
              <v:fill/>
            </v:shape>
            <v:shape style="position:absolute;left:7627;top:464;width:65;height:86" coordorigin="7627,464" coordsize="65,86" path="m7692,486l7690,481,7687,476,7685,471,7682,469,7678,467,7673,464,7654,464,7646,469,7642,479,7642,467,7627,467,7627,551,7642,551,7642,488,7646,483,7651,481,7656,479,7668,479,7673,483,7675,488,7675,491,7678,495,7678,551,7692,551,7692,486xe" filled="t" fillcolor="#000000" stroked="f">
              <v:path arrowok="t"/>
              <v:fill/>
            </v:shape>
            <v:shape style="position:absolute;left:7711;top:464;width:50;height:89" coordorigin="7711,464" coordsize="50,89" path="m7735,536l7730,531,7728,527,7726,519,7728,548,7738,553,7754,553,7762,551,7759,536,7754,539,7740,539,7735,536xe" filled="t" fillcolor="#000000" stroked="f">
              <v:path arrowok="t"/>
              <v:fill/>
            </v:shape>
            <v:shape style="position:absolute;left:7711;top:464;width:50;height:89" coordorigin="7711,464" coordsize="50,89" path="m7726,498l7728,491,7730,486,7735,481,7740,479,7754,479,7759,481,7764,486,7769,491,7771,498,7771,517,7769,527,7764,531,7759,536,7762,551,7766,548,7774,543,7776,539,7781,534,7783,527,7786,517,7786,493,7781,483,7774,476,7766,467,7759,464,7738,464,7730,467,7723,474,7714,481,7711,493,7711,522,7714,534,7721,541,7728,548,7726,519,7726,498xe" filled="t" fillcolor="#000000" stroked="f">
              <v:path arrowok="t"/>
              <v:fill/>
            </v:shape>
            <v:shape style="position:absolute;left:9898;top:464;width:65;height:86" coordorigin="9898,464" coordsize="65,86" path="m9962,551l9962,486,9960,481,9960,476,9955,471,9953,469,9948,467,9946,464,9926,464,9917,469,9912,479,9912,467,9898,467,9898,551,9912,551,9912,495,9914,488,9917,483,9922,481,9926,479,9936,479,9941,481,9946,486,9948,491,9948,551,9962,551xe" filled="t" fillcolor="#000000" stroked="f">
              <v:path arrowok="t"/>
              <v:fill/>
            </v:shape>
            <v:shape style="position:absolute;left:9982;top:464;width:26;height:89" coordorigin="9982,464" coordsize="26,89" path="m9998,527l9996,519,9991,541,9998,548,10008,553,10003,531,9998,527xe" filled="t" fillcolor="#000000" stroked="f">
              <v:path arrowok="t"/>
              <v:fill/>
            </v:shape>
            <v:shape style="position:absolute;left:9982;top:464;width:26;height:89" coordorigin="9982,464" coordsize="26,89" path="m9996,498l9998,491,10003,486,10006,481,10013,479,10025,479,10030,481,10034,486,10039,491,10042,498,10042,517,10039,527,10034,531,10030,536,10025,539,10013,539,10006,536,10003,531,10008,553,10025,553,10032,551,10037,548,10044,543,10049,539,10051,534,10054,527,10056,517,10056,493,10054,483,10046,476,10039,467,10030,464,10008,464,10001,467,9994,474,9986,481,9982,493,9982,522,9984,534,9991,541,9996,519,9996,498xe" filled="t" fillcolor="#000000" stroked="f">
              <v:path arrowok="t"/>
              <v:fill/>
            </v:shape>
            <v:shape style="position:absolute;left:10205;top:500;width:43;height:62" coordorigin="10205,500" coordsize="43,62" path="m10219,527l10222,522,10226,519,10229,517,10238,517,10248,500,10236,503,10226,503,10222,505,10219,527xe" filled="t" fillcolor="#000000" stroked="f">
              <v:path arrowok="t"/>
              <v:fill/>
            </v:shape>
            <v:shape style="position:absolute;left:10205;top:500;width:43;height:62" coordorigin="10205,500" coordsize="43,62" path="m10224,467l10219,469,10217,471,10212,476,10210,479,10210,483,10207,491,10222,493,10224,488,10224,483,10229,481,10231,479,10253,479,10255,483,10260,488,10260,498,10255,500,10248,500,10238,517,10248,515,10255,515,10260,512,10260,522,10258,527,10255,529,10253,534,10248,534,10246,536,10241,539,10229,539,10224,536,10219,531,10219,527,10222,505,10217,507,10212,512,10207,517,10205,522,10205,536,10207,541,10212,546,10217,551,10224,553,10236,553,10243,551,10246,551,10250,548,10255,546,10260,541,10260,543,10262,548,10265,551,10279,551,10277,546,10277,543,10274,539,10274,483,10272,479,10270,474,10265,469,10260,467,10255,464,10231,464,10224,467xe" filled="t" fillcolor="#000000" stroked="f">
              <v:path arrowok="t"/>
              <v:fill/>
            </v:shape>
            <v:shape style="position:absolute;left:10433;top:467;width:65;height:86" coordorigin="10433,467" coordsize="65,86" path="m10483,536l10483,551,10498,551,10498,467,10483,467,10483,522,10481,527,10481,529,10478,534,10474,536,10471,536,10466,539,10459,539,10454,536,10450,534,10450,529,10447,524,10447,467,10433,467,10433,531,10435,536,10435,539,10438,543,10442,548,10447,551,10450,551,10454,553,10469,553,10478,548,10483,536xe" filled="t" fillcolor="#000000" stroked="f">
              <v:path arrowok="t"/>
              <v:fill/>
            </v:shape>
            <v:shape style="position:absolute;left:10524;top:464;width:65;height:86" coordorigin="10524,464" coordsize="65,86" path="m10589,498l10589,491,10586,486,10586,481,10584,476,10582,471,10579,469,10574,467,10570,464,10550,464,10543,469,10538,479,10538,467,10524,467,10524,551,10538,551,10538,488,10543,483,10548,481,10553,479,10565,479,10570,483,10572,488,10572,491,10574,495,10574,551,10589,551,10589,498xe" filled="t" fillcolor="#000000" stroked="f">
              <v:path arrowok="t"/>
              <v:fill/>
            </v:shape>
            <v:shape style="position:absolute;left:9631;top:1103;width:14;height:91" coordorigin="9631,1103" coordsize="14,91" path="m9646,1103l9641,1105,9646,1158,9646,1103xe" filled="t" fillcolor="#000000" stroked="f">
              <v:path arrowok="t"/>
              <v:fill/>
            </v:shape>
            <v:shape style="position:absolute;left:9631;top:1103;width:14;height:91" coordorigin="9631,1103" coordsize="14,91" path="m9703,1067l9689,1067,9689,1110,9686,1105,9682,1103,9679,1100,9674,1098,9670,1095,9658,1095,9653,1098,9646,1103,9646,1131,9646,1122,9650,1117,9655,1112,9660,1110,9672,1110,9677,1112,9682,1117,9686,1124,9689,1131,9689,1151,9686,1158,9682,1163,9677,1167,9672,1170,9660,1170,9655,1167,9650,1163,9646,1158,9641,1105,9636,1110,9634,1117,9631,1124,9631,1158,9634,1163,9638,1170,9641,1175,9648,1179,9653,1184,9674,1184,9682,1179,9689,1170,9689,1182,9703,1182,9703,1067xe" filled="t" fillcolor="#000000" stroked="f">
              <v:path arrowok="t"/>
              <v:fill/>
            </v:shape>
            <v:shape style="position:absolute;left:9720;top:1095;width:38;height:89" coordorigin="9720,1095" coordsize="38,89" path="m9746,1095l9737,1100,9742,1117,9746,1112,9751,1110,9758,1095,9746,1095xe" filled="t" fillcolor="#000000" stroked="f">
              <v:path arrowok="t"/>
              <v:fill/>
            </v:shape>
            <v:shape style="position:absolute;left:9720;top:1095;width:38;height:89" coordorigin="9720,1095" coordsize="38,89" path="m9768,1170l9751,1170,9746,1167,9742,1163,9737,1160,9734,1153,9734,1143,9797,1143,9797,1127,9792,1115,9785,1107,9778,1100,9768,1095,9758,1095,9751,1110,9766,1110,9770,1112,9775,1117,9780,1119,9780,1124,9782,1129,9734,1129,9734,1124,9737,1119,9742,1117,9737,1100,9730,1107,9722,1117,9720,1127,9720,1155,9722,1165,9730,1175,9737,1182,9746,1184,9768,1184,9775,1182,9782,1177,9790,1175,9792,1167,9794,1158,9782,1155,9780,1160,9775,1165,9773,1167,9768,1170xe" filled="t" fillcolor="#000000" stroked="f">
              <v:path arrowok="t"/>
              <v:fill/>
            </v:shape>
            <v:shape type="#_x0000_t75" style="position:absolute;left:9876;top:1095;width:684;height:89">
              <v:imagedata o:title="" r:id="rId99"/>
            </v:shape>
            <w10:wrap type="none"/>
          </v:group>
        </w:pict>
      </w:r>
      <w:r>
        <w:pict>
          <v:shape type="#_x0000_t75" style="width:198.53pt;height:28.73pt">
            <v:imagedata o:title="" r:id="rId10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.0586"/>
          <w:szCs w:val="16.0586"/>
        </w:rPr>
        <w:jc w:val="left"/>
        <w:ind w:left="5102"/>
      </w:pPr>
      <w:r>
        <w:pict>
          <v:group style="position:absolute;margin-left:79.8pt;margin-top:-25.56pt;width:200.52pt;height:27.94pt;mso-position-horizontal-relative:page;mso-position-vertical-relative:paragraph;z-index:-1739" coordorigin="1596,-511" coordsize="4010,559">
            <v:shape style="position:absolute;left:1606;top:-499;width:84;height:115" coordorigin="1606,-499" coordsize="84,115" path="m1620,-485l1687,-485,1687,-499,1606,-499,1606,-384,1690,-384,1690,-399,1620,-399,1620,-437,1682,-437,1682,-451,1620,-451,1620,-485xe" filled="t" fillcolor="#000000" stroked="f">
              <v:path arrowok="t"/>
              <v:fill/>
            </v:shape>
            <v:shape style="position:absolute;left:1711;top:-471;width:65;height:86" coordorigin="1711,-471" coordsize="65,86" path="m1757,-451l1759,-451,1759,-447,1762,-444,1762,-384,1776,-384,1776,-449,1774,-454,1774,-459,1769,-463,1764,-468,1759,-471,1740,-471,1730,-466,1726,-456,1726,-468,1711,-468,1711,-384,1726,-384,1726,-439,1728,-447,1733,-451,1735,-454,1740,-456,1752,-456,1757,-451xe" filled="t" fillcolor="#000000" stroked="f">
              <v:path arrowok="t"/>
              <v:fill/>
            </v:shape>
            <v:shape type="#_x0000_t75" style="position:absolute;left:1596;top:-511;width:4008;height:559">
              <v:imagedata o:title="" r:id="rId101"/>
            </v:shape>
            <v:shape style="position:absolute;left:2533;top:-502;width:0;height:118" coordorigin="2533,-502" coordsize="0,118" path="m2533,-502l2533,-384e" filled="f" stroked="t" strokeweight="0.94pt" strokecolor="#000000">
              <v:path arrowok="t"/>
            </v:shape>
            <v:shape style="position:absolute;left:2556;top:-471;width:74;height:89" coordorigin="2556,-471" coordsize="74,89" path="m2573,-442l2575,-447,2578,-451,2582,-456,2604,-456,2609,-451,2611,-447,2611,-437,2606,-435,2599,-435,2590,-418,2599,-420,2606,-423,2611,-423,2611,-411,2606,-406,2604,-403,2599,-401,2597,-399,2592,-396,2582,-396,2578,-399,2573,-401,2570,-403,2570,-408,2573,-430,2568,-427,2563,-425,2561,-420,2556,-415,2556,-399,2558,-394,2563,-389,2568,-384,2575,-382,2590,-382,2594,-384,2599,-384,2602,-387,2606,-389,2611,-394,2611,-391,2614,-387,2616,-384,2630,-384,2628,-389,2628,-391,2626,-396,2626,-451,2623,-456,2621,-461,2616,-466,2611,-468,2606,-471,2582,-471,2578,-468,2570,-466,2568,-463,2566,-459,2561,-456,2561,-451,2558,-444,2573,-442xe" filled="t" fillcolor="#000000" stroked="f">
              <v:path arrowok="t"/>
              <v:fill/>
            </v:shape>
            <v:shape style="position:absolute;left:2556;top:-471;width:74;height:89" coordorigin="2556,-471" coordsize="74,89" path="m2570,-408l2573,-413,2578,-415,2580,-418,2590,-418,2599,-435,2587,-432,2578,-432,2573,-430,2570,-408xe" filled="t" fillcolor="#000000" stroked="f">
              <v:path arrowok="t"/>
              <v:fill/>
            </v:shape>
            <v:shape style="position:absolute;left:2642;top:-471;width:67;height:89" coordorigin="2642,-471" coordsize="67,89" path="m2645,-454l2645,-442,2647,-437,2647,-435,2650,-430,2654,-427,2657,-425,2662,-425,2669,-423,2676,-420,2683,-418,2688,-415,2693,-413,2695,-408,2693,-403,2688,-399,2683,-396,2671,-396,2666,-399,2664,-401,2659,-403,2657,-406,2657,-411,2642,-408,2645,-401,2647,-394,2652,-389,2659,-384,2666,-382,2683,-382,2690,-384,2695,-387,2700,-389,2702,-391,2705,-396,2710,-401,2710,-420,2707,-423,2702,-425,2700,-427,2695,-430,2690,-432,2686,-435,2676,-437,2671,-439,2666,-439,2662,-442,2659,-447,2662,-451,2666,-456,2681,-456,2686,-454,2690,-449,2690,-444,2705,-447,2705,-454,2702,-456,2700,-461,2695,-466,2690,-468,2686,-471,2662,-471,2657,-466,2652,-463,2650,-461,2647,-456,2645,-454xe" filled="t" fillcolor="#000000" stroked="f">
              <v:path arrowok="t"/>
              <v:fill/>
            </v:shape>
            <v:shape style="position:absolute;left:4015;top:-499;width:72;height:118" coordorigin="4015,-499" coordsize="72,118" path="m4018,-442l4015,-435,4015,-418,4018,-411,4020,-403,4025,-396,4027,-391,4034,-389,4039,-384,4044,-382,4061,-382,4068,-387,4073,-399,4073,-384,4087,-384,4087,-499,4073,-499,4073,-408,4068,-403,4063,-399,4058,-396,4046,-396,4042,-399,4037,-403,4032,-408,4030,-418,4030,-437,4032,-444,4037,-449,4032,-466,4027,-461,4022,-456,4020,-449,4018,-442xe" filled="t" fillcolor="#000000" stroked="f">
              <v:path arrowok="t"/>
              <v:fill/>
            </v:shape>
            <v:shape style="position:absolute;left:4015;top:-499;width:72;height:118" coordorigin="4015,-499" coordsize="72,118" path="m4073,-456l4070,-461,4068,-466,4063,-468,4061,-471,4044,-471,4039,-468,4032,-466,4037,-449,4042,-454,4046,-456,4058,-456,4063,-454,4068,-449,4073,-444,4073,-456xe" filled="t" fillcolor="#000000" stroked="f">
              <v:path arrowok="t"/>
              <v:fill/>
            </v:shape>
            <v:shape style="position:absolute;left:4104;top:-471;width:77;height:89" coordorigin="4104,-471" coordsize="77,89" path="m4109,-401l4116,-394,4123,-387,4133,-382,4154,-382,4162,-384,4169,-389,4176,-394,4178,-401,4181,-408,4166,-411,4164,-406,4159,-401,4154,-399,4150,-396,4138,-396,4133,-399,4128,-403,4123,-408,4121,-415,4118,-423,4181,-423,4181,-442,4178,-451,4171,-459,4164,-468,4154,-471,4145,-471,4138,-456,4152,-456,4157,-454,4162,-451,4164,-447,4166,-444,4166,-437,4118,-437,4116,-459,4109,-451,4104,-439,4104,-413,4109,-401xe" filled="t" fillcolor="#000000" stroked="f">
              <v:path arrowok="t"/>
              <v:fill/>
            </v:shape>
            <v:shape style="position:absolute;left:4104;top:-471;width:77;height:89" coordorigin="4104,-471" coordsize="77,89" path="m4133,-471l4123,-468,4116,-459,4118,-437,4121,-444,4123,-449,4128,-451,4130,-456,4138,-456,4145,-471,4133,-471xe" filled="t" fillcolor="#000000" stroked="f">
              <v:path arrowok="t"/>
              <v:fill/>
            </v:shape>
            <v:shape style="position:absolute;left:4361;top:-471;width:77;height:89" coordorigin="4361,-471" coordsize="77,89" path="m4411,-399l4406,-396,4394,-396,4387,-399,4382,-403,4378,-408,4375,-415,4375,-444,4378,-449,4382,-451,4387,-456,4392,-456,4399,-471,4387,-471,4378,-468,4370,-459,4363,-451,4361,-439,4361,-413,4363,-401,4370,-394,4378,-387,4387,-382,4411,-382,4418,-384,4423,-389,4430,-394,4435,-401,4438,-408,4423,-411,4421,-406,4418,-403,4414,-401,4411,-399xe" filled="t" fillcolor="#000000" stroked="f">
              <v:path arrowok="t"/>
              <v:fill/>
            </v:shape>
            <v:shape style="position:absolute;left:4361;top:-471;width:77;height:89" coordorigin="4361,-471" coordsize="77,89" path="m4438,-442l4433,-451,4428,-459,4421,-468,4411,-471,4399,-471,4392,-456,4406,-456,4414,-454,4418,-451,4421,-447,4423,-444,4423,-437,4375,-437,4375,-444,4375,-415,4375,-423,4438,-423,4438,-442xe" filled="t" fillcolor="#000000" stroked="f">
              <v:path arrowok="t"/>
              <v:fill/>
            </v:shape>
            <v:shape style="position:absolute;left:4450;top:-471;width:67;height:89" coordorigin="4450,-471" coordsize="67,89" path="m4454,-435l4457,-430,4459,-427,4464,-425,4469,-425,4474,-423,4483,-420,4490,-418,4495,-415,4500,-413,4502,-408,4500,-403,4495,-399,4490,-396,4478,-396,4474,-399,4471,-401,4466,-403,4464,-406,4464,-411,4450,-408,4452,-401,4454,-394,4459,-389,4466,-384,4474,-382,4490,-382,4495,-384,4502,-387,4507,-389,4510,-391,4512,-396,4514,-401,4517,-406,4517,-415,4514,-420,4510,-425,4507,-427,4502,-430,4498,-432,4493,-435,4483,-437,4478,-439,4474,-439,4469,-442,4466,-447,4466,-451,4471,-456,4490,-456,4495,-451,4498,-449,4498,-444,4512,-447,4512,-454,4510,-456,4507,-461,4502,-466,4498,-468,4493,-471,4469,-471,4464,-466,4459,-463,4457,-461,4454,-456,4452,-454,4452,-437,4454,-435xe" filled="t" fillcolor="#000000" stroked="f">
              <v:path arrowok="t"/>
              <v:fill/>
            </v:shape>
            <v:shape style="position:absolute;left:4526;top:-497;width:38;height:115" coordorigin="4526,-497" coordsize="38,115" path="m4555,-382l4562,-382,4565,-384,4562,-396,4558,-396,4553,-399,4550,-403,4550,-454,4562,-454,4562,-468,4550,-468,4550,-497,4536,-490,4536,-468,4526,-468,4526,-454,4536,-454,4536,-399,4538,-394,4538,-389,4543,-384,4546,-384,4550,-382,4555,-382xe" filled="t" fillcolor="#000000" stroked="f">
              <v:path arrowok="t"/>
              <v:fill/>
            </v:shape>
            <v:shape style="position:absolute;left:4577;top:-471;width:74;height:89" coordorigin="4577,-471" coordsize="74,89" path="m4596,-468l4591,-466,4589,-463,4584,-459,4582,-456,4579,-451,4579,-444,4594,-442,4594,-447,4596,-451,4601,-454,4603,-456,4625,-456,4627,-451,4632,-447,4632,-437,4627,-435,4618,-435,4608,-432,4603,-432,4603,-418,4610,-418,4620,-420,4627,-423,4632,-423,4632,-411,4627,-406,4625,-403,4620,-401,4618,-399,4613,-396,4601,-396,4596,-401,4591,-401,4591,-430,4586,-425,4584,-425,4582,-420,4577,-415,4577,-399,4579,-394,4584,-389,4589,-384,4596,-382,4608,-382,4613,-384,4618,-384,4622,-387,4627,-389,4632,-394,4632,-391,4634,-387,4637,-384,4651,-384,4649,-389,4649,-391,4646,-396,4646,-451,4644,-456,4642,-461,4637,-466,4632,-468,4627,-471,4603,-471,4596,-468xe" filled="t" fillcolor="#000000" stroked="f">
              <v:path arrowok="t"/>
              <v:fill/>
            </v:shape>
            <v:shape style="position:absolute;left:4577;top:-471;width:74;height:89" coordorigin="4577,-471" coordsize="74,89" path="m4591,-403l4591,-408,4594,-413,4598,-415,4603,-418,4603,-432,4598,-432,4596,-430,4591,-430,4591,-403xe" filled="t" fillcolor="#000000" stroked="f">
              <v:path arrowok="t"/>
              <v:fill/>
            </v:shape>
            <v:shape style="position:absolute;left:5162;top:-257;width:72;height:89" coordorigin="5162,-257" coordsize="72,89" path="m5234,-216l5234,-223,5232,-231,5230,-238,5227,-245,5222,-250,5218,-255,5213,-257,5210,-243,5213,-238,5218,-233,5220,-226,5220,-207,5218,-197,5213,-192,5208,-187,5203,-185,5198,-185,5206,-171,5210,-173,5218,-178,5222,-180,5227,-185,5230,-192,5232,-199,5234,-207,5234,-216xe" filled="t" fillcolor="#000000" stroked="f">
              <v:path arrowok="t"/>
              <v:fill/>
            </v:shape>
            <v:shape style="position:absolute;left:5162;top:-257;width:72;height:89" coordorigin="5162,-257" coordsize="72,89" path="m5177,-142l5177,-185,5179,-180,5182,-178,5186,-175,5189,-173,5194,-171,5206,-171,5198,-185,5191,-185,5186,-187,5184,-192,5179,-197,5177,-204,5177,-226,5179,-233,5184,-238,5189,-243,5194,-245,5203,-245,5210,-243,5213,-257,5208,-259,5191,-259,5186,-257,5184,-252,5179,-250,5177,-245,5177,-257,5162,-257,5162,-142,5177,-142xe" filled="t" fillcolor="#000000" stroked="f">
              <v:path arrowok="t"/>
              <v:fill/>
            </v:shape>
            <v:shape style="position:absolute;left:5249;top:-259;width:26;height:89" coordorigin="5249,-259" coordsize="26,89" path="m5266,-197l5263,-207,5258,-183,5266,-175,5275,-171,5270,-192,5266,-197xe" filled="t" fillcolor="#000000" stroked="f">
              <v:path arrowok="t"/>
              <v:fill/>
            </v:shape>
            <v:shape style="position:absolute;left:5249;top:-259;width:26;height:89" coordorigin="5249,-259" coordsize="26,89" path="m5263,-226l5266,-233,5270,-238,5273,-243,5280,-245,5292,-245,5297,-243,5302,-238,5306,-233,5309,-226,5309,-207,5306,-197,5302,-192,5297,-187,5292,-185,5280,-185,5273,-187,5270,-192,5275,-171,5292,-171,5299,-173,5304,-175,5311,-180,5316,-185,5318,-192,5321,-197,5323,-207,5323,-231,5321,-240,5314,-247,5306,-257,5297,-259,5275,-259,5268,-257,5261,-250,5254,-243,5249,-231,5249,-202,5251,-190,5258,-183,5263,-207,5263,-226xe" filled="t" fillcolor="#000000" stroked="f">
              <v:path arrowok="t"/>
              <v:fill/>
            </v:shape>
            <v:shape style="position:absolute;left:5342;top:-259;width:43;height:86" coordorigin="5342,-259" coordsize="43,86" path="m5359,-235l5362,-240,5366,-245,5378,-245,5381,-243,5386,-255,5381,-259,5366,-259,5362,-255,5357,-252,5354,-245,5354,-257,5342,-257,5342,-173,5357,-173,5357,-231,5359,-235xe" filled="t" fillcolor="#000000" stroked="f">
              <v:path arrowok="t"/>
              <v:fill/>
            </v:shape>
            <v:shape style="position:absolute;left:5507;top:-291;width:0;height:118" coordorigin="5507,-291" coordsize="0,118" path="m5507,-291l5507,-173e" filled="f" stroked="t" strokeweight="0.94pt" strokecolor="#000000">
              <v:path arrowok="t"/>
            </v:shape>
            <v:shape style="position:absolute;left:5532;top:-259;width:74;height:89" coordorigin="5532,-259" coordsize="74,89" path="m5549,-231l5549,-235,5551,-240,5554,-243,5558,-245,5580,-245,5582,-240,5587,-235,5587,-204,5585,-199,5582,-195,5580,-192,5575,-190,5570,-187,5568,-185,5556,-185,5554,-187,5549,-190,5546,-192,5546,-197,5549,-202,5554,-207,5558,-207,5558,-221,5554,-221,5551,-219,5546,-219,5542,-214,5539,-214,5537,-209,5532,-204,5532,-187,5534,-183,5539,-178,5544,-173,5549,-171,5563,-171,5568,-173,5573,-173,5578,-175,5582,-178,5587,-183,5587,-180,5590,-175,5592,-173,5606,-173,5604,-178,5602,-180,5602,-238,5599,-240,5599,-245,5597,-250,5592,-255,5587,-257,5582,-259,5556,-259,5551,-257,5546,-255,5542,-252,5539,-247,5537,-245,5534,-240,5534,-233,5549,-231xe" filled="t" fillcolor="#000000" stroked="f">
              <v:path arrowok="t"/>
              <v:fill/>
            </v:shape>
            <v:shape style="position:absolute;left:5532;top:-259;width:74;height:89" coordorigin="5532,-259" coordsize="74,89" path="m5582,-223l5573,-223,5563,-221,5558,-221,5558,-207,5566,-207,5575,-209,5582,-211,5587,-211,5587,-226,5582,-22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-39.78pt;width:88.08pt;height:28pt;mso-position-horizontal-relative:page;mso-position-vertical-relative:paragraph;z-index:-1719" coordorigin="6298,-796" coordsize="1762,560">
            <v:shape type="#_x0000_t75" style="position:absolute;left:6298;top:-796;width:893;height:560">
              <v:imagedata o:title="" r:id="rId102"/>
            </v:shape>
            <v:shape type="#_x0000_t75" style="position:absolute;left:7138;top:-796;width:922;height:371">
              <v:imagedata o:title="" r:id="rId103"/>
            </v:shape>
            <w10:wrap type="none"/>
          </v:group>
        </w:pict>
      </w:r>
      <w:r>
        <w:pict>
          <v:group style="position:absolute;margin-left:408.36pt;margin-top:-39.6pt;width:121.32pt;height:18.47pt;mso-position-horizontal-relative:page;mso-position-vertical-relative:paragraph;z-index:-1718" coordorigin="8167,-792" coordsize="2426,369">
            <v:shape type="#_x0000_t75" style="position:absolute;left:8167;top:-780;width:624;height:326">
              <v:imagedata o:title="" r:id="rId104"/>
            </v:shape>
            <v:shape type="#_x0000_t75" style="position:absolute;left:8678;top:-792;width:1915;height:369">
              <v:imagedata o:title="" r:id="rId105"/>
            </v:shape>
            <w10:wrap type="none"/>
          </v:group>
        </w:pict>
      </w:r>
      <w:r>
        <w:pict>
          <v:shape type="#_x0000_t75" style="position:absolute;margin-left:315.36pt;margin-top:18.42pt;width:99pt;height:7.37pt;mso-position-horizontal-relative:page;mso-position-vertical-relative:paragraph;z-index:-1717">
            <v:imagedata o:title="" r:id="rId106"/>
          </v:shape>
        </w:pict>
      </w:r>
      <w:r>
        <w:pict>
          <v:shape type="#_x0000_t75" style="position:absolute;margin-left:419.4pt;margin-top:18.42pt;width:69.83pt;height:6.58pt;mso-position-horizontal-relative:page;mso-position-vertical-relative:paragraph;z-index:-1716">
            <v:imagedata o:title="" r:id="rId107"/>
          </v:shape>
        </w:pict>
      </w:r>
      <w:r>
        <w:pict>
          <v:group style="position:absolute;margin-left:315.36pt;margin-top:37.68pt;width:213.35pt;height:28.55pt;mso-position-horizontal-relative:page;mso-position-vertical-relative:paragraph;z-index:-1715" coordorigin="6307,754" coordsize="4267,571">
            <v:shape type="#_x0000_t75" style="position:absolute;left:6307;top:754;width:4267;height:571">
              <v:imagedata o:title="" r:id="rId108"/>
            </v:shape>
            <v:shape style="position:absolute;left:9562;top:794;width:77;height:89" coordorigin="9562,794" coordsize="77,89" path="m9638,823l9636,813,9629,806,9622,797,9612,794,9602,794,9595,809,9610,809,9614,811,9619,813,9622,818,9624,821,9624,828,9576,828,9576,821,9576,842,9638,842,9638,823xe" filled="t" fillcolor="#000000" stroked="f">
              <v:path arrowok="t"/>
              <v:fill/>
            </v:shape>
            <v:shape style="position:absolute;left:9562;top:794;width:77;height:89" coordorigin="9562,794" coordsize="77,89" path="m9566,813l9562,825,9562,852,9566,864,9574,871,9581,878,9590,883,9612,883,9619,881,9626,876,9631,871,9636,864,9638,857,9624,854,9622,859,9617,864,9612,866,9607,869,9595,869,9590,866,9586,861,9581,857,9578,849,9576,842,9576,821,9581,816,9583,813,9588,809,9595,809,9602,794,9590,794,9581,797,9574,806,9566,813xe" filled="t" fillcolor="#000000" stroked="f">
              <v:path arrowok="t"/>
              <v:fill/>
            </v:shape>
            <v:shape style="position:absolute;left:9666;top:763;width:0;height:118" coordorigin="9666,763" coordsize="0,118" path="m9666,763l9666,881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98.99pt;height:8.03pt">
            <v:imagedata o:title="" r:id="rId109"/>
          </v:shape>
        </w:pict>
      </w:r>
      <w:r>
        <w:rPr>
          <w:rFonts w:cs="Times New Roman" w:hAnsi="Times New Roman" w:eastAsia="Times New Roman" w:ascii="Times New Roman"/>
          <w:sz w:val="16.0586"/>
          <w:szCs w:val="16.0586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01"/>
      </w:pPr>
      <w:r>
        <w:pict>
          <v:group style="position:absolute;margin-left:65.64pt;margin-top:0.95pt;width:5.04pt;height:5.52pt;mso-position-horizontal-relative:page;mso-position-vertical-relative:paragraph;z-index:-1738" coordorigin="1313,19" coordsize="101,110">
            <v:shape style="position:absolute;left:1313;top:19;width:70;height:108" coordorigin="1313,19" coordsize="70,108" path="m1375,110l1370,113,1366,115,1330,115,1332,113,1339,103,1354,89,1361,79,1368,72,1370,62,1373,57,1375,53,1375,38,1370,33,1366,26,1361,21,1354,19,1337,19,1330,21,1325,26,1320,31,1315,38,1315,48,1318,48,1320,41,1325,36,1330,31,1344,31,1349,33,1354,38,1358,41,1361,48,1361,62,1356,72,1349,84,1339,96,1325,112,1313,125,1313,127,1375,127,1382,105,1380,105,1375,110xe" filled="t" fillcolor="#000000" stroked="f">
              <v:path arrowok="t"/>
              <v:fill/>
            </v:shape>
            <v:shape style="position:absolute;left:1399;top:115;width:14;height:14" coordorigin="1399,115" coordsize="14,14" path="m1399,117l1399,127,1404,129,1409,127,1414,125,1414,120,1409,115,1404,115,1399,11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.36pt;margin-top:63.54pt;width:38.27pt;height:6.58pt;mso-position-horizontal-relative:page;mso-position-vertical-relative:paragraph;z-index:-1714" coordorigin="6307,1271" coordsize="765,132">
            <v:shape style="position:absolute;left:6307;top:1279;width:72;height:115" coordorigin="6307,1279" coordsize="72,115" path="m6322,1380l6322,1279,6307,1279,6307,1394,6379,1394,6379,1380,6322,1380xe" filled="t" fillcolor="#000000" stroked="f">
              <v:path arrowok="t"/>
              <v:fill/>
            </v:shape>
            <v:shape style="position:absolute;left:6389;top:1308;width:74;height:89" coordorigin="6389,1308" coordsize="74,89" path="m6451,1387l6456,1382,6458,1375,6461,1370,6463,1361,6463,1337,6458,1327,6454,1317,6446,1310,6437,1308,6415,1308,6408,1310,6401,1317,6394,1325,6389,1337,6389,1365,6391,1377,6398,1385,6406,1392,6415,1397,6413,1380,6410,1375,6406,1368,6403,1361,6403,1341,6406,1334,6410,1329,6413,1325,6420,1322,6432,1322,6437,1325,6442,1329,6446,1334,6449,1341,6449,1361,6446,1368,6442,1375,6437,1380,6439,1394,6444,1392,6451,1387xe" filled="t" fillcolor="#000000" stroked="f">
              <v:path arrowok="t"/>
              <v:fill/>
            </v:shape>
            <v:shape style="position:absolute;left:6389;top:1308;width:74;height:89" coordorigin="6389,1308" coordsize="74,89" path="m6413,1380l6415,1397,6432,1397,6439,1394,6437,1380,6432,1382,6420,1382,6413,1380xe" filled="t" fillcolor="#000000" stroked="f">
              <v:path arrowok="t"/>
              <v:fill/>
            </v:shape>
            <v:shape style="position:absolute;left:6516;top:1308;width:72;height:89" coordorigin="6516,1308" coordsize="72,89" path="m6571,1394l6576,1387,6583,1382,6586,1375,6588,1365,6574,1363,6574,1368,6571,1373,6566,1377,6564,1380,6559,1382,6547,1382,6540,1380,6538,1375,6533,1370,6530,1363,6530,1341,6533,1334,6538,1329,6540,1325,6547,1322,6562,1322,6566,1327,6569,1332,6571,1337,6586,1334,6583,1325,6581,1317,6574,1315,6569,1310,6562,1308,6540,1308,6533,1313,6528,1315,6523,1320,6521,1327,6518,1334,6516,1344,6516,1365,6518,1377,6526,1385,6533,1392,6542,1397,6562,1397,6571,1394xe" filled="t" fillcolor="#000000" stroked="f">
              <v:path arrowok="t"/>
              <v:fill/>
            </v:shape>
            <v:shape style="position:absolute;left:6590;top:1308;width:77;height:89" coordorigin="6590,1308" coordsize="77,89" path="m6595,1377l6602,1385,6610,1392,6619,1397,6641,1397,6648,1394,6655,1389,6662,1385,6665,1377,6667,1370,6653,1368,6650,1373,6646,1377,6641,1380,6636,1382,6624,1382,6619,1380,6614,1375,6610,1370,6607,1363,6605,1356,6667,1356,6667,1337,6665,1327,6658,1320,6650,1310,6641,1308,6631,1308,6624,1322,6638,1322,6643,1325,6648,1327,6650,1332,6653,1334,6653,1341,6605,1341,6602,1320,6595,1327,6590,1339,6590,1365,6595,1377xe" filled="t" fillcolor="#000000" stroked="f">
              <v:path arrowok="t"/>
              <v:fill/>
            </v:shape>
            <v:shape style="position:absolute;left:6590;top:1308;width:77;height:89" coordorigin="6590,1308" coordsize="77,89" path="m6619,1308l6610,1310,6602,1320,6605,1341,6607,1334,6610,1329,6614,1327,6617,1322,6624,1322,6631,1308,6619,1308xe" filled="t" fillcolor="#000000" stroked="f">
              <v:path arrowok="t"/>
              <v:fill/>
            </v:shape>
            <v:shape style="position:absolute;left:6684;top:1308;width:43;height:86" coordorigin="6684,1308" coordsize="43,86" path="m6696,1322l6696,1310,6684,1310,6684,1394,6698,1394,6698,1344,6701,1337,6701,1332,6703,1327,6708,1322,6720,1322,6725,1325,6727,1313,6722,1308,6710,1308,6706,1310,6701,1315,6696,1322xe" filled="t" fillcolor="#000000" stroked="f">
              <v:path arrowok="t"/>
              <v:fill/>
            </v:shape>
            <v:shape style="position:absolute;left:6725;top:1281;width:38;height:115" coordorigin="6725,1281" coordsize="38,115" path="m6749,1310l6749,1281,6734,1289,6734,1310,6725,1310,6725,1325,6734,1325,6734,1385,6737,1389,6742,1394,6744,1394,6749,1397,6754,1397,6758,1394,6763,1394,6761,1382,6751,1382,6749,1377,6749,1325,6761,1325,6761,1310,6749,1310xe" filled="t" fillcolor="#000000" stroked="f">
              <v:path arrowok="t"/>
              <v:fill/>
            </v:shape>
            <v:shape style="position:absolute;left:6775;top:1279;width:14;height:115" coordorigin="6775,1279" coordsize="14,115" path="m6775,1279l6775,1293,6790,1293,6790,1279,6775,1279xe" filled="t" fillcolor="#000000" stroked="f">
              <v:path arrowok="t"/>
              <v:fill/>
            </v:shape>
            <v:shape style="position:absolute;left:6775;top:1279;width:14;height:115" coordorigin="6775,1279" coordsize="14,115" path="m6775,1310l6775,1394,6790,1394,6790,1310,6775,1310xe" filled="t" fillcolor="#000000" stroked="f">
              <v:path arrowok="t"/>
              <v:fill/>
            </v:shape>
            <v:shape style="position:absolute;left:6782;top:1279;width:0;height:115" coordorigin="6782,1279" coordsize="0,115" path="m6782,1279l6782,1394e" filled="f" stroked="t" strokeweight="0.82pt" strokecolor="#000000">
              <v:path arrowok="t"/>
            </v:shape>
            <v:shape style="position:absolute;left:6799;top:1277;width:48;height:118" coordorigin="6799,1277" coordsize="48,118" path="m6811,1296l6811,1310,6799,1310,6799,1325,6811,1325,6811,1394,6826,1394,6826,1325,6840,1325,6840,1310,6826,1310,6826,1293,6830,1291,6845,1291,6847,1277,6823,1277,6821,1279,6816,1281,6814,1284,6814,1289,6811,1291,6811,1296xe" filled="t" fillcolor="#000000" stroked="f">
              <v:path arrowok="t"/>
              <v:fill/>
            </v:shape>
            <v:shape style="position:absolute;left:6850;top:1279;width:14;height:115" coordorigin="6850,1279" coordsize="14,115" path="m6850,1279l6850,1293,6864,1293,6864,1279,6850,1279xe" filled="t" fillcolor="#000000" stroked="f">
              <v:path arrowok="t"/>
              <v:fill/>
            </v:shape>
            <v:shape style="position:absolute;left:6850;top:1279;width:14;height:115" coordorigin="6850,1279" coordsize="14,115" path="m6850,1310l6850,1394,6864,1394,6864,1310,6850,1310xe" filled="t" fillcolor="#000000" stroked="f">
              <v:path arrowok="t"/>
              <v:fill/>
            </v:shape>
            <v:shape style="position:absolute;left:6857;top:1279;width:0;height:115" coordorigin="6857,1279" coordsize="0,115" path="m6857,1279l6857,1394e" filled="f" stroked="t" strokeweight="0.82pt" strokecolor="#000000">
              <v:path arrowok="t"/>
            </v:shape>
            <v:shape style="position:absolute;left:6876;top:1308;width:72;height:89" coordorigin="6876,1308" coordsize="72,89" path="m6924,1397l6931,1394,6936,1387,6943,1382,6948,1375,6948,1365,6934,1363,6934,1368,6931,1373,6926,1377,6924,1380,6919,1382,6907,1382,6902,1380,6898,1375,6893,1370,6890,1363,6890,1341,6893,1334,6898,1329,6902,1325,6907,1322,6922,1322,6926,1325,6929,1327,6931,1332,6931,1337,6946,1334,6946,1325,6941,1317,6936,1315,6929,1310,6922,1308,6900,1308,6895,1313,6888,1315,6883,1320,6881,1327,6878,1334,6876,1344,6876,1365,6881,1377,6888,1385,6893,1392,6902,1397,6924,1397xe" filled="t" fillcolor="#000000" stroked="f">
              <v:path arrowok="t"/>
              <v:fill/>
            </v:shape>
            <v:shape style="position:absolute;left:6955;top:1308;width:50;height:89" coordorigin="6955,1308" coordsize="50,89" path="m6979,1380l6974,1375,6972,1368,6972,1392,6982,1397,6998,1397,7006,1394,7003,1380,6998,1382,6986,1382,6979,1380xe" filled="t" fillcolor="#000000" stroked="f">
              <v:path arrowok="t"/>
              <v:fill/>
            </v:shape>
            <v:shape style="position:absolute;left:6955;top:1308;width:50;height:89" coordorigin="6955,1308" coordsize="50,89" path="m6970,1341l6972,1334,6974,1329,6979,1325,6986,1322,6998,1322,7003,1325,7008,1329,7013,1334,7015,1341,7015,1361,7013,1368,7008,1375,7003,1380,7006,1394,7010,1392,7018,1387,7022,1382,7025,1375,7027,1370,7030,1361,7030,1337,7025,1327,7018,1317,7013,1310,7003,1308,6982,1308,6974,1310,6967,1317,6958,1325,6955,1337,6955,1365,6958,1377,6965,1385,6972,1392,6972,1368,6970,1361,6970,1341xe" filled="t" fillcolor="#000000" stroked="f">
              <v:path arrowok="t"/>
              <v:fill/>
            </v:shape>
            <v:shape style="position:absolute;left:7046;top:1386;width:17;height:0" coordorigin="7046,1386" coordsize="17,0" path="m7046,1386l7063,1386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200.4pt;height:38.5pt">
            <v:imagedata o:title="" r:id="rId11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391"/>
      </w:pPr>
      <w:r>
        <w:pict>
          <v:group style="position:absolute;margin-left:65.88pt;margin-top:0.83pt;width:4.8pt;height:5.52pt;mso-position-horizontal-relative:page;mso-position-vertical-relative:paragraph;z-index:-1737" coordorigin="1318,17" coordsize="96,110">
            <v:shape style="position:absolute;left:1318;top:17;width:58;height:110" coordorigin="1318,17" coordsize="58,110" path="m1337,69l1332,69,1334,72,1339,72,1342,74,1346,74,1351,77,1356,81,1361,86,1361,91,1363,96,1363,105,1361,110,1356,115,1354,117,1349,120,1339,120,1334,117,1330,115,1325,113,1320,113,1318,117,1318,122,1322,127,1349,127,1358,122,1366,115,1370,108,1375,101,1375,84,1373,79,1370,74,1366,69,1361,65,1356,62,1366,55,1370,45,1370,33,1368,29,1366,26,1361,19,1354,17,1339,17,1334,19,1330,24,1325,26,1322,31,1320,38,1322,41,1327,31,1332,26,1346,26,1349,29,1354,31,1356,36,1358,41,1358,50,1356,53,1354,57,1354,60,1349,62,1346,65,1342,67,1337,69xe" filled="t" fillcolor="#000000" stroked="f">
              <v:path arrowok="t"/>
              <v:fill/>
            </v:shape>
            <v:shape style="position:absolute;left:1399;top:113;width:14;height:14" coordorigin="1399,113" coordsize="14,14" path="m1399,115l1399,125,1404,127,1409,127,1414,122,1414,117,1409,113,1404,113,1399,11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79.8pt;margin-top:18.36pt;width:200.57pt;height:134.63pt;mso-position-horizontal-relative:page;mso-position-vertical-relative:paragraph;z-index:-1736" coordorigin="1596,367" coordsize="4011,2693">
            <v:shape style="position:absolute;left:1601;top:377;width:38;height:38" coordorigin="1601,377" coordsize="38,38" path="m1608,401l1608,389,1610,384,1615,381,1610,377,1606,379,1603,381,1601,386,1601,415,1615,415,1615,401,1608,401xe" filled="t" fillcolor="#000000" stroked="f">
              <v:path arrowok="t"/>
              <v:fill/>
            </v:shape>
            <v:shape style="position:absolute;left:1601;top:377;width:38;height:38" coordorigin="1601,377" coordsize="38,38" path="m1632,401l1632,389,1634,384,1639,381,1634,377,1630,379,1627,381,1625,386,1625,415,1639,415,1639,401,1632,401xe" filled="t" fillcolor="#000000" stroked="f">
              <v:path arrowok="t"/>
              <v:fill/>
            </v:shape>
            <v:shape style="position:absolute;left:1658;top:379;width:72;height:115" coordorigin="1658,379" coordsize="72,115" path="m1673,480l1673,379,1658,379,1658,494,1730,494,1730,480,1673,480xe" filled="t" fillcolor="#000000" stroked="f">
              <v:path arrowok="t"/>
              <v:fill/>
            </v:shape>
            <v:shape style="position:absolute;left:1742;top:408;width:74;height:89" coordorigin="1742,408" coordsize="74,89" path="m1759,437l1759,429,1762,427,1766,425,1769,422,1790,422,1793,427,1795,427,1798,432,1798,441,1793,441,1783,444,1774,446,1769,446,1769,461,1776,458,1786,458,1793,456,1798,456,1798,468,1793,473,1790,475,1786,477,1783,480,1778,482,1766,482,1762,477,1757,477,1757,449,1752,453,1750,453,1747,458,1742,463,1742,480,1745,485,1750,489,1754,494,1762,497,1774,497,1778,494,1783,494,1788,492,1793,487,1798,485,1798,487,1800,492,1802,494,1817,494,1814,489,1814,487,1812,482,1812,427,1810,422,1807,417,1805,413,1802,413,1798,410,1793,408,1769,408,1762,410,1757,413,1754,415,1750,420,1747,422,1745,427,1745,434,1759,437xe" filled="t" fillcolor="#000000" stroked="f">
              <v:path arrowok="t"/>
              <v:fill/>
            </v:shape>
            <v:shape style="position:absolute;left:1742;top:408;width:74;height:89" coordorigin="1742,408" coordsize="74,89" path="m1757,475l1757,470,1759,465,1764,461,1769,461,1769,446,1764,446,1762,449,1757,449,1757,475xe" filled="t" fillcolor="#000000" stroked="f">
              <v:path arrowok="t"/>
              <v:fill/>
            </v:shape>
            <v:shape style="position:absolute;left:1829;top:408;width:67;height:89" coordorigin="1829,408" coordsize="67,89" path="m1836,446l1838,451,1843,451,1848,453,1853,456,1862,458,1870,461,1874,463,1879,465,1882,470,1879,475,1874,480,1870,482,1858,482,1853,480,1848,477,1843,473,1843,468,1829,470,1831,477,1834,485,1838,489,1846,494,1853,497,1870,497,1874,494,1879,492,1886,489,1889,487,1891,482,1894,477,1896,473,1896,463,1894,458,1889,453,1886,451,1882,449,1877,446,1872,444,1862,441,1855,439,1850,439,1848,434,1846,432,1846,427,1850,422,1870,422,1874,427,1877,429,1877,434,1891,432,1891,425,1889,422,1886,417,1882,413,1877,410,1872,408,1848,408,1846,410,1841,410,1841,413,1836,415,1836,417,1834,422,1831,425,1831,441,1836,446xe" filled="t" fillcolor="#000000" stroked="f">
              <v:path arrowok="t"/>
              <v:fill/>
            </v:shape>
            <v:shape type="#_x0000_t75" style="position:absolute;left:1596;top:367;width:4011;height:2457">
              <v:imagedata o:title="" r:id="rId111"/>
            </v:shape>
            <v:shape style="position:absolute;left:3220;top:377;width:0;height:118" coordorigin="3220,377" coordsize="0,118" path="m3220,377l3220,494e" filled="f" stroked="t" strokeweight="0.94pt" strokecolor="#000000">
              <v:path arrowok="t"/>
            </v:shape>
            <v:shape style="position:absolute;left:3242;top:379;width:106;height:115" coordorigin="3242,379" coordsize="106,115" path="m3302,461l3300,468,3298,475,3295,480,3293,475,3293,468,3290,461,3259,379,3242,379,3288,494,3302,494,3348,379,3334,379,3302,461xe" filled="t" fillcolor="#000000" stroked="f">
              <v:path arrowok="t"/>
              <v:fill/>
            </v:shape>
            <v:shape style="position:absolute;left:3348;top:379;width:103;height:115" coordorigin="3348,379" coordsize="103,115" path="m3406,405l3408,415,3418,444,3382,444,3377,458,3425,458,3437,494,3451,494,3408,379,3394,379,3391,413,3396,405,3398,398,3401,393,3401,398,3406,405xe" filled="t" fillcolor="#000000" stroked="f">
              <v:path arrowok="t"/>
              <v:fill/>
            </v:shape>
            <v:shape style="position:absolute;left:3348;top:379;width:103;height:115" coordorigin="3348,379" coordsize="103,115" path="m3394,379l3348,494,3362,494,3377,458,3382,444,3391,413,3394,379xe" filled="t" fillcolor="#000000" stroked="f">
              <v:path arrowok="t"/>
              <v:fill/>
            </v:shape>
            <v:shape style="position:absolute;left:4423;top:408;width:77;height:89" coordorigin="4423,408" coordsize="77,89" path="m4428,477l4435,485,4442,492,4452,497,4474,497,4481,494,4488,489,4493,485,4498,477,4500,470,4486,468,4483,473,4478,477,4474,480,4469,482,4457,482,4452,480,4447,475,4442,470,4440,463,4438,456,4500,456,4500,437,4498,427,4490,417,4483,410,4474,408,4464,408,4457,422,4471,422,4476,425,4481,427,4483,432,4486,434,4486,441,4438,441,4435,420,4428,427,4423,439,4423,465,4428,477xe" filled="t" fillcolor="#000000" stroked="f">
              <v:path arrowok="t"/>
              <v:fill/>
            </v:shape>
            <v:shape style="position:absolute;left:4423;top:408;width:77;height:89" coordorigin="4423,408" coordsize="77,89" path="m4452,408l4442,410,4435,420,4438,441,4440,434,4442,429,4447,427,4450,422,4457,422,4464,408,4452,408xe" filled="t" fillcolor="#000000" stroked="f">
              <v:path arrowok="t"/>
              <v:fill/>
            </v:shape>
            <v:shape style="position:absolute;left:4519;top:408;width:65;height:86" coordorigin="4519,408" coordsize="65,86" path="m4534,494l4534,439,4536,432,4541,427,4546,422,4560,422,4565,425,4567,427,4570,432,4570,494,4584,494,4584,425,4582,420,4579,415,4574,413,4572,410,4567,408,4548,408,4541,413,4534,422,4534,410,4519,410,4519,494,4534,494xe" filled="t" fillcolor="#000000" stroked="f">
              <v:path arrowok="t"/>
              <v:fill/>
            </v:shape>
            <v:shape type="#_x0000_t75" style="position:absolute;left:1598;top:617;width:538;height:306">
              <v:imagedata o:title="" r:id="rId112"/>
            </v:shape>
            <v:shape style="position:absolute;left:4128;top:617;width:74;height:89" coordorigin="4128,617" coordsize="74,89" path="m4147,619l4142,621,4140,624,4135,629,4133,633,4130,638,4130,643,4145,645,4145,641,4147,636,4152,633,4154,633,4159,631,4171,631,4176,633,4181,638,4183,643,4183,650,4178,653,4169,655,4154,655,4154,669,4162,669,4171,667,4178,667,4183,665,4183,674,4181,679,4178,684,4176,686,4171,689,4169,691,4152,691,4147,689,4142,686,4142,677,4147,672,4147,657,4142,660,4138,662,4133,667,4130,669,4128,674,4128,689,4130,693,4135,698,4140,703,4147,705,4164,705,4169,703,4174,701,4178,698,4183,693,4183,698,4188,703,4202,703,4200,701,4200,696,4198,691,4198,638,4195,633,4195,629,4190,624,4188,621,4183,619,4178,619,4174,617,4159,617,4154,619,4147,619xe" filled="t" fillcolor="#000000" stroked="f">
              <v:path arrowok="t"/>
              <v:fill/>
            </v:shape>
            <v:shape style="position:absolute;left:4128;top:617;width:74;height:89" coordorigin="4128,617" coordsize="74,89" path="m4152,672l4154,669,4154,655,4150,657,4147,657,4147,672,4152,672xe" filled="t" fillcolor="#000000" stroked="f">
              <v:path arrowok="t"/>
              <v:fill/>
            </v:shape>
            <v:shape style="position:absolute;left:5126;top:828;width:77;height:89" coordorigin="5126,828" coordsize="77,89" path="m5177,902l5160,902,5153,900,5148,895,5143,890,5141,885,5141,857,5143,852,5148,847,5153,845,5158,842,5165,828,5153,828,5143,833,5136,840,5129,847,5126,859,5126,888,5129,897,5136,905,5143,914,5153,917,5174,917,5184,914,5189,909,5196,905,5201,900,5203,890,5189,888,5186,893,5184,897,5179,900,5177,902xe" filled="t" fillcolor="#000000" stroked="f">
              <v:path arrowok="t"/>
              <v:fill/>
            </v:shape>
            <v:shape style="position:absolute;left:5126;top:828;width:77;height:89" coordorigin="5126,828" coordsize="77,89" path="m5203,859l5198,847,5191,840,5186,833,5177,828,5165,828,5158,842,5172,842,5179,845,5184,849,5186,852,5189,857,5189,861,5141,861,5141,857,5141,885,5141,876,5203,876,5203,859xe" filled="t" fillcolor="#000000" stroked="f">
              <v:path arrowok="t"/>
              <v:fill/>
            </v:shape>
            <v:shape style="position:absolute;left:5220;top:828;width:65;height:86" coordorigin="5220,828" coordsize="65,86" path="m5285,845l5282,842,5280,837,5280,835,5275,833,5273,830,5268,830,5263,828,5249,828,5242,833,5234,842,5234,830,5220,830,5220,914,5234,914,5234,859,5237,852,5242,849,5246,845,5249,842,5256,842,5261,845,5266,845,5268,849,5270,854,5270,914,5285,914,5285,845xe" filled="t" fillcolor="#000000" stroked="f">
              <v:path arrowok="t"/>
              <v:fill/>
            </v:shape>
            <v:shape style="position:absolute;left:5453;top:1884;width:67;height:89" coordorigin="5453,1884" coordsize="67,89" path="m5482,1915l5477,1915,5472,1913,5470,1908,5470,1903,5474,1901,5479,1898,5494,1898,5498,1903,5501,1905,5501,1910,5515,1908,5515,1901,5513,1896,5508,1891,5506,1889,5501,1886,5496,1884,5472,1884,5467,1886,5462,1891,5460,1893,5458,1898,5455,1903,5455,1915,5458,1920,5460,1922,5462,1927,5467,1927,5472,1929,5479,1932,5486,1934,5494,1937,5498,1939,5503,1941,5506,1946,5503,1951,5498,1956,5494,1958,5482,1958,5477,1956,5474,1953,5470,1951,5467,1949,5467,1944,5453,1946,5455,1953,5458,1961,5462,1965,5470,1970,5477,1973,5494,1973,5498,1970,5506,1968,5510,1965,5513,1963,5515,1958,5518,1953,5520,1949,5520,1934,5515,1932,5513,1929,5510,1925,5506,1925,5501,1922,5496,1920,5486,1917,5482,1915xe" filled="t" fillcolor="#000000" stroked="f">
              <v:path arrowok="t"/>
              <v:fill/>
            </v:shape>
            <v:shape style="position:absolute;left:5530;top:1884;width:77;height:89" coordorigin="5530,1884" coordsize="77,89" path="m5534,1953l5542,1961,5549,1968,5558,1973,5580,1973,5587,1970,5594,1965,5599,1961,5604,1953,5606,1946,5592,1944,5590,1949,5585,1953,5580,1956,5575,1958,5563,1958,5558,1956,5554,1951,5549,1946,5546,1939,5544,1932,5606,1932,5606,1913,5604,1903,5597,1893,5590,1886,5580,1884,5570,1884,5563,1898,5578,1898,5582,1901,5587,1903,5590,1908,5592,1910,5592,1917,5544,1917,5542,1896,5534,1903,5530,1913,5530,1941,5534,1953xe" filled="t" fillcolor="#000000" stroked="f">
              <v:path arrowok="t"/>
              <v:fill/>
            </v:shape>
            <v:shape style="position:absolute;left:5530;top:1884;width:77;height:89" coordorigin="5530,1884" coordsize="77,89" path="m5558,1884l5549,1886,5542,1896,5544,1917,5546,1910,5549,1905,5554,1903,5556,1898,5563,1898,5570,1884,5558,1884xe" filled="t" fillcolor="#000000" stroked="f">
              <v:path arrowok="t"/>
              <v:fill/>
            </v:shape>
            <v:shape type="#_x0000_t75" style="position:absolute;left:1598;top:2306;width:1308;height:728">
              <v:imagedata o:title="" r:id="rId113"/>
            </v:shape>
            <v:shape style="position:absolute;left:2530;top:2517;width:74;height:89" coordorigin="2530,2517" coordsize="74,89" path="m2546,2546l2546,2539,2551,2534,2556,2532,2578,2532,2582,2537,2585,2541,2585,2551,2578,2551,2570,2553,2561,2556,2554,2556,2549,2558,2544,2558,2544,2580,2544,2575,2549,2573,2554,2570,2556,2570,2561,2568,2573,2568,2580,2565,2585,2565,2585,2573,2582,2577,2580,2582,2578,2585,2573,2587,2568,2589,2563,2592,2554,2592,2549,2589,2544,2585,2539,2561,2534,2563,2532,2565,2532,2570,2530,2573,2530,2587,2532,2594,2537,2599,2539,2604,2546,2606,2561,2606,2566,2604,2570,2601,2575,2601,2580,2597,2585,2594,2587,2599,2590,2604,2604,2604,2602,2599,2599,2594,2599,2539,2597,2537,2597,2532,2594,2529,2594,2525,2592,2522,2587,2520,2585,2520,2580,2517,2554,2517,2549,2520,2544,2522,2539,2525,2537,2527,2534,2532,2532,2537,2532,2544,2546,2546xe" filled="t" fillcolor="#000000" stroked="f">
              <v:path arrowok="t"/>
              <v:fill/>
            </v:shape>
            <v:shape style="position:absolute;left:2530;top:2517;width:74;height:89" coordorigin="2530,2517" coordsize="74,89" path="m2544,2558l2539,2561,2544,2585,2544,2558xe" filled="t" fillcolor="#000000" stroked="f">
              <v:path arrowok="t"/>
              <v:fill/>
            </v:shape>
            <v:shape style="position:absolute;left:2815;top:2517;width:67;height:89" coordorigin="2815,2517" coordsize="67,89" path="m2863,2544l2878,2541,2875,2534,2875,2529,2870,2525,2866,2522,2863,2520,2858,2517,2834,2517,2830,2520,2825,2522,2820,2527,2820,2532,2818,2537,2818,2549,2820,2553,2822,2556,2825,2561,2830,2561,2832,2563,2839,2565,2849,2568,2856,2570,2861,2573,2866,2575,2868,2580,2866,2585,2861,2589,2856,2592,2844,2592,2839,2589,2834,2587,2830,2582,2830,2577,2815,2580,2815,2587,2820,2594,2825,2599,2830,2604,2839,2606,2856,2606,2861,2604,2866,2601,2870,2599,2875,2597,2878,2592,2880,2587,2882,2582,2882,2573,2880,2568,2878,2565,2875,2561,2873,2558,2868,2558,2863,2556,2856,2553,2849,2551,2842,2549,2837,2549,2832,2544,2832,2539,2834,2534,2837,2532,2856,2532,2861,2537,2861,2539,2863,2544xe" filled="t" fillcolor="#000000" stroked="f">
              <v:path arrowok="t"/>
              <v:fill/>
            </v:shape>
            <v:shape style="position:absolute;left:2902;top:2520;width:65;height:86" coordorigin="2902,2520" coordsize="65,86" path="m2916,2580l2916,2520,2902,2520,2902,2585,2904,2589,2906,2594,2909,2599,2911,2601,2916,2601,2918,2604,2923,2606,2938,2606,2947,2599,2952,2589,2952,2604,2966,2604,2966,2520,2952,2520,2952,2575,2950,2580,2947,2585,2942,2587,2940,2589,2935,2592,2928,2592,2923,2587,2918,2585,2916,2580xe" filled="t" fillcolor="#000000" stroked="f">
              <v:path arrowok="t"/>
              <v:fill/>
            </v:shape>
            <v:shape style="position:absolute;left:2983;top:2517;width:67;height:89" coordorigin="2983,2517" coordsize="67,89" path="m3050,2568l3048,2565,3046,2561,3041,2558,3036,2558,3031,2556,3026,2553,3017,2551,3012,2549,3007,2549,3002,2546,3000,2541,3000,2537,3005,2534,3010,2532,3022,2532,3026,2534,3031,2539,3031,2544,3046,2541,3046,2534,3043,2529,3038,2525,3036,2522,3031,2520,3026,2517,3002,2517,2998,2520,2993,2525,2990,2527,2988,2532,2986,2537,2986,2546,2988,2549,2988,2553,2990,2556,2995,2561,2998,2561,3002,2563,3010,2565,3017,2568,3024,2570,3029,2573,3034,2575,3036,2580,3034,2585,3029,2589,3024,2592,3012,2592,3007,2589,3005,2587,3000,2585,2998,2582,2998,2577,2983,2580,2986,2587,2988,2594,2995,2599,3000,2604,3007,2606,3024,2606,3031,2604,3036,2601,3041,2599,3043,2597,3046,2592,3050,2587,3050,2568xe" filled="t" fillcolor="#000000" stroked="f">
              <v:path arrowok="t"/>
              <v:fill/>
            </v:shape>
            <v:shape style="position:absolute;left:3011;top:2697;width:0;height:118" coordorigin="3011,2697" coordsize="0,118" path="m3011,2697l3011,2815e" filled="f" stroked="t" strokeweight="0.94pt" strokecolor="#000000">
              <v:path arrowok="t"/>
            </v:shape>
            <v:shape style="position:absolute;left:3034;top:2765;width:43;height:53" coordorigin="3034,2765" coordsize="43,53" path="m3050,2769l3055,2781,3062,2781,3067,2779,3077,2765,3065,2767,3055,2767,3050,2769xe" filled="t" fillcolor="#000000" stroked="f">
              <v:path arrowok="t"/>
              <v:fill/>
            </v:shape>
            <v:shape style="position:absolute;left:3034;top:2765;width:43;height:53" coordorigin="3034,2765" coordsize="43,53" path="m3055,2731l3048,2733,3043,2738,3038,2743,3038,2748,3036,2755,3050,2757,3053,2750,3058,2745,3060,2743,3082,2743,3086,2745,3089,2748,3089,2762,3084,2762,3077,2765,3067,2779,3077,2779,3084,2777,3089,2777,3089,2789,3084,2793,3082,2796,3077,2798,3074,2801,3070,2803,3060,2803,3055,2801,3050,2796,3048,2791,3050,2786,3055,2781,3050,2769,3046,2772,3041,2774,3038,2777,3036,2781,3034,2784,3034,2798,3036,2805,3041,2810,3046,2815,3053,2817,3067,2817,3072,2815,3077,2813,3079,2813,3084,2808,3089,2805,3091,2810,3094,2815,3108,2815,3106,2810,3106,2803,3103,2798,3103,2748,3101,2743,3101,2741,3098,2736,3094,2731,3089,2731,3084,2729,3060,2729,3055,2731xe" filled="t" fillcolor="#000000" stroked="f">
              <v:path arrowok="t"/>
              <v:fill/>
            </v:shape>
            <v:shape type="#_x0000_t75" style="position:absolute;left:3007;top:2702;width:809;height:358">
              <v:imagedata o:title="" r:id="rId114"/>
            </v:shape>
            <v:shape style="position:absolute;left:4922;top:2731;width:74;height:118" coordorigin="4922,2731" coordsize="74,118" path="m4937,2849l4944,2849,4949,2846,4954,2841,4956,2839,4958,2834,4961,2832,4963,2825,4966,2817,4997,2731,4982,2731,4966,2779,4963,2784,4961,2789,4961,2793,4958,2786,4956,2781,4954,2774,4937,2731,4922,2731,4954,2813,4951,2817,4949,2822,4949,2827,4944,2829,4939,2834,4934,2834,4930,2832,4932,2846,4937,284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74.8pt;margin-top:252.36pt;width:5.57pt;height:6.82pt;mso-position-horizontal-relative:page;mso-position-vertical-relative:paragraph;z-index:-1727" coordorigin="5496,5047" coordsize="111,136">
            <v:shape style="position:absolute;left:5496;top:5088;width:77;height:89" coordorigin="5496,5088" coordsize="77,89" path="m5501,5107l5496,5119,5496,5148,5501,5157,5506,5165,5513,5172,5522,5177,5546,5177,5554,5174,5561,5169,5566,5165,5570,5157,5573,5150,5558,5148,5556,5153,5554,5157,5549,5160,5546,5162,5530,5162,5522,5160,5518,5155,5513,5150,5510,5145,5510,5117,5513,5112,5518,5107,5522,5105,5527,5102,5534,5088,5522,5088,5515,5093,5508,5100,5501,5107xe" filled="t" fillcolor="#000000" stroked="f">
              <v:path arrowok="t"/>
              <v:fill/>
            </v:shape>
            <v:shape style="position:absolute;left:5496;top:5088;width:77;height:89" coordorigin="5496,5088" coordsize="77,89" path="m5573,5119l5570,5107,5563,5100,5556,5093,5546,5088,5534,5088,5527,5102,5542,5102,5549,5105,5554,5109,5556,5112,5558,5117,5558,5121,5510,5121,5510,5117,5510,5145,5510,5136,5573,5136,5573,5119xe" filled="t" fillcolor="#000000" stroked="f">
              <v:path arrowok="t"/>
              <v:fill/>
            </v:shape>
            <v:shape style="position:absolute;left:5598;top:5057;width:0;height:118" coordorigin="5598,5057" coordsize="0,118" path="m5598,5057l5598,5174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174.89pt;height:7.91pt">
            <v:imagedata o:title="" r:id="rId115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098"/>
      </w:pPr>
      <w:r>
        <w:pict>
          <v:group style="position:absolute;margin-left:505.2pt;margin-top:0.590001pt;width:24.36pt;height:5.88pt;mso-position-horizontal-relative:page;mso-position-vertical-relative:paragraph;z-index:-1713" coordorigin="10104,12" coordsize="487,118">
            <v:shape style="position:absolute;left:10104;top:12;width:98;height:115" coordorigin="10104,12" coordsize="98,115" path="m10183,69l10188,62,10193,57,10195,50,10195,31,10190,24,10188,19,10183,17,10178,14,10174,12,10104,12,10104,127,10118,127,10118,77,10147,77,10152,79,10157,81,10152,62,10118,62,10118,26,10171,26,10176,31,10178,33,10181,38,10181,50,10176,55,10174,57,10169,60,10164,60,10164,89,10166,96,10171,103,10186,127,10202,127,10183,96,10178,89,10176,84,10171,79,10166,77,10164,74,10174,72,10183,69xe" filled="t" fillcolor="#000000" stroked="f">
              <v:path arrowok="t"/>
              <v:fill/>
            </v:shape>
            <v:shape style="position:absolute;left:10104;top:12;width:98;height:115" coordorigin="10104,12" coordsize="98,115" path="m10159,62l10152,62,10157,81,10159,86,10164,89,10164,60,10159,62xe" filled="t" fillcolor="#000000" stroked="f">
              <v:path arrowok="t"/>
              <v:fill/>
            </v:shape>
            <v:shape style="position:absolute;left:10212;top:41;width:77;height:89" coordorigin="10212,41" coordsize="77,89" path="m10217,110l10224,117,10231,125,10241,129,10262,129,10270,127,10277,122,10282,117,10286,110,10289,103,10274,101,10272,105,10267,110,10262,113,10258,115,10246,115,10241,113,10236,108,10231,103,10229,96,10226,89,10289,89,10289,69,10286,60,10279,50,10272,43,10262,41,10253,41,10246,55,10260,55,10265,57,10270,60,10272,65,10274,67,10274,74,10226,74,10224,53,10217,60,10212,72,10212,98,10217,110xe" filled="t" fillcolor="#000000" stroked="f">
              <v:path arrowok="t"/>
              <v:fill/>
            </v:shape>
            <v:shape style="position:absolute;left:10212;top:41;width:77;height:89" coordorigin="10212,41" coordsize="77,89" path="m10241,41l10231,43,10224,53,10226,74,10229,67,10231,62,10236,60,10238,55,10246,55,10253,41,10241,41xe" filled="t" fillcolor="#000000" stroked="f">
              <v:path arrowok="t"/>
              <v:fill/>
            </v:shape>
            <v:shape style="position:absolute;left:10308;top:41;width:65;height:86" coordorigin="10308,41" coordsize="65,86" path="m10373,57l10370,53,10368,48,10363,45,10361,43,10356,41,10337,41,10330,45,10322,55,10322,43,10308,43,10308,127,10322,127,10322,72,10325,65,10330,60,10334,55,10351,55,10356,57,10356,60,10358,65,10358,127,10373,127,10373,57xe" filled="t" fillcolor="#000000" stroked="f">
              <v:path arrowok="t"/>
              <v:fill/>
            </v:shape>
            <v:shape style="position:absolute;left:10387;top:14;width:38;height:115" coordorigin="10387,14" coordsize="38,115" path="m10411,43l10411,14,10397,21,10397,43,10387,43,10387,57,10397,57,10397,113,10399,117,10402,122,10404,127,10409,127,10411,129,10418,129,10423,127,10426,127,10423,115,10418,115,10414,113,10411,108,10411,57,10423,57,10423,43,10411,43xe" filled="t" fillcolor="#000000" stroked="f">
              <v:path arrowok="t"/>
              <v:fill/>
            </v:shape>
            <v:shape style="position:absolute;left:10438;top:41;width:74;height:89" coordorigin="10438,41" coordsize="74,89" path="m10454,69l10457,62,10457,60,10462,57,10464,55,10486,55,10488,60,10490,60,10493,65,10493,74,10488,74,10478,77,10469,79,10459,79,10454,81,10452,103,10454,98,10459,93,10466,93,10471,91,10481,91,10488,89,10493,89,10493,101,10488,105,10486,108,10481,110,10478,113,10474,115,10462,115,10457,110,10452,108,10450,84,10445,86,10442,91,10438,96,10438,113,10440,117,10445,122,10450,127,10457,129,10469,129,10476,127,10478,127,10483,125,10488,120,10493,117,10493,120,10495,125,10498,127,10512,127,10510,122,10510,120,10507,115,10507,60,10505,55,10502,50,10500,45,10498,45,10493,43,10488,41,10464,41,10457,43,10452,45,10450,48,10445,53,10442,55,10440,60,10440,67,10454,69xe" filled="t" fillcolor="#000000" stroked="f">
              <v:path arrowok="t"/>
              <v:fill/>
            </v:shape>
            <v:shape style="position:absolute;left:10438;top:41;width:74;height:89" coordorigin="10438,41" coordsize="74,89" path="m10452,103l10454,81,10450,84,10452,108,10452,103xe" filled="t" fillcolor="#000000" stroked="f">
              <v:path arrowok="t"/>
              <v:fill/>
            </v:shape>
            <v:shape style="position:absolute;left:10524;top:41;width:67;height:89" coordorigin="10524,41" coordsize="67,89" path="m10548,113l10546,110,10541,108,10538,105,10538,101,10524,103,10526,110,10529,117,10534,122,10541,127,10548,129,10565,129,10570,127,10577,125,10582,122,10584,120,10586,115,10589,110,10591,105,10591,96,10589,91,10584,86,10582,84,10577,81,10572,79,10567,77,10558,74,10553,72,10548,72,10543,69,10541,65,10541,60,10546,57,10550,55,10565,55,10570,60,10572,62,10572,67,10586,65,10586,57,10584,55,10582,50,10577,45,10572,43,10567,41,10543,41,10538,43,10534,48,10531,50,10529,55,10526,57,10526,74,10531,79,10534,84,10538,84,10543,86,10550,89,10558,91,10565,93,10570,96,10574,98,10577,103,10574,108,10570,113,10565,115,10553,115,10548,113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84.8pt;height:17.38pt">
            <v:imagedata o:title="" r:id="rId11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2.0996"/>
          <w:szCs w:val="12.0996"/>
        </w:rPr>
        <w:jc w:val="left"/>
        <w:ind w:left="5933"/>
      </w:pPr>
      <w:r>
        <w:pict>
          <v:group style="position:absolute;margin-left:368.4pt;margin-top:21.48pt;width:9.36pt;height:5.76pt;mso-position-horizontal-relative:page;mso-position-vertical-relative:paragraph;z-index:-1712" coordorigin="7368,430" coordsize="187,115">
            <v:shape style="position:absolute;left:7368;top:430;width:86;height:115" coordorigin="7368,430" coordsize="86,115" path="m7390,449l7452,449,7452,430,7368,430,7368,545,7454,545,7454,526,7390,526,7390,494,7447,494,7447,475,7390,475,7390,449xe" filled="t" fillcolor="#000000" stroked="f">
              <v:path arrowok="t"/>
              <v:fill/>
            </v:shape>
            <v:shape style="position:absolute;left:7476;top:430;width:79;height:115" coordorigin="7476,430" coordsize="79,115" path="m7498,526l7498,430,7476,430,7476,545,7555,545,7555,526,7498,526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80.88pt;margin-top:20.71pt;width:82.08pt;height:7.18pt;mso-position-horizontal-relative:page;mso-position-vertical-relative:paragraph;z-index:-1711" coordorigin="7618,414" coordsize="1642,144">
            <v:shape style="position:absolute;left:7618;top:430;width:70;height:115" coordorigin="7618,430" coordsize="70,115" path="m7673,523l7670,523,7666,526,7658,526,7661,545,7670,545,7675,542,7682,542,7687,540,7687,514,7682,518,7678,523,7673,523xe" filled="t" fillcolor="#000000" stroked="f">
              <v:path arrowok="t"/>
              <v:fill/>
            </v:shape>
            <v:shape style="position:absolute;left:7618;top:430;width:70;height:115" coordorigin="7618,430" coordsize="70,115" path="m7651,449l7675,449,7680,451,7685,456,7687,461,7690,466,7692,470,7692,502,7690,506,7687,514,7687,540,7694,535,7697,533,7704,528,7706,521,7709,511,7711,504,7714,497,7714,478,7711,468,7709,461,7706,454,7704,446,7699,442,7694,437,7687,432,7682,430,7618,430,7618,545,7661,545,7658,526,7639,526,7639,449,7651,449xe" filled="t" fillcolor="#000000" stroked="f">
              <v:path arrowok="t"/>
              <v:fill/>
            </v:shape>
            <v:shape style="position:absolute;left:7742;top:427;width:0;height:118" coordorigin="7742,427" coordsize="0,118" path="m7742,427l7742,545e" filled="f" stroked="t" strokeweight="1.3pt" strokecolor="#000000">
              <v:path arrowok="t"/>
            </v:shape>
            <v:shape style="position:absolute;left:7776;top:430;width:103;height:115" coordorigin="7776,430" coordsize="103,115" path="m7858,506l7853,502,7848,497,7843,492,7843,475,7836,475,7829,478,7824,502,7826,504,7831,509,7838,518,7855,545,7879,545,7865,521,7860,511,7858,506xe" filled="t" fillcolor="#000000" stroked="f">
              <v:path arrowok="t"/>
              <v:fill/>
            </v:shape>
            <v:shape style="position:absolute;left:7776;top:430;width:103;height:115" coordorigin="7776,430" coordsize="103,115" path="m7870,449l7865,442,7862,437,7858,434,7853,432,7848,430,7776,430,7776,545,7798,545,7798,497,7819,497,7824,502,7829,478,7798,478,7798,449,7841,449,7846,454,7848,458,7848,466,7846,470,7843,475,7843,492,7853,492,7860,487,7862,482,7867,478,7870,470,7870,449xe" filled="t" fillcolor="#000000" stroked="f">
              <v:path arrowok="t"/>
              <v:fill/>
            </v:shape>
            <v:shape style="position:absolute;left:7891;top:430;width:86;height:115" coordorigin="7891,430" coordsize="86,115" path="m7913,449l7975,449,7975,430,7891,430,7891,545,7978,545,7978,526,7913,526,7913,494,7970,494,7970,475,7913,475,7913,449xe" filled="t" fillcolor="#000000" stroked="f">
              <v:path arrowok="t"/>
              <v:fill/>
            </v:shape>
            <v:shape style="position:absolute;left:7994;top:427;width:101;height:118" coordorigin="7994,427" coordsize="101,118" path="m8045,545l8059,545,8069,540,8078,535,8086,528,8090,521,8095,509,8074,502,8071,509,8069,516,8064,518,8059,523,8052,526,8038,526,8030,521,8023,516,8018,509,8016,499,8016,470,8018,461,8023,454,8030,449,8038,446,8059,446,8064,451,8069,454,8071,458,8074,466,8095,461,8093,451,8088,444,8083,439,8074,430,8062,427,8050,427,8028,430,8011,440,7999,458,7995,479,7994,485,7997,507,8006,524,8009,528,8024,540,8045,545xe" filled="t" fillcolor="#000000" stroked="f">
              <v:path arrowok="t"/>
              <v:fill/>
            </v:shape>
            <v:shape style="position:absolute;left:8107;top:430;width:89;height:115" coordorigin="8107,430" coordsize="89,115" path="m8141,545l8162,545,8162,449,8196,449,8196,430,8107,430,8107,449,8141,449,8141,545xe" filled="t" fillcolor="#000000" stroked="f">
              <v:path arrowok="t"/>
              <v:fill/>
            </v:shape>
            <v:shape style="position:absolute;left:8208;top:427;width:108;height:120" coordorigin="8208,427" coordsize="108,120" path="m8213,456l8210,466,8208,475,8208,487,8211,510,8219,527,8222,530,8238,542,8239,516,8232,509,8230,499,8230,473,8232,463,8239,456,8244,449,8251,446,8273,446,8280,449,8285,456,8292,463,8294,473,8294,499,8292,509,8285,516,8280,523,8270,528,8263,528,8263,547,8283,543,8300,532,8311,514,8316,493,8316,487,8313,465,8306,448,8302,442,8285,431,8265,427,8244,427,8237,430,8232,432,8227,437,8222,442,8220,446,8215,451,8213,456xe" filled="t" fillcolor="#000000" stroked="f">
              <v:path arrowok="t"/>
              <v:fill/>
            </v:shape>
            <v:shape style="position:absolute;left:8208;top:427;width:108;height:120" coordorigin="8208,427" coordsize="108,120" path="m8259,547l8263,547,8263,528,8254,528,8244,523,8239,516,8238,542,8259,547xe" filled="t" fillcolor="#000000" stroked="f">
              <v:path arrowok="t"/>
              <v:fill/>
            </v:shape>
            <v:shape style="position:absolute;left:8338;top:430;width:103;height:115" coordorigin="8338,430" coordsize="103,115" path="m8417,506l8414,502,8410,499,8407,497,8402,492,8412,492,8419,487,8424,482,8429,478,8431,470,8431,454,8429,449,8426,442,8422,437,8417,434,8412,432,8407,430,8386,430,8359,449,8400,449,8405,454,8410,458,8410,466,8407,470,8402,475,8398,475,8388,478,8376,478,8378,497,8383,502,8386,504,8390,509,8398,518,8414,545,8441,545,8426,521,8422,511,8417,506xe" filled="t" fillcolor="#000000" stroked="f">
              <v:path arrowok="t"/>
              <v:fill/>
            </v:shape>
            <v:shape style="position:absolute;left:8338;top:430;width:103;height:115" coordorigin="8338,430" coordsize="103,115" path="m8338,430l8338,545,8359,545,8359,497,8378,497,8376,478,8359,478,8359,449,8386,430,8338,430xe" filled="t" fillcolor="#000000" stroked="f">
              <v:path arrowok="t"/>
              <v:fill/>
            </v:shape>
            <v:shape style="position:absolute;left:8494;top:427;width:106;height:120" coordorigin="8494,427" coordsize="106,120" path="m8518,509l8515,499,8515,473,8518,461,8525,456,8530,449,8539,446,8563,446,8568,451,8573,454,8575,458,8578,466,8599,461,8597,449,8592,442,8582,434,8575,430,8563,427,8530,427,8522,432,8513,437,8506,444,8501,454,8496,463,8494,473,8494,497,8496,506,8501,516,8503,526,8510,533,8520,538,8527,545,8539,547,8561,547,8568,545,8578,540,8587,538,8594,533,8599,528,8599,482,8551,482,8551,502,8578,502,8578,516,8573,518,8568,521,8563,523,8558,526,8554,528,8539,528,8530,523,8525,516,8518,509xe" filled="t" fillcolor="#000000" stroked="f">
              <v:path arrowok="t"/>
              <v:fill/>
            </v:shape>
            <v:shape style="position:absolute;left:8623;top:430;width:86;height:115" coordorigin="8623,430" coordsize="86,115" path="m8645,449l8707,449,8707,430,8623,430,8623,545,8710,545,8710,526,8645,526,8645,494,8702,494,8702,475,8645,475,8645,449xe" filled="t" fillcolor="#000000" stroked="f">
              <v:path arrowok="t"/>
              <v:fill/>
            </v:shape>
            <v:shape style="position:absolute;left:8729;top:430;width:91;height:115" coordorigin="8729,430" coordsize="91,115" path="m8750,545l8750,468,8796,545,8820,545,8820,430,8798,430,8798,506,8750,430,8729,430,8729,545,8750,545xe" filled="t" fillcolor="#000000" stroked="f">
              <v:path arrowok="t"/>
              <v:fill/>
            </v:shape>
            <v:shape style="position:absolute;left:8844;top:430;width:86;height:115" coordorigin="8844,430" coordsize="86,115" path="m8866,449l8928,449,8928,430,8844,430,8844,545,8930,545,8930,526,8866,526,8866,494,8923,494,8923,475,8866,475,8866,449xe" filled="t" fillcolor="#000000" stroked="f">
              <v:path arrowok="t"/>
              <v:fill/>
            </v:shape>
            <v:shape style="position:absolute;left:8950;top:475;width:62;height:89" coordorigin="8950,475" coordsize="62,89" path="m8998,502l9000,504,9005,509,9012,518,9010,475,9002,478,8998,502xe" filled="t" fillcolor="#000000" stroked="f">
              <v:path arrowok="t"/>
              <v:fill/>
            </v:shape>
            <v:shape style="position:absolute;left:8950;top:475;width:62;height:89" coordorigin="8950,475" coordsize="62,89" path="m9029,545l9053,545,9038,521,9034,511,9031,506,9026,502,9024,499,9019,497,9017,492,9024,492,9031,487,9036,482,9041,478,9043,470,9043,449,9038,442,9036,437,9031,434,9026,432,9019,430,8950,430,8950,545,8971,545,8971,497,8993,497,8998,502,9002,478,8971,478,8971,449,9014,449,9019,454,9022,458,9022,466,9019,470,9017,475,9010,475,9012,518,9029,545xe" filled="t" fillcolor="#000000" stroked="f">
              <v:path arrowok="t"/>
              <v:fill/>
            </v:shape>
            <v:shape style="position:absolute;left:9055;top:499;width:77;height:89" coordorigin="9055,499" coordsize="77,89" path="m9096,499l9089,518,9132,518,9125,499,9096,499xe" filled="t" fillcolor="#000000" stroked="f">
              <v:path arrowok="t"/>
              <v:fill/>
            </v:shape>
            <v:shape style="position:absolute;left:9055;top:499;width:77;height:89" coordorigin="9055,499" coordsize="77,89" path="m9089,518l9096,499,9110,458,9125,499,9132,518,9142,545,9163,545,9122,430,9101,430,9055,545,9079,545,9089,518xe" filled="t" fillcolor="#000000" stroked="f">
              <v:path arrowok="t"/>
              <v:fill/>
            </v:shape>
            <v:shape style="position:absolute;left:9180;top:430;width:79;height:115" coordorigin="9180,430" coordsize="79,115" path="m9202,526l9202,430,9180,430,9180,545,9259,545,9259,526,9202,526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21.08pt;height:6.05pt">
            <v:imagedata o:title="" r:id="rId117"/>
          </v:shape>
        </w:pict>
      </w:r>
      <w:r>
        <w:rPr>
          <w:rFonts w:cs="Times New Roman" w:hAnsi="Times New Roman" w:eastAsia="Times New Roman" w:ascii="Times New Roman"/>
          <w:sz w:val="12.0996"/>
          <w:szCs w:val="12.0996"/>
        </w:rPr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.6387"/>
          <w:szCs w:val="13.6387"/>
        </w:rPr>
        <w:jc w:val="left"/>
        <w:ind w:left="391"/>
      </w:pPr>
      <w:r>
        <w:pict>
          <v:group style="position:absolute;margin-left:65.64pt;margin-top:0.71pt;width:6.11pt;height:5.69pt;mso-position-horizontal-relative:page;mso-position-vertical-relative:paragraph;z-index:-1735" coordorigin="1313,14" coordsize="122,114">
            <v:shape style="position:absolute;left:1313;top:14;width:79;height:113" coordorigin="1313,14" coordsize="79,113" path="m1313,101l1363,101,1330,86,1363,41,1363,86,1330,86,1363,101,1363,127,1378,127,1378,101,1392,101,1392,86,1378,86,1378,14,1366,14,1313,86,1313,101xe" filled="t" fillcolor="#000000" stroked="f">
              <v:path arrowok="t"/>
              <v:fill/>
            </v:shape>
            <v:shape style="position:absolute;left:1409;top:119;width:17;height:0" coordorigin="1409,119" coordsize="17,0" path="m1409,119l1426,119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147.6pt;margin-top:2.39pt;width:1.2pt;height:4.44pt;mso-position-horizontal-relative:page;mso-position-vertical-relative:paragraph;z-index:-1734" coordorigin="2952,48" coordsize="24,89">
            <v:shape style="position:absolute;left:2952;top:48;width:24;height:89" coordorigin="2952,48" coordsize="24,89" path="m2971,48l2966,60,2974,62,2976,53,2971,48xe" filled="t" fillcolor="#000000" stroked="f">
              <v:path arrowok="t"/>
              <v:fill/>
            </v:shape>
            <v:shape style="position:absolute;left:2952;top:48;width:24;height:89" coordorigin="2952,48" coordsize="24,89" path="m2962,117l2969,125,2978,129,3000,129,3010,125,3014,117,3022,110,3026,103,3026,86,3024,79,3019,74,3017,69,3012,65,3005,62,3010,60,3014,57,3017,55,3019,50,3022,45,3022,31,3017,26,3012,19,3007,14,2998,12,2978,12,2971,14,2964,19,2959,24,2957,31,2957,50,2959,55,2964,57,2966,60,2971,48,2971,33,2976,29,2978,26,3000,26,3002,29,3005,33,3007,36,3007,45,3005,48,3002,53,3000,55,2995,57,2983,57,2978,55,2976,53,2974,62,2969,81,2971,77,2976,72,3002,72,3005,77,3010,81,3012,86,3012,98,3010,103,3005,108,3002,113,2995,115,2986,115,2981,113,2976,110,2971,110,2969,105,2966,101,2966,65,2962,69,2957,74,2954,79,2952,86,2952,103,2954,110,2962,117xe" filled="t" fillcolor="#000000" stroked="f">
              <v:path arrowok="t"/>
              <v:fill/>
            </v:shape>
            <v:shape style="position:absolute;left:2952;top:48;width:24;height:89" coordorigin="2952,48" coordsize="24,89" path="m2966,65l2966,101,2966,86,2969,81,2974,62,2966,65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154.39pt;margin-top:0pt;width:100.06pt;height:8.03pt;mso-position-horizontal-relative:page;mso-position-vertical-relative:paragraph;z-index:-1733">
            <v:imagedata o:title="" r:id="rId118"/>
          </v:shape>
        </w:pict>
      </w:r>
      <w:r>
        <w:pict>
          <v:group style="position:absolute;margin-left:79.8pt;margin-top:18.72pt;width:200.57pt;height:48.88pt;mso-position-horizontal-relative:page;mso-position-vertical-relative:paragraph;z-index:-1732" coordorigin="1596,374" coordsize="4011,978">
            <v:shape type="#_x0000_t75" style="position:absolute;left:1596;top:374;width:4010;height:978">
              <v:imagedata o:title="" r:id="rId119"/>
            </v:shape>
            <v:shape style="position:absolute;left:3019;top:480;width:31;height:89" coordorigin="3019,480" coordsize="31,89" path="m3050,501l3048,487,3043,485,3041,480,3038,494,3043,499,3046,501,3050,501xe" filled="t" fillcolor="#000000" stroked="f">
              <v:path arrowok="t"/>
              <v:fill/>
            </v:shape>
            <v:shape style="position:absolute;left:3019;top:480;width:31;height:89" coordorigin="3019,480" coordsize="31,89" path="m3067,485l3060,487,3048,487,3050,501,3062,501,3067,499,3074,497,3079,492,3084,487,3086,480,3089,473,3091,465,3091,449,3089,441,3086,434,3084,427,3082,422,3074,417,3070,415,3065,413,3053,413,3048,415,3043,417,3041,420,3036,422,3034,429,3034,415,3019,415,3019,530,3034,530,3034,489,3038,494,3041,480,3036,475,3034,468,3034,449,3036,441,3041,434,3046,429,3050,427,3062,427,3067,429,3070,434,3074,439,3077,446,3077,468,3074,475,3070,480,3067,485xe" filled="t" fillcolor="#000000" stroked="f">
              <v:path arrowok="t"/>
              <v:fill/>
            </v:shape>
            <v:shape style="position:absolute;left:3110;top:413;width:43;height:86" coordorigin="3110,413" coordsize="43,86" path="m3122,415l3110,415,3110,499,3125,499,3125,444,3127,437,3130,432,3134,427,3142,427,3146,429,3149,429,3154,417,3149,415,3144,413,3134,413,3132,415,3127,417,3125,422,3122,427,3122,415xe" filled="t" fillcolor="#000000" stroked="f">
              <v:path arrowok="t"/>
              <v:fill/>
            </v:shape>
            <v:shape style="position:absolute;left:3156;top:413;width:77;height:89" coordorigin="3156,413" coordsize="77,89" path="m3233,444l3230,432,3223,425,3216,417,3206,413,3194,413,3190,427,3202,427,3209,429,3214,434,3216,437,3218,441,3218,446,3170,446,3170,441,3170,470,3170,461,3233,461,3233,444xe" filled="t" fillcolor="#000000" stroked="f">
              <v:path arrowok="t"/>
              <v:fill/>
            </v:shape>
            <v:shape style="position:absolute;left:3156;top:413;width:77;height:89" coordorigin="3156,413" coordsize="77,89" path="m3178,480l3173,475,3170,470,3170,441,3173,437,3178,432,3182,429,3190,427,3194,413,3185,413,3175,417,3168,425,3161,432,3156,444,3156,473,3161,482,3168,489,3175,497,3185,501,3206,501,3214,499,3221,494,3226,489,3230,485,3233,475,3218,473,3216,477,3214,482,3209,485,3206,487,3190,487,3182,485,3178,480xe" filled="t" fillcolor="#000000" stroked="f">
              <v:path arrowok="t"/>
              <v:fill/>
            </v:shape>
            <v:shape style="position:absolute;left:3242;top:415;width:74;height:84" coordorigin="3242,415" coordsize="74,84" path="m3271,499l3290,499,3317,415,3302,415,3286,465,3283,473,3281,477,3281,482,3278,477,3276,470,3276,465,3259,415,3242,415,3271,499xe" filled="t" fillcolor="#000000" stroked="f">
              <v:path arrowok="t"/>
              <v:fill/>
            </v:shape>
            <v:shape style="position:absolute;left:3334;top:384;width:14;height:115" coordorigin="3334,384" coordsize="14,115" path="m3334,384l3334,398,3348,398,3348,384,3334,384xe" filled="t" fillcolor="#000000" stroked="f">
              <v:path arrowok="t"/>
              <v:fill/>
            </v:shape>
            <v:shape style="position:absolute;left:3334;top:384;width:14;height:115" coordorigin="3334,384" coordsize="14,115" path="m3334,415l3334,499,3348,499,3348,415,3334,415xe" filled="t" fillcolor="#000000" stroked="f">
              <v:path arrowok="t"/>
              <v:fill/>
            </v:shape>
            <v:shape style="position:absolute;left:3341;top:384;width:0;height:115" coordorigin="3341,384" coordsize="0,115" path="m3341,384l3341,499e" filled="f" stroked="t" strokeweight="0.82pt" strokecolor="#000000">
              <v:path arrowok="t"/>
            </v:shape>
            <v:shape style="position:absolute;left:3360;top:413;width:67;height:89" coordorigin="3360,413" coordsize="67,89" path="m3362,434l3362,441,3365,446,3367,449,3370,453,3372,456,3377,458,3379,461,3386,463,3396,465,3401,465,3406,468,3408,468,3413,470,3413,480,3410,485,3406,487,3384,487,3382,482,3377,477,3374,473,3360,475,3362,485,3365,489,3372,494,3377,499,3384,501,3408,501,3413,499,3418,497,3422,492,3425,487,3427,485,3427,465,3425,461,3422,458,3418,456,3415,453,3410,451,3403,449,3394,446,3389,446,3384,444,3379,441,3377,437,3379,432,3384,427,3398,427,3403,429,3408,432,3408,439,3422,437,3422,432,3420,427,3418,425,3418,420,3413,417,3408,415,3403,413,3384,413,3382,415,3377,415,3372,420,3370,420,3367,425,3365,429,3362,434xe" filled="t" fillcolor="#000000" stroked="f">
              <v:path arrowok="t"/>
              <v:fill/>
            </v:shape>
            <v:shape style="position:absolute;left:3439;top:386;width:38;height:115" coordorigin="3439,386" coordsize="38,115" path="m3478,499l3475,487,3466,487,3463,482,3463,429,3475,429,3475,415,3463,415,3463,386,3449,396,3449,415,3439,415,3439,429,3449,429,3449,492,3451,497,3456,499,3461,501,3473,501,3478,499xe" filled="t" fillcolor="#000000" stroked="f">
              <v:path arrowok="t"/>
              <v:fill/>
            </v:shape>
            <v:shape style="position:absolute;left:3487;top:451;width:43;height:60" coordorigin="3487,451" coordsize="43,60" path="m3504,453l3504,473,3506,468,3511,465,3521,465,3530,451,3514,451,3509,453,3504,453xe" filled="t" fillcolor="#000000" stroked="f">
              <v:path arrowok="t"/>
              <v:fill/>
            </v:shape>
            <v:shape style="position:absolute;left:3487;top:451;width:43;height:60" coordorigin="3487,451" coordsize="43,60" path="m3504,417l3499,420,3497,425,3494,427,3492,434,3490,439,3504,441,3506,437,3509,432,3514,427,3530,427,3535,429,3540,432,3542,437,3542,446,3538,449,3530,451,3521,465,3530,463,3538,463,3542,461,3542,470,3540,475,3540,480,3535,482,3533,485,3528,487,3509,487,3504,482,3502,477,3504,473,3504,453,3499,456,3494,461,3490,465,3490,470,3487,473,3487,485,3490,489,3494,494,3499,499,3506,501,3526,501,3530,499,3535,497,3540,494,3542,489,3545,494,3547,499,3562,499,3559,497,3559,487,3557,485,3557,427,3552,422,3547,417,3542,415,3540,413,3514,413,3509,415,3504,417xe" filled="t" fillcolor="#000000" stroked="f">
              <v:path arrowok="t"/>
              <v:fill/>
            </v:shape>
            <v:shape style="position:absolute;left:3574;top:413;width:67;height:89" coordorigin="3574,413" coordsize="67,89" path="m3590,415l3586,420,3583,420,3581,425,3578,429,3576,434,3576,441,3578,446,3581,449,3583,453,3588,458,3593,461,3600,463,3610,465,3614,465,3619,468,3622,468,3626,470,3626,482,3622,485,3619,487,3598,487,3595,482,3590,477,3588,473,3574,475,3576,485,3578,489,3586,494,3590,499,3598,501,3622,501,3626,499,3631,497,3636,492,3638,487,3641,485,3641,465,3638,461,3636,458,3631,456,3626,453,3624,451,3617,449,3607,446,3602,446,3598,444,3593,441,3590,437,3593,432,3598,427,3612,427,3617,429,3622,434,3622,439,3636,437,3636,432,3634,427,3631,425,3631,420,3626,417,3622,415,3617,413,3598,413,3595,415,3590,415xe" filled="t" fillcolor="#000000" stroked="f">
              <v:path arrowok="t"/>
              <v:fill/>
            </v:shape>
            <v:shape style="position:absolute;left:3794;top:413;width:77;height:89" coordorigin="3794,413" coordsize="77,89" path="m3799,432l3794,444,3794,473,3797,482,3804,489,3811,497,3821,501,3845,501,3852,499,3857,494,3864,489,3869,485,3871,475,3857,473,3854,477,3852,482,3847,485,3845,487,3828,487,3821,485,3816,480,3811,475,3809,470,3809,441,3811,437,3816,432,3821,429,3826,427,3833,413,3821,413,3814,417,3806,425,3799,432xe" filled="t" fillcolor="#000000" stroked="f">
              <v:path arrowok="t"/>
              <v:fill/>
            </v:shape>
            <v:shape style="position:absolute;left:3794;top:413;width:77;height:89" coordorigin="3794,413" coordsize="77,89" path="m3871,444l3869,432,3862,425,3854,417,3845,413,3833,413,3826,427,3840,427,3847,429,3852,434,3854,437,3857,441,3857,446,3809,446,3809,441,3809,470,3809,461,3871,461,3871,444xe" filled="t" fillcolor="#000000" stroked="f">
              <v:path arrowok="t"/>
              <v:fill/>
            </v:shape>
            <v:shape style="position:absolute;left:3890;top:413;width:65;height:86" coordorigin="3890,413" coordsize="65,86" path="m3955,499l3955,434,3953,429,3953,425,3948,420,3946,417,3941,415,3938,413,3919,413,3910,417,3905,427,3905,415,3890,415,3890,499,3905,499,3905,444,3907,437,3912,432,3914,429,3919,427,3929,427,3934,429,3938,434,3941,439,3941,499,3955,499xe" filled="t" fillcolor="#000000" stroked="f">
              <v:path arrowok="t"/>
              <v:fill/>
            </v:shape>
            <v:shape style="position:absolute;left:4111;top:413;width:77;height:89" coordorigin="4111,413" coordsize="77,89" path="m4116,432l4111,444,4111,473,4116,482,4123,489,4128,497,4140,501,4162,501,4169,499,4176,494,4181,489,4186,485,4188,475,4174,473,4171,477,4169,482,4164,485,4162,487,4145,487,4138,485,4133,480,4128,475,4126,470,4126,441,4128,437,4133,432,4138,429,4142,427,4150,413,4138,413,4130,417,4123,425,4116,432xe" filled="t" fillcolor="#000000" stroked="f">
              <v:path arrowok="t"/>
              <v:fill/>
            </v:shape>
            <v:shape style="position:absolute;left:4111;top:413;width:77;height:89" coordorigin="4111,413" coordsize="77,89" path="m4188,444l4186,432,4178,425,4171,417,4162,413,4150,413,4142,427,4157,427,4164,429,4169,434,4171,437,4174,441,4174,446,4126,446,4126,441,4126,470,4126,461,4188,461,4188,444xe" filled="t" fillcolor="#000000" stroked="f">
              <v:path arrowok="t"/>
              <v:fill/>
            </v:shape>
            <v:shape style="position:absolute;left:4200;top:413;width:67;height:89" coordorigin="4200,413" coordsize="67,89" path="m4267,465l4265,461,4260,458,4258,456,4253,453,4248,451,4243,449,4234,446,4229,446,4224,444,4219,441,4217,437,4219,432,4224,427,4238,427,4243,429,4248,434,4248,439,4262,437,4262,432,4260,427,4258,425,4255,420,4253,417,4248,415,4243,413,4224,413,4219,415,4214,417,4210,420,4207,425,4202,429,4202,441,4205,446,4205,449,4207,453,4212,456,4214,458,4219,461,4226,463,4234,465,4241,465,4246,468,4250,470,4253,475,4253,480,4248,485,4246,487,4224,487,4222,482,4217,480,4214,477,4214,473,4200,475,4202,485,4205,489,4210,494,4217,499,4224,501,4248,501,4253,499,4258,497,4260,492,4262,487,4267,485,4267,465xe" filled="t" fillcolor="#000000" stroked="f">
              <v:path arrowok="t"/>
              <v:fill/>
            </v:shape>
            <v:shape style="position:absolute;left:4277;top:386;width:38;height:115" coordorigin="4277,386" coordsize="38,115" path="m4306,501l4313,501,4315,499,4313,487,4308,487,4303,485,4301,480,4301,429,4313,429,4313,415,4301,415,4301,386,4286,396,4286,415,4277,415,4277,429,4286,429,4286,485,4289,489,4289,492,4291,497,4294,499,4298,501,4306,501xe" filled="t" fillcolor="#000000" stroked="f">
              <v:path arrowok="t"/>
              <v:fill/>
            </v:shape>
            <v:shape style="position:absolute;left:4325;top:413;width:77;height:89" coordorigin="4325,413" coordsize="77,89" path="m4375,487l4358,487,4351,485,4346,480,4342,475,4339,470,4339,441,4342,437,4346,432,4351,429,4356,427,4363,413,4351,413,4342,417,4334,425,4327,432,4325,444,4325,473,4327,482,4334,489,4342,497,4351,501,4375,501,4382,499,4387,494,4394,489,4399,485,4402,475,4387,473,4385,477,4382,482,4378,485,4375,487xe" filled="t" fillcolor="#000000" stroked="f">
              <v:path arrowok="t"/>
              <v:fill/>
            </v:shape>
            <v:shape style="position:absolute;left:4325;top:413;width:77;height:89" coordorigin="4325,413" coordsize="77,89" path="m4402,444l4397,432,4392,425,4385,417,4375,413,4363,413,4356,427,4370,427,4378,429,4382,434,4385,437,4387,441,4387,446,4339,446,4339,441,4339,470,4339,461,4402,461,4402,444xe" filled="t" fillcolor="#000000" stroked="f">
              <v:path arrowok="t"/>
              <v:fill/>
            </v:shape>
            <v:shape style="position:absolute;left:5218;top:413;width:67;height:89" coordorigin="5218,413" coordsize="67,89" path="m5251,487l5242,487,5237,482,5232,477,5232,473,5218,475,5218,485,5222,489,5227,494,5234,499,5242,501,5263,501,5268,499,5273,497,5278,492,5280,487,5282,485,5285,480,5285,470,5282,465,5280,461,5275,456,5270,453,5266,451,5258,449,5251,446,5244,446,5239,444,5234,441,5234,432,5239,427,5258,427,5263,432,5266,434,5266,439,5280,437,5278,432,5278,427,5275,425,5273,420,5270,417,5266,415,5261,413,5242,413,5237,415,5234,415,5230,417,5230,420,5225,420,5222,425,5220,429,5220,446,5222,449,5225,453,5227,456,5232,458,5237,461,5242,463,5251,465,5258,465,5263,468,5268,470,5270,475,5270,480,5266,485,5263,487,5251,487xe" filled="t" fillcolor="#000000" stroked="f">
              <v:path arrowok="t"/>
              <v:fill/>
            </v:shape>
            <v:shape style="position:absolute;left:5297;top:413;width:77;height:89" coordorigin="5297,413" coordsize="77,89" path="m5374,444l5371,432,5364,425,5357,417,5347,413,5335,413,5330,427,5342,427,5350,429,5354,434,5357,437,5359,441,5359,446,5311,446,5311,441,5311,470,5311,461,5374,461,5374,444xe" filled="t" fillcolor="#000000" stroked="f">
              <v:path arrowok="t"/>
              <v:fill/>
            </v:shape>
            <v:shape style="position:absolute;left:5297;top:413;width:77;height:89" coordorigin="5297,413" coordsize="77,89" path="m5318,480l5314,475,5311,470,5311,441,5314,437,5318,432,5323,429,5330,427,5335,413,5326,413,5316,417,5309,425,5302,432,5297,444,5297,473,5302,482,5309,489,5316,497,5326,501,5347,501,5354,499,5362,494,5366,489,5371,485,5374,475,5359,473,5357,477,5354,482,5350,485,5347,487,5330,487,5323,485,5318,480xe" filled="t" fillcolor="#000000" stroked="f">
              <v:path arrowok="t"/>
              <v:fill/>
            </v:shape>
            <v:shape style="position:absolute;left:5393;top:413;width:43;height:86" coordorigin="5393,413" coordsize="43,86" path="m5410,437l5412,432,5417,427,5426,427,5431,429,5436,417,5431,415,5426,413,5417,413,5412,417,5407,422,5405,427,5405,415,5393,415,5393,499,5407,499,5407,444,5410,437xe" filled="t" fillcolor="#000000" stroked="f">
              <v:path arrowok="t"/>
              <v:fill/>
            </v:shape>
            <v:shape style="position:absolute;left:5441;top:386;width:74;height:115" coordorigin="5441,386" coordsize="74,115" path="m5510,427l5506,422,5501,417,5496,415,5494,413,5467,413,5462,415,5458,417,5453,420,5450,425,5448,427,5446,434,5443,439,5458,441,5460,437,5462,432,5467,427,5484,427,5489,429,5494,432,5496,437,5496,446,5491,449,5484,451,5467,451,5462,453,5458,453,5455,456,5450,458,5446,463,5443,465,5443,470,5441,473,5441,485,5443,489,5448,494,5453,499,5455,477,5458,473,5460,468,5465,465,5474,465,5484,463,5491,463,5496,461,5496,470,5494,475,5494,480,5489,482,5486,485,5482,487,5462,487,5470,501,5479,501,5484,499,5489,497,5494,494,5496,489,5498,494,5501,499,5515,499,5515,497,5513,492,5513,487,5510,485,5510,427xe" filled="t" fillcolor="#000000" stroked="f">
              <v:path arrowok="t"/>
              <v:fill/>
            </v:shape>
            <v:shape style="position:absolute;left:5441;top:386;width:74;height:115" coordorigin="5441,386" coordsize="74,115" path="m5460,501l5470,501,5462,487,5458,482,5455,477,5453,499,5460,501xe" filled="t" fillcolor="#000000" stroked="f">
              <v:path arrowok="t"/>
              <v:fill/>
            </v:shape>
            <v:shape style="position:absolute;left:5441;top:386;width:74;height:115" coordorigin="5441,386" coordsize="74,115" path="m5477,386l5470,408,5479,408,5496,386,5477,386xe" filled="t" fillcolor="#000000" stroked="f">
              <v:path arrowok="t"/>
              <v:fill/>
            </v:shape>
            <v:shape style="position:absolute;left:5537;top:413;width:65;height:86" coordorigin="5537,413" coordsize="65,86" path="m5602,499l5602,434,5599,429,5599,425,5594,420,5592,417,5587,415,5585,413,5566,413,5556,417,5551,427,5551,415,5537,415,5537,499,5551,499,5551,444,5554,437,5556,432,5561,429,5566,427,5575,427,5580,429,5585,434,5587,439,5587,499,5602,499xe" filled="t" fillcolor="#000000" stroked="f">
              <v:path arrowok="t"/>
              <v:fill/>
            </v:shape>
            <v:shape style="position:absolute;left:3962;top:595;width:72;height:118" coordorigin="3962,595" coordsize="72,118" path="m4034,595l4020,595,4020,636,4018,633,4015,629,4010,626,4008,624,3986,624,3979,629,3977,657,3979,650,3984,645,3989,641,3994,638,4006,638,4010,641,4015,645,4018,650,4020,657,4034,710,4034,595xe" filled="t" fillcolor="#000000" stroked="f">
              <v:path arrowok="t"/>
              <v:fill/>
            </v:shape>
            <v:shape style="position:absolute;left:3962;top:595;width:72;height:118" coordorigin="3962,595" coordsize="72,118" path="m3965,684l3967,691,3970,696,3974,703,3979,705,3986,710,3991,713,4008,713,4015,705,4020,696,4020,710,4034,710,4020,657,4020,686,4015,691,4010,696,4006,698,3994,698,3989,696,3984,689,3979,684,3977,677,3977,657,3979,629,3974,631,3970,638,3967,643,3965,650,3962,660,3962,677,3965,684xe" filled="t" fillcolor="#000000" stroked="f">
              <v:path arrowok="t"/>
              <v:fill/>
            </v:shape>
            <v:shape style="position:absolute;left:4051;top:624;width:77;height:89" coordorigin="4051,624" coordsize="77,89" path="m4056,693l4063,701,4070,708,4080,713,4102,713,4109,710,4116,705,4121,701,4126,693,4128,686,4114,684,4111,689,4106,693,4102,696,4097,698,4085,698,4080,696,4075,691,4070,686,4068,679,4066,672,4128,672,4128,653,4126,643,4118,633,4111,626,4102,624,4092,624,4085,638,4104,638,4109,643,4111,645,4114,650,4114,657,4066,657,4063,633,4056,643,4051,653,4051,681,4056,693xe" filled="t" fillcolor="#000000" stroked="f">
              <v:path arrowok="t"/>
              <v:fill/>
            </v:shape>
            <v:shape style="position:absolute;left:4051;top:624;width:77;height:89" coordorigin="4051,624" coordsize="77,89" path="m4080,624l4070,626,4063,633,4066,657,4068,650,4070,645,4075,643,4078,638,4085,638,4092,624,4080,624xe" filled="t" fillcolor="#000000" stroked="f">
              <v:path arrowok="t"/>
              <v:fill/>
            </v:shape>
            <v:shape style="position:absolute;left:4278;top:593;width:0;height:118" coordorigin="4278,593" coordsize="0,118" path="m4278,593l4278,710e" filled="f" stroked="t" strokeweight="0.94pt" strokecolor="#000000">
              <v:path arrowok="t"/>
            </v:shape>
            <v:shape style="position:absolute;left:4301;top:624;width:74;height:89" coordorigin="4301,624" coordsize="74,89" path="m4313,631l4310,633,4308,638,4306,643,4303,650,4318,653,4320,645,4325,641,4327,638,4349,638,4354,641,4356,643,4356,657,4351,657,4344,660,4334,674,4344,674,4351,672,4356,672,4356,684,4354,689,4349,691,4346,693,4342,696,4337,698,4327,698,4322,696,4318,691,4315,686,4318,681,4322,677,4318,665,4313,667,4308,669,4306,672,4303,677,4303,679,4301,684,4301,693,4303,701,4308,705,4313,710,4320,713,4334,713,4339,710,4344,708,4349,708,4351,703,4356,701,4358,705,4361,710,4375,710,4373,705,4373,698,4370,693,4370,638,4368,636,4366,631,4361,626,4356,626,4354,624,4327,624,4322,626,4318,629,4313,631xe" filled="t" fillcolor="#000000" stroked="f">
              <v:path arrowok="t"/>
              <v:fill/>
            </v:shape>
            <v:shape style="position:absolute;left:4301;top:624;width:74;height:89" coordorigin="4301,624" coordsize="74,89" path="m4318,665l4322,677,4330,677,4334,674,4344,660,4332,662,4322,662,4318,665xe" filled="t" fillcolor="#000000" stroked="f">
              <v:path arrowok="t"/>
              <v:fill/>
            </v:shape>
            <v:shape style="position:absolute;left:4387;top:624;width:67;height:89" coordorigin="4387,624" coordsize="67,89" path="m4390,643l4390,653,4392,655,4394,660,4394,662,4399,665,4402,667,4406,669,4414,672,4423,674,4428,677,4433,679,4435,679,4440,681,4440,691,4435,693,4433,696,4428,698,4416,698,4411,696,4409,693,4404,691,4404,686,4402,684,4387,686,4390,693,4392,701,4399,705,4404,710,4411,713,4428,713,4435,710,4440,708,4445,705,4450,703,4452,698,4454,693,4454,674,4452,672,4450,667,4445,665,4440,665,4438,662,4430,660,4421,657,4416,655,4411,655,4406,653,4404,648,4404,643,4409,641,4414,638,4426,638,4430,641,4435,645,4435,650,4450,648,4450,641,4447,636,4442,631,4440,629,4435,626,4430,624,4409,624,4404,626,4399,629,4394,633,4392,638,4390,643xe" filled="t" fillcolor="#000000" stroked="f">
              <v:path arrowok="t"/>
              <v:fill/>
            </v:shape>
            <v:shape style="position:absolute;left:5405;top:595;width:72;height:118" coordorigin="5405,595" coordsize="72,118" path="m5407,650l5405,660,5405,677,5407,684,5410,691,5414,696,5417,703,5424,705,5429,710,5434,713,5450,713,5458,705,5462,696,5462,710,5477,710,5477,595,5462,595,5462,686,5458,691,5453,696,5448,698,5436,698,5431,696,5426,689,5422,684,5419,677,5419,657,5422,650,5426,645,5422,629,5417,631,5412,638,5410,643,5407,650xe" filled="t" fillcolor="#000000" stroked="f">
              <v:path arrowok="t"/>
              <v:fill/>
            </v:shape>
            <v:shape style="position:absolute;left:5405;top:595;width:72;height:118" coordorigin="5405,595" coordsize="72,118" path="m5462,636l5460,633,5458,629,5455,626,5450,624,5429,624,5422,629,5426,645,5431,641,5436,638,5448,638,5453,641,5458,645,5462,650,5462,636xe" filled="t" fillcolor="#000000" stroked="f">
              <v:path arrowok="t"/>
              <v:fill/>
            </v:shape>
            <v:shape style="position:absolute;left:5496;top:624;width:38;height:89" coordorigin="5496,624" coordsize="38,89" path="m5522,624l5513,626,5518,643,5522,638,5527,638,5534,624,5522,624xe" filled="t" fillcolor="#000000" stroked="f">
              <v:path arrowok="t"/>
              <v:fill/>
            </v:shape>
            <v:shape style="position:absolute;left:5496;top:624;width:38;height:89" coordorigin="5496,624" coordsize="38,89" path="m5496,667l5496,681,5498,693,5506,701,5513,708,5522,713,5544,713,5551,710,5558,705,5566,701,5568,693,5570,686,5556,684,5556,689,5551,691,5549,693,5544,696,5539,698,5527,698,5522,696,5518,691,5513,686,5510,679,5510,672,5570,672,5573,667,5573,653,5568,643,5561,633,5554,626,5544,624,5534,624,5527,638,5546,638,5551,643,5554,645,5556,650,5558,657,5510,657,5510,650,5513,645,5518,643,5513,626,5506,633,5498,643,5496,653,5496,667xe" filled="t" fillcolor="#000000" stroked="f">
              <v:path arrowok="t"/>
              <v:fill/>
            </v:shape>
            <v:shape style="position:absolute;left:5598;top:593;width:0;height:118" coordorigin="5598,593" coordsize="0,118" path="m5598,593l5598,710e" filled="f" stroked="t" strokeweight="0.94pt" strokecolor="#000000">
              <v:path arrowok="t"/>
            </v:shape>
            <v:shape style="position:absolute;left:5534;top:835;width:50;height:89" coordorigin="5534,835" coordsize="50,89" path="m5558,905l5554,900,5551,895,5549,888,5551,919,5561,924,5578,924,5585,921,5582,905,5578,909,5563,909,5558,905xe" filled="t" fillcolor="#000000" stroked="f">
              <v:path arrowok="t"/>
              <v:fill/>
            </v:shape>
            <v:shape style="position:absolute;left:5534;top:835;width:50;height:89" coordorigin="5534,835" coordsize="50,89" path="m5549,869l5551,861,5554,857,5558,852,5563,849,5578,849,5582,852,5587,857,5592,861,5594,869,5594,888,5592,895,5587,900,5582,905,5585,921,5590,917,5597,914,5602,909,5604,902,5606,897,5609,888,5609,864,5604,852,5597,845,5592,837,5582,835,5561,835,5554,837,5546,842,5537,852,5534,861,5534,893,5537,905,5544,912,5551,919,5549,888,5549,869xe" filled="t" fillcolor="#000000" stroked="f">
              <v:path arrowok="t"/>
              <v:fill/>
            </v:shape>
            <v:shape style="position:absolute;left:1598;top:1262;width:14;height:89" coordorigin="1598,1262" coordsize="14,89" path="m1613,1262l1608,1265,1613,1317,1613,1262xe" filled="t" fillcolor="#000000" stroked="f">
              <v:path arrowok="t"/>
              <v:fill/>
            </v:shape>
            <v:shape style="position:absolute;left:1598;top:1262;width:14;height:89" coordorigin="1598,1262" coordsize="14,89" path="m1670,1229l1656,1229,1656,1269,1654,1267,1649,1262,1646,1260,1642,1257,1620,1257,1613,1262,1613,1291,1613,1284,1618,1279,1622,1274,1627,1272,1639,1272,1644,1274,1649,1279,1654,1284,1656,1291,1656,1313,1654,1320,1649,1325,1644,1329,1639,1332,1627,1332,1622,1327,1618,1322,1613,1317,1608,1265,1603,1272,1601,1277,1598,1284,1598,1317,1601,1325,1606,1329,1608,1337,1615,1339,1620,1344,1625,1346,1642,1346,1649,1339,1656,1329,1656,1344,1670,1344,1670,1229xe" filled="t" fillcolor="#000000" stroked="f">
              <v:path arrowok="t"/>
              <v:fill/>
            </v:shape>
            <v:shape style="position:absolute;left:1687;top:1257;width:38;height:89" coordorigin="1687,1257" coordsize="38,89" path="m1714,1257l1704,1260,1709,1277,1714,1272,1718,1272,1726,1257,1714,1257xe" filled="t" fillcolor="#000000" stroked="f">
              <v:path arrowok="t"/>
              <v:fill/>
            </v:shape>
            <v:shape style="position:absolute;left:1687;top:1257;width:38;height:89" coordorigin="1687,1257" coordsize="38,89" path="m1687,1301l1687,1315,1690,1327,1697,1334,1704,1341,1714,1346,1735,1346,1742,1344,1750,1339,1757,1334,1759,1327,1762,1320,1750,1317,1747,1322,1742,1325,1740,1327,1735,1329,1730,1332,1718,1332,1714,1329,1709,1325,1704,1320,1702,1313,1702,1305,1764,1305,1764,1286,1759,1277,1752,1267,1745,1260,1735,1257,1726,1257,1718,1272,1738,1272,1742,1277,1747,1279,1747,1284,1750,1291,1702,1291,1702,1284,1704,1279,1709,1277,1704,1260,1697,1267,1690,1277,1687,1286,1687,130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52pt;margin-top:79.14pt;width:201.84pt;height:38.21pt;mso-position-horizontal-relative:page;mso-position-vertical-relative:paragraph;z-index:-1731" coordorigin="1310,1583" coordsize="4037,764">
            <v:shape type="#_x0000_t75" style="position:absolute;left:1310;top:1583;width:3823;height:764">
              <v:imagedata o:title="" r:id="rId120"/>
            </v:shape>
            <v:shape style="position:absolute;left:2069;top:1596;width:74;height:118" coordorigin="2069,1596" coordsize="74,118" path="m2143,1677l2143,1670,2141,1665,2136,1661,2134,1656,2126,1653,2122,1651,2131,1644,2138,1637,2138,1620,2134,1613,2129,1608,2124,1601,2114,1596,2098,1596,2093,1598,2088,1601,2083,1603,2078,1605,2076,1610,2074,1615,2071,1620,2071,1627,2093,1629,2093,1622,2098,1617,2102,1615,2107,1615,2112,1620,2117,1625,2117,1632,2114,1637,2110,1641,2105,1644,2100,1641,2098,1661,2102,1658,2110,1658,2114,1661,2117,1663,2119,1668,2122,1673,2122,1682,2119,1687,2117,1689,2112,1694,2100,1694,2095,1692,2093,1689,2090,1685,2090,1677,2069,1682,2069,1692,2074,1699,2078,1706,2086,1711,2095,1713,2114,1713,2124,1711,2131,1704,2138,1697,2143,1689,2143,1677xe" filled="t" fillcolor="#000000" stroked="f">
              <v:path arrowok="t"/>
              <v:fill/>
            </v:shape>
            <v:shape style="position:absolute;left:2160;top:1701;width:24;height:0" coordorigin="2160,1701" coordsize="24,0" path="m2160,1701l2184,1701e" filled="f" stroked="t" strokeweight="1.3pt" strokecolor="#000000">
              <v:path arrowok="t"/>
            </v:shape>
            <v:shape style="position:absolute;left:2201;top:1671;width:46;height:0" coordorigin="2201,1671" coordsize="46,0" path="m2201,1671l2246,1671e" filled="f" stroked="t" strokeweight="1.18pt" strokecolor="#000000">
              <v:path arrowok="t"/>
            </v:shape>
            <v:shape style="position:absolute;left:5186;top:2018;width:74;height:118" coordorigin="5186,2018" coordsize="74,118" path="m5186,2064l5186,2076,5188,2100,5194,2118,5198,2126,5206,2131,5213,2136,5225,2136,5218,2121,5213,2119,5208,2114,5203,2107,5201,2095,5201,2059,5203,2047,5208,2040,5213,2035,5218,2033,5232,2033,5237,2035,5242,2042,5244,2047,5246,2059,5246,2095,5244,2107,5242,2114,5237,2119,5239,2133,5244,2129,5251,2126,5254,2119,5258,2109,5261,2102,5261,2057,5258,2049,5258,2042,5256,2037,5254,2033,5249,2028,5246,2025,5242,2023,5237,2021,5230,2018,5215,2018,5210,2021,5203,2025,5198,2028,5194,2035,5191,2045,5189,2052,5186,2064xe" filled="t" fillcolor="#000000" stroked="f">
              <v:path arrowok="t"/>
              <v:fill/>
            </v:shape>
            <v:shape style="position:absolute;left:5186;top:2018;width:74;height:118" coordorigin="5186,2018" coordsize="74,118" path="m5218,2121l5225,2136,5232,2136,5239,2133,5237,2119,5232,2121,5218,2121xe" filled="t" fillcolor="#000000" stroked="f">
              <v:path arrowok="t"/>
              <v:fill/>
            </v:shape>
            <v:shape style="position:absolute;left:5273;top:2018;width:74;height:115" coordorigin="5273,2018" coordsize="74,115" path="m5292,2119l5294,2114,5299,2109,5306,2105,5314,2097,5323,2090,5330,2083,5335,2078,5340,2073,5342,2069,5345,2064,5345,2059,5347,2054,5347,2042,5342,2033,5338,2028,5330,2021,5323,2018,5302,2018,5292,2021,5285,2025,5280,2033,5275,2040,5275,2049,5290,2052,5290,2045,5292,2042,5294,2037,5299,2035,5304,2033,5318,2033,5323,2035,5326,2037,5330,2042,5333,2047,5333,2057,5330,2061,5326,2069,5321,2073,5314,2081,5299,2093,5292,2097,5287,2102,5282,2107,5278,2114,5275,2119,5273,2124,5273,2133,5347,2133,5347,2119,5292,211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74.99pt;margin-top:79.32pt;width:5.33pt;height:6.82pt;mso-position-horizontal-relative:page;mso-position-vertical-relative:paragraph;z-index:-1729" coordorigin="5500,1586" coordsize="107,136">
            <v:shape style="position:absolute;left:5509;top:1596;width:0;height:118" coordorigin="5509,1596" coordsize="0,118" path="m5509,1596l5509,1713e" filled="f" stroked="t" strokeweight="0.94pt" strokecolor="#000000">
              <v:path arrowok="t"/>
            </v:shape>
            <v:shape style="position:absolute;left:5532;top:1625;width:74;height:89" coordorigin="5532,1625" coordsize="74,89" path="m5534,1704l5539,1709,5544,1713,5570,1713,5575,1711,5580,1711,5585,1706,5587,1701,5590,1706,5592,1711,5606,1711,5606,1709,5604,1704,5604,1697,5602,1689,5602,1641,5599,1639,5597,1634,5597,1632,5592,1629,5587,1629,5585,1627,5578,1625,5566,1625,5558,1627,5554,1629,5549,1632,5544,1634,5542,1637,5539,1641,5537,1646,5534,1651,5549,1653,5551,1649,5556,1644,5558,1641,5563,1639,5578,1639,5582,1641,5587,1646,5587,1658,5582,1661,5575,1663,5563,1665,5551,1665,5554,1680,5561,1680,5566,1677,5575,1677,5582,1675,5587,1673,5587,1687,5585,1692,5582,1694,5578,1697,5573,1699,5554,1699,5549,1694,5546,1689,5549,1685,5546,1670,5542,1670,5537,1675,5537,1680,5534,1682,5532,1687,5532,1697,5534,1704xe" filled="t" fillcolor="#000000" stroked="f">
              <v:path arrowok="t"/>
              <v:fill/>
            </v:shape>
            <v:shape style="position:absolute;left:5532;top:1625;width:74;height:89" coordorigin="5532,1625" coordsize="74,89" path="m5551,1665l5546,1670,5549,1685,5554,1680,5551,1665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62.16pt;height:6.82pt">
            <v:imagedata o:title="" r:id="rId121"/>
          </v:shape>
        </w:pict>
      </w:r>
      <w:r>
        <w:rPr>
          <w:rFonts w:cs="Times New Roman" w:hAnsi="Times New Roman" w:eastAsia="Times New Roman" w:ascii="Times New Roman"/>
          <w:sz w:val="13.6387"/>
          <w:szCs w:val="13.6387"/>
        </w:rPr>
      </w:r>
    </w:p>
    <w:p>
      <w:pPr>
        <w:rPr>
          <w:rFonts w:cs="Times New Roman" w:hAnsi="Times New Roman" w:eastAsia="Times New Roman" w:ascii="Times New Roman"/>
          <w:sz w:val="14.3594"/>
          <w:szCs w:val="14.3594"/>
        </w:rPr>
        <w:jc w:val="left"/>
        <w:spacing w:before="40"/>
        <w:ind w:left="5587"/>
      </w:pPr>
      <w:r>
        <w:pict>
          <v:group style="position:absolute;margin-left:262.44pt;margin-top:84.97pt;width:8.04pt;height:4.44pt;mso-position-horizontal-relative:page;mso-position-vertical-relative:paragraph;z-index:-1728" coordorigin="5249,1699" coordsize="161,89">
            <v:shape style="position:absolute;left:5249;top:1699;width:77;height:89" coordorigin="5249,1699" coordsize="77,89" path="m5297,1788l5304,1786,5311,1781,5318,1776,5321,1769,5323,1762,5309,1759,5309,1764,5304,1769,5302,1771,5297,1774,5280,1774,5275,1771,5270,1767,5266,1762,5263,1757,5263,1747,5323,1747,5326,1743,5326,1731,5321,1719,5314,1711,5306,1704,5297,1699,5287,1699,5280,1714,5294,1714,5299,1716,5304,1721,5306,1723,5309,1728,5311,1733,5263,1733,5263,1728,5266,1723,5270,1719,5266,1704,5258,1711,5251,1719,5249,1731,5249,1759,5251,1769,5258,1776,5266,1783,5275,1788,5297,1788xe" filled="t" fillcolor="#000000" stroked="f">
              <v:path arrowok="t"/>
              <v:fill/>
            </v:shape>
            <v:shape style="position:absolute;left:5249;top:1699;width:77;height:89" coordorigin="5249,1699" coordsize="77,89" path="m5275,1699l5266,1704,5270,1719,5275,1716,5280,1714,5287,1699,5275,1699xe" filled="t" fillcolor="#000000" stroked="f">
              <v:path arrowok="t"/>
              <v:fill/>
            </v:shape>
            <v:shape style="position:absolute;left:5345;top:1699;width:65;height:86" coordorigin="5345,1699" coordsize="65,86" path="m5359,1740l5359,1723,5364,1719,5369,1716,5374,1714,5386,1714,5390,1719,5393,1723,5393,1726,5395,1731,5395,1786,5410,1786,5410,1728,5407,1723,5407,1716,5405,1711,5402,1707,5400,1704,5395,1702,5390,1699,5371,1699,5364,1704,5359,1714,5359,1702,5345,1702,5345,1786,5359,1786,5359,174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72.28pt;margin-top:94.09pt;width:8.16pt;height:5.88pt;mso-position-horizontal-relative:page;mso-position-vertical-relative:paragraph;z-index:-1726" coordorigin="5446,1882" coordsize="163,118">
            <v:shape style="position:absolute;left:5446;top:1882;width:72;height:118" coordorigin="5446,1882" coordsize="72,118" path="m5460,1944l5462,1915,5455,1920,5453,1925,5448,1932,5446,1939,5446,1971,5450,1978,5453,1985,5458,1990,5462,1995,5467,1997,5474,1999,5479,1999,5482,1985,5474,1985,5470,1983,5465,1978,5462,1973,5460,1966,5460,1944xe" filled="t" fillcolor="#000000" stroked="f">
              <v:path arrowok="t"/>
              <v:fill/>
            </v:shape>
            <v:shape style="position:absolute;left:5446;top:1882;width:72;height:118" coordorigin="5446,1882" coordsize="72,118" path="m5503,1944l5503,1966,5501,1973,5496,1978,5491,1983,5486,1985,5482,1985,5479,1999,5489,1999,5498,1995,5503,1985,5503,1997,5518,1997,5518,1882,5503,1882,5503,1925,5501,1920,5496,1918,5494,1915,5489,1913,5484,1911,5472,1911,5467,1913,5462,1915,5460,1944,5462,1937,5465,1932,5470,1927,5474,1925,5486,1925,5491,1927,5496,1932,5501,1937,5503,1944xe" filled="t" fillcolor="#000000" stroked="f">
              <v:path arrowok="t"/>
              <v:fill/>
            </v:shape>
            <v:shape style="position:absolute;left:5532;top:1911;width:77;height:89" coordorigin="5532,1911" coordsize="77,89" path="m5537,1930l5532,1942,5532,1971,5537,1980,5544,1987,5551,1995,5561,1999,5582,1999,5590,1997,5597,1992,5602,1987,5606,1980,5609,1973,5594,1971,5592,1975,5590,1980,5585,1983,5582,1985,5566,1985,5558,1983,5556,1978,5551,1973,5546,1968,5546,1939,5549,1935,5554,1930,5558,1927,5566,1925,5570,1911,5561,1911,5551,1915,5544,1923,5537,1930xe" filled="t" fillcolor="#000000" stroked="f">
              <v:path arrowok="t"/>
              <v:fill/>
            </v:shape>
            <v:shape style="position:absolute;left:5532;top:1911;width:77;height:89" coordorigin="5532,1911" coordsize="77,89" path="m5609,1942l5606,1930,5599,1923,5592,1915,5582,1911,5570,1911,5566,1925,5578,1925,5585,1927,5590,1932,5592,1935,5594,1939,5594,1944,5546,1944,5546,1939,5546,1968,5546,1959,5609,1959,5609,1942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46.76pt;height:7.18pt">
            <v:imagedata o:title="" r:id="rId122"/>
          </v:shape>
        </w:pict>
      </w:r>
      <w:r>
        <w:rPr>
          <w:rFonts w:cs="Times New Roman" w:hAnsi="Times New Roman" w:eastAsia="Times New Roman" w:ascii="Times New Roman"/>
          <w:sz w:val="14.3594"/>
          <w:szCs w:val="14.3594"/>
        </w:rPr>
      </w:r>
    </w:p>
    <w:p>
      <w:pPr>
        <w:rPr>
          <w:sz w:val="28"/>
          <w:szCs w:val="28"/>
        </w:rPr>
        <w:jc w:val="left"/>
        <w:spacing w:before="4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ind w:left="6691"/>
      </w:pPr>
      <w:r>
        <w:pict>
          <v:shape type="#_x0000_t75" style="width:55.79pt;height:7pt">
            <v:imagedata o:title="" r:id="rId123"/>
          </v:shape>
        </w:pict>
      </w:r>
      <w:r>
        <w:rPr>
          <w:rFonts w:cs="Times New Roman" w:hAnsi="Times New Roman" w:eastAsia="Times New Roman" w:ascii="Times New Roman"/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7"/>
      </w:pPr>
      <w:r>
        <w:pict>
          <v:group style="position:absolute;margin-left:263.04pt;margin-top:-48.61pt;width:3.72pt;height:4.44pt;mso-position-horizontal-relative:page;mso-position-vertical-relative:paragraph;z-index:-1730" coordorigin="5261,-972" coordsize="74,89">
            <v:shape style="position:absolute;left:5261;top:-972;width:74;height:89" coordorigin="5261,-972" coordsize="74,89" path="m5282,-967l5275,-965,5270,-960,5266,-955,5266,-951,5263,-946,5278,-943,5280,-948,5285,-953,5287,-955,5292,-958,5304,-958,5309,-955,5314,-953,5316,-951,5316,-910,5311,-905,5309,-903,5304,-900,5302,-898,5282,-898,5278,-903,5275,-907,5275,-912,5280,-915,5285,-917,5290,-917,5294,-919,5304,-934,5292,-931,5282,-931,5278,-929,5273,-927,5268,-924,5266,-922,5263,-917,5261,-915,5261,-900,5263,-893,5268,-888,5273,-883,5299,-883,5304,-886,5306,-886,5311,-891,5316,-895,5316,-891,5321,-886,5335,-886,5333,-888,5333,-893,5330,-895,5330,-951,5328,-955,5328,-958,5326,-963,5321,-967,5316,-967,5311,-970,5306,-972,5292,-972,5287,-970,5282,-967xe" filled="t" fillcolor="#000000" stroked="f">
              <v:path arrowok="t"/>
              <v:fill/>
            </v:shape>
            <v:shape style="position:absolute;left:5261;top:-972;width:74;height:89" coordorigin="5261,-972" coordsize="74,89" path="m5294,-919l5304,-919,5311,-922,5316,-924,5316,-939,5311,-936,5304,-934,5294,-91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79.92pt;margin-top:29.52pt;width:200.4pt;height:28.91pt;mso-position-horizontal-relative:page;mso-position-vertical-relative:paragraph;z-index:-1725" coordorigin="1598,590" coordsize="4008,578">
            <v:shape type="#_x0000_t75" style="position:absolute;left:1601;top:590;width:4006;height:559">
              <v:imagedata o:title="" r:id="rId124"/>
            </v:shape>
            <v:shape style="position:absolute;left:1598;top:847;width:14;height:91" coordorigin="1598,847" coordsize="14,91" path="m1613,847l1608,849,1613,902,1613,847xe" filled="t" fillcolor="#000000" stroked="f">
              <v:path arrowok="t"/>
              <v:fill/>
            </v:shape>
            <v:shape style="position:absolute;left:1598;top:847;width:14;height:91" coordorigin="1598,847" coordsize="14,91" path="m1670,811l1656,811,1656,854,1654,852,1649,847,1646,845,1642,842,1637,840,1625,840,1620,842,1613,847,1613,876,1613,866,1618,861,1622,857,1627,854,1639,854,1644,857,1649,864,1654,869,1656,876,1656,895,1654,902,1649,907,1644,912,1639,914,1627,914,1622,912,1618,907,1613,902,1608,849,1603,854,1601,861,1598,869,1598,902,1601,909,1606,914,1608,921,1615,924,1620,929,1642,929,1649,924,1656,914,1656,926,1670,926,1670,811xe" filled="t" fillcolor="#000000" stroked="f">
              <v:path arrowok="t"/>
              <v:fill/>
            </v:shape>
            <v:shape style="position:absolute;left:1687;top:840;width:38;height:89" coordorigin="1687,840" coordsize="38,89" path="m1714,840l1704,845,1709,861,1714,857,1718,854,1726,840,1714,840xe" filled="t" fillcolor="#000000" stroked="f">
              <v:path arrowok="t"/>
              <v:fill/>
            </v:shape>
            <v:shape style="position:absolute;left:1687;top:840;width:38;height:89" coordorigin="1687,840" coordsize="38,89" path="m1726,914l1718,914,1714,912,1709,909,1704,905,1702,897,1702,888,1764,888,1764,871,1759,859,1752,852,1745,845,1735,840,1726,840,1718,854,1733,854,1738,857,1742,861,1747,864,1747,869,1750,873,1702,873,1702,869,1704,864,1709,861,1704,845,1697,852,1690,861,1687,871,1687,900,1690,909,1697,919,1704,926,1714,929,1735,929,1745,926,1750,924,1757,919,1759,912,1762,902,1750,900,1747,907,1742,909,1740,912,1735,914,1726,914xe" filled="t" fillcolor="#000000" stroked="f">
              <v:path arrowok="t"/>
              <v:fill/>
            </v:shape>
            <v:shape style="position:absolute;left:5072;top:811;width:0;height:118" coordorigin="5072,811" coordsize="0,118" path="m5072,811l5072,929e" filled="f" stroked="t" strokeweight="0.94pt" strokecolor="#000000">
              <v:path arrowok="t"/>
            </v:shape>
            <v:shape style="position:absolute;left:5095;top:840;width:74;height:89" coordorigin="5095,840" coordsize="74,89" path="m5110,876l5112,869,5117,864,5122,857,5126,854,5141,854,5146,857,5150,864,5153,869,5155,876,5155,895,5153,902,5150,907,5146,912,5141,914,5126,914,5122,912,5117,907,5112,902,5112,926,5122,929,5146,929,5153,924,5158,921,5162,917,5165,909,5170,905,5170,871,5167,859,5160,852,5153,845,5143,840,5124,840,5114,845,5107,849,5100,859,5095,869,5095,900,5100,909,5107,919,5110,895,5110,876xe" filled="t" fillcolor="#000000" stroked="f">
              <v:path arrowok="t"/>
              <v:fill/>
            </v:shape>
            <v:shape style="position:absolute;left:5095;top:840;width:74;height:89" coordorigin="5095,840" coordsize="74,89" path="m5110,895l5107,919,5112,926,5112,902,5110,895xe" filled="t" fillcolor="#000000" stroked="f">
              <v:path arrowok="t"/>
              <v:fill/>
            </v:shape>
            <v:shape style="position:absolute;left:5184;top:840;width:67;height:89" coordorigin="5184,840" coordsize="67,89" path="m5213,914l5208,914,5203,912,5201,909,5198,905,5198,900,5184,902,5184,912,5189,919,5194,924,5201,926,5208,929,5230,929,5234,926,5239,924,5244,921,5246,917,5249,912,5251,907,5251,897,5249,893,5246,890,5244,885,5242,883,5237,883,5232,881,5225,878,5218,876,5210,873,5206,871,5201,869,5201,859,5206,857,5210,854,5220,854,5225,857,5230,861,5232,866,5246,864,5246,859,5244,854,5239,849,5237,845,5232,845,5227,842,5220,840,5210,840,5208,842,5203,842,5201,845,5196,845,5196,847,5191,849,5189,854,5186,859,5186,873,5189,878,5194,883,5198,885,5203,888,5208,890,5218,893,5225,895,5230,895,5234,900,5237,900,5237,905,5234,909,5230,914,5213,914xe" filled="t" fillcolor="#000000" stroked="f">
              <v:path arrowok="t"/>
              <v:fill/>
            </v:shape>
            <v:shape style="position:absolute;left:5350;top:840;width:36;height:118" coordorigin="5350,840" coordsize="36,118" path="m5364,876l5366,866,5371,861,5376,857,5381,854,5386,840,5378,840,5371,842,5366,847,5362,849,5364,876xe" filled="t" fillcolor="#000000" stroked="f">
              <v:path arrowok="t"/>
              <v:fill/>
            </v:shape>
            <v:shape style="position:absolute;left:5350;top:840;width:36;height:118" coordorigin="5350,840" coordsize="36,118" path="m5407,842l5407,857,5402,847,5395,840,5386,840,5381,854,5393,854,5398,859,5402,864,5405,869,5407,876,5407,895,5405,902,5402,907,5398,912,5393,914,5381,914,5376,912,5371,907,5366,902,5364,895,5364,876,5362,849,5357,854,5354,861,5352,869,5350,876,5350,897,5354,909,5362,917,5369,926,5376,929,5395,929,5400,926,5402,924,5405,919,5407,917,5407,957,5422,957,5422,842,5407,842xe" filled="t" fillcolor="#000000" stroked="f">
              <v:path arrowok="t"/>
              <v:fill/>
            </v:shape>
            <v:shape style="position:absolute;left:5446;top:842;width:65;height:86" coordorigin="5446,842" coordsize="65,86" path="m5496,895l5496,902,5494,907,5489,912,5484,914,5472,914,5467,912,5462,907,5462,900,5460,895,5460,842,5446,842,5446,902,5448,907,5448,914,5450,919,5455,924,5460,926,5465,929,5484,929,5491,924,5496,914,5496,926,5510,926,5510,842,5496,842,5496,895xe" filled="t" fillcolor="#000000" stroked="f">
              <v:path arrowok="t"/>
              <v:fill/>
            </v:shape>
            <v:shape style="position:absolute;left:5527;top:840;width:41;height:89" coordorigin="5527,840" coordsize="41,89" path="m5556,840l5546,845,5539,852,5542,873,5544,869,5546,864,5551,861,5556,857,5561,854,5568,840,5556,840xe" filled="t" fillcolor="#000000" stroked="f">
              <v:path arrowok="t"/>
              <v:fill/>
            </v:shape>
            <v:shape style="position:absolute;left:5527;top:840;width:41;height:89" coordorigin="5527,840" coordsize="41,89" path="m5532,909l5539,919,5546,926,5556,929,5578,929,5585,926,5592,924,5599,919,5602,912,5604,902,5590,900,5590,907,5585,909,5582,912,5578,914,5561,914,5556,912,5551,909,5546,905,5544,897,5542,888,5604,888,5604,871,5602,859,5594,852,5587,845,5578,840,5568,840,5561,854,5575,854,5580,857,5585,861,5587,864,5590,869,5590,873,5542,873,5539,852,5532,861,5527,871,5527,900,5532,909xe" filled="t" fillcolor="#000000" stroked="f">
              <v:path arrowok="t"/>
              <v:fill/>
            </v:shape>
            <v:shape style="position:absolute;left:5184;top:1051;width:72;height:118" coordorigin="5184,1051" coordsize="72,118" path="m5198,1169l5198,1128,5201,1133,5203,1135,5208,1137,5210,1140,5227,1140,5225,1125,5215,1125,5208,1123,5206,1118,5201,1113,5198,1106,5198,1087,5201,1080,5206,1075,5210,1070,5215,1065,5213,1053,5208,1056,5206,1058,5201,1063,5198,1068,5198,1053,5184,1053,5184,1169,5198,1169xe" filled="t" fillcolor="#000000" stroked="f">
              <v:path arrowok="t"/>
              <v:fill/>
            </v:shape>
            <v:shape style="position:absolute;left:5184;top:1051;width:72;height:118" coordorigin="5184,1051" coordsize="72,118" path="m5242,1097l5242,1106,5239,1113,5234,1118,5232,1123,5225,1125,5227,1140,5232,1140,5239,1135,5244,1133,5249,1125,5251,1118,5254,1113,5256,1104,5256,1080,5251,1073,5249,1068,5246,1061,5239,1058,5234,1053,5230,1051,5218,1051,5213,1053,5215,1065,5227,1065,5232,1068,5234,1073,5239,1080,5242,1087,5242,1097xe" filled="t" fillcolor="#000000" stroked="f">
              <v:path arrowok="t"/>
              <v:fill/>
            </v:shape>
            <v:shape style="position:absolute;left:5270;top:1051;width:74;height:89" coordorigin="5270,1051" coordsize="74,89" path="m5285,1087l5287,1080,5292,1075,5297,1068,5302,1065,5314,1065,5321,1068,5323,1075,5328,1080,5330,1087,5330,1106,5328,1113,5323,1118,5321,1123,5314,1125,5302,1125,5297,1123,5292,1118,5297,1140,5321,1140,5328,1135,5333,1133,5338,1128,5340,1121,5342,1116,5345,1106,5345,1082,5342,1070,5335,1063,5328,1056,5318,1051,5299,1051,5290,1056,5282,1061,5275,1070,5270,1080,5270,1111,5275,1121,5280,1130,5285,1106,5285,1087xe" filled="t" fillcolor="#000000" stroked="f">
              <v:path arrowok="t"/>
              <v:fill/>
            </v:shape>
            <v:shape style="position:absolute;left:5270;top:1051;width:74;height:89" coordorigin="5270,1051" coordsize="74,89" path="m5287,1113l5285,1106,5280,1130,5287,1137,5297,1140,5292,1118,5287,1113xe" filled="t" fillcolor="#000000" stroked="f">
              <v:path arrowok="t"/>
              <v:fill/>
            </v:shape>
            <v:shape style="position:absolute;left:5364;top:1051;width:43;height:86" coordorigin="5364,1051" coordsize="43,86" path="m5376,1053l5364,1053,5364,1137,5378,1137,5378,1082,5381,1077,5381,1073,5386,1070,5390,1065,5398,1065,5402,1070,5407,1056,5402,1053,5398,1051,5393,1051,5388,1053,5383,1056,5378,1061,5376,1065,5376,105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-79.08pt;width:214.68pt;height:60.71pt;mso-position-horizontal-relative:page;mso-position-vertical-relative:paragraph;z-index:-1710" coordorigin="6300,-1582" coordsize="4294,1214">
            <v:shape type="#_x0000_t75" style="position:absolute;left:6300;top:-1582;width:4294;height:1214">
              <v:imagedata o:title="" r:id="rId125"/>
            </v:shape>
            <v:shape style="position:absolute;left:7486;top:-1570;width:74;height:118" coordorigin="7486,-1570" coordsize="74,118" path="m7488,-1471l7495,-1464,7502,-1457,7510,-1452,7510,-1471,7505,-1471,7502,-1476,7500,-1481,7500,-1500,7505,-1505,7510,-1510,7534,-1510,7538,-1505,7538,-1534,7536,-1529,7531,-1527,7529,-1524,7517,-1524,7512,-1527,7507,-1529,7505,-1534,7505,-1548,7507,-1553,7512,-1555,7531,-1555,7536,-1553,7538,-1548,7541,-1546,7543,-1522,7548,-1524,7550,-1527,7553,-1531,7555,-1536,7555,-1551,7550,-1555,7546,-1563,7538,-1567,7531,-1570,7512,-1570,7505,-1567,7498,-1563,7493,-1558,7490,-1551,7490,-1531,7493,-1527,7495,-1524,7500,-1522,7507,-1519,7500,-1517,7493,-1512,7490,-1507,7486,-1503,7486,-1479,7488,-1471xe" filled="t" fillcolor="#000000" stroked="f">
              <v:path arrowok="t"/>
              <v:fill/>
            </v:shape>
            <v:shape style="position:absolute;left:7486;top:-1570;width:74;height:118" coordorigin="7486,-1570" coordsize="74,118" path="m7522,-1452l7534,-1452,7541,-1457,7548,-1464,7555,-1471,7560,-1479,7560,-1495,7558,-1503,7553,-1507,7550,-1512,7543,-1517,7538,-1519,7543,-1522,7541,-1546,7541,-1536,7538,-1534,7538,-1505,7543,-1500,7546,-1495,7546,-1483,7543,-1479,7538,-1474,7534,-1469,7529,-1467,7517,-1467,7514,-1469,7510,-1471,7510,-1452,7522,-1452xe" filled="t" fillcolor="#000000" stroked="f">
              <v:path arrowok="t"/>
              <v:fill/>
            </v:shape>
            <v:shape style="position:absolute;left:7574;top:-1570;width:74;height:118" coordorigin="7574,-1570" coordsize="74,118" path="m7603,-1524l7601,-1510,7606,-1512,7618,-1512,7622,-1510,7627,-1507,7632,-1503,7634,-1498,7634,-1483,7632,-1479,7627,-1474,7622,-1469,7618,-1467,7603,-1467,7598,-1469,7596,-1471,7591,-1476,7589,-1481,7589,-1486,7574,-1483,7574,-1476,7577,-1467,7584,-1462,7591,-1457,7598,-1452,7620,-1452,7630,-1457,7637,-1464,7644,-1471,7649,-1481,7649,-1498,7646,-1505,7642,-1510,7639,-1515,7634,-1519,7627,-1519,7632,-1522,7637,-1527,7639,-1529,7642,-1534,7644,-1539,7644,-1548,7642,-1553,7639,-1555,7637,-1560,7632,-1565,7627,-1567,7620,-1570,7598,-1570,7591,-1567,7586,-1563,7579,-1558,7574,-1551,7574,-1541,7589,-1539,7589,-1546,7591,-1551,7596,-1553,7598,-1555,7620,-1555,7622,-1553,7627,-1548,7630,-1546,7630,-1536,7627,-1531,7622,-1529,7618,-1527,7610,-1524,7603,-1524xe" filled="t" fillcolor="#000000" stroked="f">
              <v:path arrowok="t"/>
              <v:fill/>
            </v:shape>
            <v:shape style="position:absolute;left:7738;top:-1536;width:14;height:89" coordorigin="7738,-1536" coordsize="14,89" path="m7752,-1536l7747,-1534,7752,-1481,7752,-1536xe" filled="t" fillcolor="#000000" stroked="f">
              <v:path arrowok="t"/>
              <v:fill/>
            </v:shape>
            <v:shape style="position:absolute;left:7738;top:-1536;width:14;height:89" coordorigin="7738,-1536" coordsize="14,89" path="m7810,-1570l7795,-1570,7795,-1529,7793,-1531,7788,-1536,7786,-1539,7781,-1541,7759,-1541,7752,-1536,7752,-1507,7752,-1515,7757,-1519,7762,-1524,7766,-1527,7778,-1527,7783,-1524,7788,-1519,7793,-1515,7795,-1507,7795,-1486,7793,-1479,7788,-1474,7783,-1469,7778,-1467,7766,-1467,7762,-1471,7757,-1476,7752,-1481,7747,-1534,7742,-1527,7740,-1522,7738,-1515,7738,-1481,7740,-1474,7745,-1469,7747,-1462,7754,-1459,7759,-1455,7764,-1452,7781,-1452,7788,-1459,7795,-1469,7795,-1455,7810,-1455,7810,-1570xe" filled="t" fillcolor="#000000" stroked="f">
              <v:path arrowok="t"/>
              <v:fill/>
            </v:shape>
            <v:shape style="position:absolute;left:7826;top:-1541;width:38;height:89" coordorigin="7826,-1541" coordsize="38,89" path="m7853,-1541l7843,-1539,7848,-1522,7853,-1527,7858,-1527,7865,-1541,7853,-1541xe" filled="t" fillcolor="#000000" stroked="f">
              <v:path arrowok="t"/>
              <v:fill/>
            </v:shape>
            <v:shape style="position:absolute;left:7826;top:-1541;width:38;height:89" coordorigin="7826,-1541" coordsize="38,89" path="m7874,-1469l7870,-1467,7858,-1467,7853,-1469,7848,-1474,7843,-1479,7841,-1486,7841,-1493,7903,-1493,7903,-1512,7898,-1522,7891,-1531,7884,-1539,7874,-1541,7865,-1541,7858,-1527,7877,-1527,7882,-1522,7886,-1519,7886,-1515,7889,-1507,7841,-1507,7841,-1515,7843,-1519,7848,-1522,7843,-1539,7836,-1531,7829,-1522,7826,-1512,7826,-1483,7829,-1471,7836,-1464,7843,-1457,7853,-1452,7874,-1452,7882,-1455,7889,-1459,7896,-1464,7898,-1471,7901,-1479,7889,-1481,7886,-1476,7882,-1474,7879,-1471,7874,-1469xe" filled="t" fillcolor="#000000" stroked="f">
              <v:path arrowok="t"/>
              <v:fill/>
            </v:shape>
            <v:shape style="position:absolute;left:8005;top:-1572;width:0;height:118" coordorigin="8005,-1572" coordsize="0,118" path="m8005,-1572l8005,-1455e" filled="f" stroked="t" strokeweight="0.94pt" strokecolor="#000000">
              <v:path arrowok="t"/>
            </v:shape>
            <v:shape style="position:absolute;left:8028;top:-1503;width:22;height:58" coordorigin="8028,-1503" coordsize="22,58" path="m8047,-1503l8042,-1498,8045,-1483,8050,-1488,8047,-1503xe" filled="t" fillcolor="#000000" stroked="f">
              <v:path arrowok="t"/>
              <v:fill/>
            </v:shape>
            <v:shape style="position:absolute;left:8028;top:-1503;width:22;height:58" coordorigin="8028,-1503" coordsize="22,58" path="m8030,-1464l8035,-1459,8040,-1455,8047,-1452,8062,-1452,8066,-1455,8071,-1457,8076,-1457,8081,-1462,8086,-1462,8086,-1459,8088,-1455,8102,-1455,8102,-1459,8100,-1464,8100,-1471,8098,-1479,8098,-1527,8095,-1529,8093,-1534,8093,-1536,8088,-1539,8083,-1539,8081,-1541,8054,-1541,8050,-1539,8045,-1536,8040,-1534,8038,-1531,8035,-1527,8033,-1522,8030,-1515,8045,-1512,8047,-1519,8052,-1524,8054,-1527,8078,-1527,8083,-1522,8083,-1507,8078,-1507,8071,-1505,8059,-1503,8047,-1503,8050,-1488,8057,-1488,8062,-1491,8071,-1491,8078,-1493,8083,-1493,8083,-1481,8081,-1476,8076,-1474,8074,-1471,8069,-1469,8064,-1467,8054,-1467,8050,-1469,8045,-1474,8042,-1479,8045,-1483,8042,-1498,8038,-1498,8033,-1493,8033,-1488,8030,-1486,8028,-1481,8028,-1471,8030,-1464xe" filled="t" fillcolor="#000000" stroked="f">
              <v:path arrowok="t"/>
              <v:fill/>
            </v:shape>
            <v:shape style="position:absolute;left:9416;top:-1572;width:0;height:118" coordorigin="9416,-1572" coordsize="0,118" path="m9416,-1572l9416,-1455e" filled="f" stroked="t" strokeweight="0.94pt" strokecolor="#000000">
              <v:path arrowok="t"/>
            </v:shape>
            <v:shape style="position:absolute;left:9442;top:-1507;width:55;height:53" coordorigin="9442,-1507" coordsize="55,53" path="m9492,-1507l9482,-1505,9473,-1503,9468,-1503,9468,-1488,9475,-1491,9485,-1491,9492,-1493,9497,-1493,9497,-1507,9492,-1507xe" filled="t" fillcolor="#000000" stroked="f">
              <v:path arrowok="t"/>
              <v:fill/>
            </v:shape>
            <v:shape style="position:absolute;left:9442;top:-1507;width:55;height:53" coordorigin="9442,-1507" coordsize="55,53" path="m9458,-1512l9458,-1519,9463,-1524,9468,-1527,9490,-1527,9494,-1522,9497,-1517,9497,-1486,9494,-1481,9492,-1476,9490,-1474,9485,-1471,9480,-1469,9478,-1467,9466,-1467,9463,-1469,9458,-1471,9456,-1476,9456,-1481,9458,-1486,9463,-1488,9468,-1488,9468,-1503,9461,-1503,9456,-1500,9451,-1498,9446,-1493,9444,-1488,9442,-1486,9442,-1471,9444,-1464,9449,-1459,9454,-1455,9458,-1452,9473,-1452,9478,-1455,9482,-1457,9487,-1457,9492,-1462,9497,-1464,9499,-1459,9502,-1455,9516,-1455,9514,-1459,9511,-1464,9511,-1517,9509,-1522,9509,-1529,9506,-1534,9502,-1539,9497,-1539,9492,-1541,9466,-1541,9461,-1539,9456,-1536,9451,-1534,9449,-1531,9446,-1527,9444,-1522,9444,-1515,9458,-151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-6.48pt;width:214.68pt;height:60.71pt;mso-position-horizontal-relative:page;mso-position-vertical-relative:paragraph;z-index:-1709" coordorigin="6300,-130" coordsize="4294,1214">
            <v:shape type="#_x0000_t75" style="position:absolute;left:6300;top:-130;width:4294;height:1214">
              <v:imagedata o:title="" r:id="rId126"/>
            </v:shape>
            <v:shape style="position:absolute;left:9001;top:-120;width:0;height:118" coordorigin="9001,-120" coordsize="0,118" path="m9001,-120l9001,-3e" filled="f" stroked="t" strokeweight="0.94pt" strokecolor="#000000">
              <v:path arrowok="t"/>
            </v:shape>
            <v:shape style="position:absolute;left:9024;top:-89;width:74;height:89" coordorigin="9024,-89" coordsize="74,89" path="m9041,-84l9036,-82,9034,-77,9031,-75,9029,-70,9026,-63,9041,-60,9043,-65,9046,-70,9050,-75,9067,-75,9072,-72,9077,-70,9079,-65,9079,-55,9074,-53,9067,-53,9058,-36,9067,-39,9074,-39,9079,-41,9079,-31,9077,-27,9077,-22,9072,-19,9070,-17,9065,-15,9046,-15,9041,-19,9038,-24,9041,-29,9041,-48,9036,-46,9031,-41,9026,-36,9026,-31,9024,-29,9024,-17,9026,-12,9031,-7,9036,-3,9043,0,9062,0,9067,-3,9072,-5,9077,-7,9079,-12,9082,-10,9082,-5,9084,-3,9098,-3,9096,-7,9096,-15,9094,-19,9094,-75,9089,-79,9084,-84,9079,-87,9077,-89,9050,-89,9046,-87,9041,-84xe" filled="t" fillcolor="#000000" stroked="f">
              <v:path arrowok="t"/>
              <v:fill/>
            </v:shape>
            <v:shape style="position:absolute;left:9024;top:-89;width:74;height:89" coordorigin="9024,-89" coordsize="74,89" path="m9041,-48l9041,-29,9043,-34,9048,-36,9058,-36,9067,-53,9055,-51,9050,-51,9046,-48,9041,-48xe" filled="t" fillcolor="#000000" stroked="f">
              <v:path arrowok="t"/>
              <v:fill/>
            </v:shape>
            <v:shape style="position:absolute;left:10198;top:-118;width:72;height:118" coordorigin="10198,-118" coordsize="72,118" path="m10200,-29l10202,-22,10205,-15,10210,-10,10214,-5,10219,-3,10226,0,10243,0,10250,-5,10255,-15,10255,-3,10270,-3,10270,-118,10255,-118,10255,-75,10253,-79,10250,-82,10246,-84,10243,-87,10238,-89,10226,-89,10222,-72,10226,-75,10241,-75,10246,-72,10248,-67,10253,-63,10255,-55,10255,-34,10253,-27,10250,-22,10246,-17,10241,-15,10229,-15,10224,-17,10219,-22,10214,-27,10212,-34,10212,-55,10214,-84,10210,-79,10205,-75,10202,-67,10200,-60,10198,-53,10198,-36,10200,-29xe" filled="t" fillcolor="#000000" stroked="f">
              <v:path arrowok="t"/>
              <v:fill/>
            </v:shape>
            <v:shape style="position:absolute;left:10198;top:-118;width:72;height:118" coordorigin="10198,-118" coordsize="72,118" path="m10212,-55l10214,-63,10219,-67,10222,-72,10226,-89,10219,-87,10214,-84,10212,-55xe" filled="t" fillcolor="#000000" stroked="f">
              <v:path arrowok="t"/>
              <v:fill/>
            </v:shape>
            <v:shape style="position:absolute;left:10286;top:-89;width:77;height:89" coordorigin="10286,-89" coordsize="77,89" path="m10363,-58l10361,-70,10354,-77,10346,-84,10337,-89,10325,-89,10320,-75,10332,-75,10339,-72,10344,-67,10346,-65,10349,-60,10349,-55,10301,-55,10301,-60,10301,-31,10301,-41,10363,-41,10363,-58xe" filled="t" fillcolor="#000000" stroked="f">
              <v:path arrowok="t"/>
              <v:fill/>
            </v:shape>
            <v:shape style="position:absolute;left:10286;top:-89;width:77;height:89" coordorigin="10286,-89" coordsize="77,89" path="m10308,-22l10303,-27,10301,-31,10301,-60,10303,-65,10308,-70,10313,-72,10320,-75,10325,-89,10315,-89,10306,-84,10298,-77,10291,-70,10286,-58,10286,-29,10291,-19,10298,-12,10306,-5,10315,0,10337,0,10344,-3,10351,-7,10356,-12,10361,-19,10363,-27,10349,-29,10346,-24,10344,-19,10339,-17,10337,-17,10332,-15,10320,-15,10313,-17,10308,-22xe" filled="t" fillcolor="#000000" stroked="f">
              <v:path arrowok="t"/>
              <v:fill/>
            </v:shape>
            <v:shape style="position:absolute;left:10494;top:-120;width:0;height:118" coordorigin="10494,-120" coordsize="0,118" path="m10494,-120l10494,-3e" filled="f" stroked="t" strokeweight="0.94pt" strokecolor="#000000">
              <v:path arrowok="t"/>
            </v:shape>
            <v:shape style="position:absolute;left:10519;top:-48;width:14;height:70" coordorigin="10519,-48" coordsize="14,70" path="m10534,-48l10529,-43,10534,-19,10534,-48xe" filled="t" fillcolor="#000000" stroked="f">
              <v:path arrowok="t"/>
              <v:fill/>
            </v:shape>
            <v:shape style="position:absolute;left:10519;top:-48;width:14;height:70" coordorigin="10519,-48" coordsize="14,70" path="m10534,-84l10529,-82,10526,-77,10524,-75,10522,-70,10522,-63,10536,-60,10536,-65,10538,-70,10543,-75,10562,-75,10567,-72,10572,-67,10574,-65,10574,-55,10567,-53,10560,-53,10550,-51,10543,-51,10538,-48,10534,-48,10534,-24,10534,-29,10538,-34,10543,-36,10550,-36,10562,-39,10570,-39,10574,-41,10574,-31,10572,-27,10570,-22,10567,-19,10562,-17,10558,-15,10538,-15,10534,-19,10529,-43,10524,-41,10522,-36,10519,-31,10519,-17,10522,-12,10526,-7,10529,-3,10536,0,10555,0,10560,-3,10565,-5,10570,-7,10574,-12,10574,-10,10577,-5,10579,-3,10594,-3,10591,-7,10589,-10,10589,-67,10586,-70,10586,-75,10584,-79,10582,-82,10577,-84,10574,-87,10570,-89,10543,-89,10538,-87,10534,-84xe" filled="t" fillcolor="#000000" stroked="f">
              <v:path arrowok="t"/>
              <v:fill/>
            </v:shape>
            <v:shape style="position:absolute;left:10354;top:120;width:67;height:89" coordorigin="10354,120" coordsize="67,89" path="m10358,139l10356,141,10356,151,10358,153,10361,158,10366,163,10370,165,10373,168,10380,170,10390,173,10394,175,10399,175,10402,177,10406,180,10406,189,10404,192,10399,194,10378,194,10373,189,10370,185,10368,180,10354,182,10356,192,10361,199,10366,204,10370,209,10402,209,10406,206,10411,204,10416,201,10418,197,10421,192,10421,173,10418,170,10416,165,10411,163,10409,163,10404,161,10397,158,10390,156,10382,153,10378,151,10373,149,10370,144,10373,139,10378,137,10382,134,10392,134,10394,137,10399,139,10402,144,10402,146,10416,144,10416,134,10411,129,10406,125,10402,125,10397,122,10392,120,10382,120,10378,122,10375,122,10370,125,10366,127,10361,132,10358,134,10358,139xe" filled="t" fillcolor="#000000" stroked="f">
              <v:path arrowok="t"/>
              <v:fill/>
            </v:shape>
            <v:shape style="position:absolute;left:10442;top:122;width:65;height:86" coordorigin="10442,122" coordsize="65,86" path="m10457,122l10442,122,10442,189,10445,194,10447,199,10452,204,10457,206,10459,209,10478,209,10488,204,10493,194,10493,206,10507,206,10507,122,10493,122,10493,180,10490,182,10490,187,10488,189,10483,192,10481,194,10466,194,10462,192,10459,187,10457,185,10457,122xe" filled="t" fillcolor="#000000" stroked="f">
              <v:path arrowok="t"/>
              <v:fill/>
            </v:shape>
            <v:shape style="position:absolute;left:10524;top:120;width:67;height:89" coordorigin="10524,120" coordsize="67,89" path="m10591,173l10586,170,10584,165,10582,163,10577,163,10572,161,10567,158,10558,156,10553,153,10548,153,10543,151,10541,146,10541,141,10546,139,10550,134,10560,134,10565,137,10570,141,10572,146,10586,144,10586,139,10584,134,10579,129,10577,125,10572,125,10567,122,10562,120,10550,120,10548,122,10543,122,10538,125,10534,129,10529,134,10526,139,10526,153,10529,158,10534,163,10538,165,10543,168,10550,170,10558,173,10565,175,10570,175,10574,180,10577,180,10577,185,10574,189,10570,194,10548,194,10546,192,10541,189,10538,185,10538,180,10524,182,10526,192,10529,199,10534,204,10541,209,10570,209,10577,206,10582,204,10584,201,10586,197,10589,192,10591,187,10591,173xe" filled="t" fillcolor="#000000" stroked="f">
              <v:path arrowok="t"/>
              <v:fill/>
            </v:shape>
            <v:shape style="position:absolute;left:8476;top:302;width:0;height:118" coordorigin="8476,302" coordsize="0,118" path="m8476,302l8476,420e" filled="f" stroked="t" strokeweight="0.94pt" strokecolor="#000000">
              <v:path arrowok="t"/>
            </v:shape>
            <v:shape style="position:absolute;left:8498;top:331;width:74;height:89" coordorigin="8498,331" coordsize="74,89" path="m8520,336l8513,338,8508,343,8503,348,8503,353,8501,357,8515,360,8518,355,8522,350,8525,348,8530,345,8542,345,8546,348,8551,350,8554,353,8554,393,8549,398,8546,401,8542,403,8539,405,8520,405,8515,401,8513,396,8513,391,8518,389,8522,386,8527,386,8532,384,8542,369,8530,369,8525,372,8520,372,8515,374,8510,374,8506,379,8503,381,8501,386,8498,389,8498,403,8501,410,8506,415,8510,417,8518,420,8537,420,8542,417,8544,417,8549,413,8554,408,8554,413,8558,417,8573,417,8570,415,8570,408,8568,403,8568,353,8566,348,8566,343,8561,338,8558,336,8554,336,8549,333,8544,331,8530,331,8525,333,8520,336xe" filled="t" fillcolor="#000000" stroked="f">
              <v:path arrowok="t"/>
              <v:fill/>
            </v:shape>
            <v:shape style="position:absolute;left:8498;top:331;width:74;height:89" coordorigin="8498,331" coordsize="74,89" path="m8532,384l8542,384,8549,381,8554,379,8554,365,8549,367,8542,369,8532,384xe" filled="t" fillcolor="#000000" stroked="f">
              <v:path arrowok="t"/>
              <v:fill/>
            </v:shape>
            <v:shape style="position:absolute;left:8585;top:331;width:67;height:89" coordorigin="8585,331" coordsize="67,89" path="m8652,384l8650,381,8647,377,8642,374,8638,374,8633,372,8628,369,8618,367,8614,365,8609,365,8604,362,8602,357,8602,353,8606,350,8611,345,8623,345,8628,350,8633,355,8633,357,8647,355,8647,350,8645,345,8640,341,8638,336,8633,336,8628,333,8623,331,8611,331,8609,333,8604,333,8599,336,8594,341,8590,345,8587,350,8587,362,8590,365,8590,369,8592,372,8597,374,8599,377,8604,379,8611,381,8618,384,8626,386,8630,386,8635,391,8638,391,8638,401,8633,403,8630,405,8609,405,8606,403,8602,401,8599,396,8599,391,8585,393,8587,403,8590,410,8597,415,8602,420,8633,420,8638,417,8642,415,8645,413,8647,408,8652,403,8652,384xe" filled="t" fillcolor="#000000" stroked="f">
              <v:path arrowok="t"/>
              <v:fill/>
            </v:shape>
            <v:shape style="position:absolute;left:9655;top:331;width:50;height:89" coordorigin="9655,331" coordsize="50,89" path="m9679,403l9674,398,9672,393,9670,386,9672,417,9682,420,9706,420,9703,403,9698,405,9686,405,9679,403xe" filled="t" fillcolor="#000000" stroked="f">
              <v:path arrowok="t"/>
              <v:fill/>
            </v:shape>
            <v:shape style="position:absolute;left:9655;top:331;width:50;height:89" coordorigin="9655,331" coordsize="50,89" path="m9670,367l9672,360,9674,355,9679,348,9686,345,9698,345,9703,348,9708,355,9713,360,9715,367,9715,386,9713,393,9708,398,9703,403,9706,420,9710,415,9718,413,9722,408,9725,401,9727,396,9730,386,9730,362,9725,350,9718,343,9713,336,9703,331,9682,331,9674,336,9667,341,9658,350,9655,360,9655,391,9658,403,9665,410,9672,417,9670,386,9670,367xe" filled="t" fillcolor="#000000" stroked="f">
              <v:path arrowok="t"/>
              <v:fill/>
            </v:shape>
            <v:shape style="position:absolute;left:6300;top:965;width:36;height:118" coordorigin="6300,965" coordsize="36,118" path="m6314,1001l6317,991,6322,986,6326,981,6331,979,6336,965,6329,965,6322,967,6317,972,6312,974,6314,1001xe" filled="t" fillcolor="#000000" stroked="f">
              <v:path arrowok="t"/>
              <v:fill/>
            </v:shape>
            <v:shape style="position:absolute;left:6300;top:965;width:36;height:118" coordorigin="6300,965" coordsize="36,118" path="m6348,984l6353,989,6355,993,6358,1001,6358,1027,6353,1032,6348,1037,6343,1039,6331,1039,6326,1037,6322,1032,6317,1027,6314,1020,6314,1001,6312,974,6307,979,6305,986,6302,993,6300,1001,6300,1022,6305,1034,6312,1041,6319,1051,6326,1053,6346,1053,6350,1051,6353,1049,6355,1044,6358,1041,6358,1082,6372,1082,6372,967,6358,967,6358,981,6353,972,6346,965,6336,965,6331,979,6343,979,6348,984xe" filled="t" fillcolor="#000000" stroked="f">
              <v:path arrowok="t"/>
              <v:fill/>
            </v:shape>
            <v:shape style="position:absolute;left:6396;top:967;width:65;height:86" coordorigin="6396,967" coordsize="65,86" path="m6446,1020l6446,1027,6444,1032,6439,1037,6434,1039,6422,1039,6418,1037,6413,1032,6413,1025,6410,1020,6410,967,6396,967,6396,1027,6398,1032,6398,1039,6401,1044,6406,1049,6410,1051,6415,1053,6434,1053,6442,1049,6446,1039,6446,1051,6461,1051,6461,967,6446,967,6446,1020xe" filled="t" fillcolor="#000000" stroked="f">
              <v:path arrowok="t"/>
              <v:fill/>
            </v:shape>
            <v:shape style="position:absolute;left:6478;top:965;width:41;height:89" coordorigin="6478,965" coordsize="41,89" path="m6506,965l6497,969,6490,977,6492,998,6494,993,6497,989,6502,986,6506,981,6511,979,6518,965,6506,965xe" filled="t" fillcolor="#000000" stroked="f">
              <v:path arrowok="t"/>
              <v:fill/>
            </v:shape>
            <v:shape style="position:absolute;left:6478;top:965;width:41;height:89" coordorigin="6478,965" coordsize="41,89" path="m6482,1034l6490,1044,6497,1051,6506,1053,6528,1053,6535,1051,6542,1049,6550,1044,6552,1037,6554,1027,6540,1025,6540,1032,6535,1034,6533,1037,6528,1039,6511,1039,6506,1037,6502,1034,6497,1029,6494,1022,6492,1013,6554,1013,6554,996,6552,984,6545,977,6538,969,6528,965,6518,965,6511,979,6526,979,6530,981,6535,986,6538,989,6540,993,6540,998,6492,998,6490,977,6482,986,6478,996,6478,1025,6482,1034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213.65pt;height:18.83pt">
            <v:imagedata o:title="" r:id="rId12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.0586"/>
          <w:szCs w:val="16.0586"/>
        </w:rPr>
        <w:jc w:val="left"/>
        <w:ind w:left="1308"/>
        <w:sectPr>
          <w:pgMar w:header="0" w:footer="690" w:top="1640" w:bottom="280" w:left="1200" w:right="1780"/>
          <w:headerReference w:type="default" r:id="rId84"/>
          <w:footerReference w:type="default" r:id="rId85"/>
          <w:pgSz w:w="12600" w:h="17360"/>
        </w:sectPr>
      </w:pPr>
      <w:r>
        <w:pict>
          <v:shape type="#_x0000_t75" style="position:absolute;margin-left:303pt;margin-top:-0.01pt;width:167.69pt;height:8.04pt;mso-position-horizontal-relative:page;mso-position-vertical-relative:paragraph;z-index:-1754">
            <v:imagedata o:title="" r:id="rId128"/>
          </v:shape>
        </w:pict>
      </w:r>
      <w:r>
        <w:pict>
          <v:group style="position:absolute;margin-left:178.08pt;margin-top:12.95pt;width:8.76pt;height:5.88pt;mso-position-horizontal-relative:page;mso-position-vertical-relative:paragraph;z-index:-1753" coordorigin="3562,259" coordsize="175,118">
            <v:shape style="position:absolute;left:3562;top:259;width:82;height:115" coordorigin="3562,259" coordsize="82,115" path="m3562,374l3576,374,3576,273,3626,374,3643,374,3643,259,3629,259,3629,350,3583,259,3562,259,3562,374xe" filled="t" fillcolor="#008000" stroked="f">
              <v:path arrowok="t"/>
              <v:fill/>
            </v:shape>
            <v:shape style="position:absolute;left:3660;top:285;width:77;height:91" coordorigin="3660,285" coordsize="77,91" path="m3660,331l3660,345,3665,355,3672,365,3679,372,3689,377,3682,355,3677,350,3674,341,3674,319,3677,312,3682,305,3686,300,3691,297,3708,297,3713,300,3718,305,3722,312,3722,350,3720,372,3727,365,3734,357,3737,345,3737,317,3734,305,3727,297,3720,290,3710,285,3689,285,3679,290,3672,297,3665,305,3660,317,3660,331xe" filled="t" fillcolor="#008000" stroked="f">
              <v:path arrowok="t"/>
              <v:fill/>
            </v:shape>
            <v:shape style="position:absolute;left:3660;top:285;width:77;height:91" coordorigin="3660,285" coordsize="77,91" path="m3722,350l3718,355,3713,362,3708,365,3691,365,3686,362,3682,355,3689,377,3710,377,3720,372,3722,350xe" filled="t" fillcolor="#008000" stroked="f">
              <v:path arrowok="t"/>
              <v:fill/>
            </v:shape>
            <w10:wrap type="none"/>
          </v:group>
        </w:pict>
      </w:r>
      <w:r>
        <w:pict>
          <v:group style="position:absolute;margin-left:190.15pt;margin-top:12.54pt;width:25.49pt;height:7.73pt;mso-position-horizontal-relative:page;mso-position-vertical-relative:paragraph;z-index:-1752" coordorigin="3803,251" coordsize="510,155">
            <v:shape style="position:absolute;left:3804;top:259;width:14;height:115" coordorigin="3804,259" coordsize="14,115" path="m3804,288l3804,374,3818,374,3818,288,3804,288xe" filled="t" fillcolor="#008000" stroked="f">
              <v:path arrowok="t"/>
              <v:fill/>
            </v:shape>
            <v:shape style="position:absolute;left:3804;top:259;width:14;height:115" coordorigin="3804,259" coordsize="14,115" path="m3804,259l3804,273,3818,273,3818,259,3804,259xe" filled="t" fillcolor="#008000" stroked="f">
              <v:path arrowok="t"/>
              <v:fill/>
            </v:shape>
            <v:shape style="position:absolute;left:3811;top:259;width:0;height:115" coordorigin="3811,259" coordsize="0,115" path="m3811,259l3811,374e" filled="f" stroked="t" strokeweight="0.82pt" strokecolor="#008000">
              <v:path arrowok="t"/>
            </v:shape>
            <v:shape style="position:absolute;left:3842;top:285;width:110;height:89" coordorigin="3842,285" coordsize="110,89" path="m3953,374l3953,312,3950,307,3950,302,3948,297,3946,293,3941,288,3936,288,3931,285,3917,285,3914,288,3910,293,3905,295,3900,300,3900,295,3895,290,3893,288,3888,285,3871,285,3866,288,3864,290,3859,293,3857,297,3857,288,3842,288,3842,374,3857,374,3857,309,3859,307,3862,302,3866,300,3871,297,3881,297,3886,300,3888,305,3888,312,3890,314,3890,374,3905,374,3905,312,3902,309,3907,305,3910,302,3914,300,3919,297,3929,297,3934,300,3936,305,3936,312,3938,314,3938,374,3953,374xe" filled="t" fillcolor="#008000" stroked="f">
              <v:path arrowok="t"/>
              <v:fill/>
            </v:shape>
            <v:shape style="position:absolute;left:3974;top:350;width:55;height:91" coordorigin="3974,350" coordsize="55,91" path="m4030,350l4025,355,4020,362,4015,365,4003,365,3998,362,3991,362,3994,374,3998,374,4001,377,4020,377,4027,372,4030,350xe" filled="t" fillcolor="#008000" stroked="f">
              <v:path arrowok="t"/>
              <v:fill/>
            </v:shape>
            <v:shape style="position:absolute;left:3974;top:350;width:55;height:91" coordorigin="3974,350" coordsize="55,91" path="m4046,329l4046,317,4042,305,4037,297,4032,290,4025,285,4003,285,4001,288,3996,290,3991,293,3989,297,3989,288,3974,288,3974,405,3989,405,3989,369,3994,374,3991,362,3989,360,3989,307,3991,305,3996,302,3998,300,4003,297,4018,297,4022,300,4027,305,4030,312,4032,319,4032,341,4030,350,4027,372,4034,362,4042,355,4046,343,4046,329xe" filled="t" fillcolor="#008000" stroked="f">
              <v:path arrowok="t"/>
              <v:fill/>
            </v:shape>
            <v:shape style="position:absolute;left:4061;top:288;width:48;height:86" coordorigin="4061,288" coordsize="48,86" path="m4109,302l4109,288,4094,288,4092,290,4087,293,4082,295,4075,300,4075,288,4061,288,4061,374,4075,374,4075,312,4080,309,4085,307,4087,305,4092,302,4109,302xe" filled="t" fillcolor="#008000" stroked="f">
              <v:path arrowok="t"/>
              <v:fill/>
            </v:shape>
            <v:shape style="position:absolute;left:4118;top:259;width:14;height:115" coordorigin="4118,259" coordsize="14,115" path="m4118,288l4118,374,4133,374,4133,288,4118,288xe" filled="t" fillcolor="#008000" stroked="f">
              <v:path arrowok="t"/>
              <v:fill/>
            </v:shape>
            <v:shape style="position:absolute;left:4118;top:259;width:14;height:115" coordorigin="4118,259" coordsize="14,115" path="m4118,259l4118,273,4133,273,4133,259,4118,259xe" filled="t" fillcolor="#008000" stroked="f">
              <v:path arrowok="t"/>
              <v:fill/>
            </v:shape>
            <v:shape style="position:absolute;left:4126;top:259;width:0;height:115" coordorigin="4126,259" coordsize="0,115" path="m4126,259l4126,374e" filled="f" stroked="t" strokeweight="0.82pt" strokecolor="#008000">
              <v:path arrowok="t"/>
            </v:shape>
            <v:shape style="position:absolute;left:4157;top:285;width:110;height:89" coordorigin="4157,285" coordsize="110,89" path="m4219,374l4219,309,4224,305,4226,302,4231,300,4236,297,4246,297,4250,302,4253,307,4253,374,4267,374,4267,302,4265,297,4260,293,4260,290,4255,288,4250,285,4234,285,4231,288,4226,293,4222,295,4217,300,4214,295,4212,290,4210,288,4205,285,4188,285,4183,288,4181,290,4176,293,4171,297,4171,288,4157,288,4157,374,4171,374,4171,309,4176,307,4178,302,4183,300,4188,297,4198,297,4202,302,4205,307,4205,374,4219,374xe" filled="t" fillcolor="#008000" stroked="f">
              <v:path arrowok="t"/>
              <v:fill/>
            </v:shape>
            <v:shape style="position:absolute;left:4284;top:319;width:29;height:53" coordorigin="4284,319" coordsize="29,53" path="m4306,321l4301,324,4303,338,4306,336,4310,333,4313,319,4306,321xe" filled="t" fillcolor="#008000" stroked="f">
              <v:path arrowok="t"/>
              <v:fill/>
            </v:shape>
            <v:shape style="position:absolute;left:4284;top:319;width:29;height:53" coordorigin="4284,319" coordsize="29,53" path="m4289,362l4291,367,4296,372,4301,374,4306,377,4320,377,4325,374,4330,372,4334,369,4339,365,4339,374,4354,374,4354,305,4351,300,4349,295,4344,293,4339,288,4334,285,4303,285,4298,288,4296,288,4291,290,4291,305,4294,305,4298,302,4303,300,4308,300,4310,297,4330,297,4334,300,4339,305,4339,317,4325,317,4318,319,4313,319,4310,333,4313,331,4320,331,4327,329,4339,329,4339,353,4337,355,4332,360,4330,360,4325,362,4320,365,4310,365,4306,362,4301,357,4298,353,4298,343,4303,338,4301,324,4296,326,4291,329,4289,333,4286,338,4284,343,4284,353,4286,355,4286,360,4289,362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220.92pt;margin-top:12.71pt;width:59.88pt;height:6.12pt;mso-position-horizontal-relative:page;mso-position-vertical-relative:paragraph;z-index:-1751">
            <v:imagedata o:title="" r:id="rId129"/>
          </v:shape>
        </w:pict>
      </w:r>
      <w:r>
        <w:pict>
          <v:shape type="#_x0000_t75" style="position:absolute;margin-left:286.92pt;margin-top:12.12pt;width:145.49pt;height:8.15pt;mso-position-horizontal-relative:page;mso-position-vertical-relative:paragraph;z-index:-1750">
            <v:imagedata o:title="" r:id="rId130"/>
          </v:shape>
        </w:pict>
      </w:r>
      <w:r>
        <w:pict>
          <v:shape type="#_x0000_t75" style="width:172.32pt;height:8.03pt">
            <v:imagedata o:title="" r:id="rId131"/>
          </v:shape>
        </w:pict>
      </w:r>
      <w:r>
        <w:rPr>
          <w:rFonts w:cs="Times New Roman" w:hAnsi="Times New Roman" w:eastAsia="Times New Roman" w:ascii="Times New Roman"/>
          <w:sz w:val="16.0586"/>
          <w:szCs w:val="16.0586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3"/>
      </w:pPr>
      <w:r>
        <w:pict>
          <v:group style="position:absolute;margin-left:65.16pt;margin-top:74.04pt;width:215.16pt;height:51.23pt;mso-position-horizontal-relative:page;mso-position-vertical-relative:paragraph;z-index:-1704" coordorigin="1303,1481" coordsize="4303,1025">
            <v:shape type="#_x0000_t75" style="position:absolute;left:1318;top:1481;width:495;height:345">
              <v:imagedata o:title="" r:id="rId133"/>
            </v:shape>
            <v:shape style="position:absolute;left:1910;top:1521;width:74;height:89" coordorigin="1910,1521" coordsize="74,89" path="m1927,1526l1922,1529,1920,1533,1918,1536,1915,1541,1913,1548,1927,1550,1930,1545,1932,1541,1937,1536,1958,1536,1963,1541,1966,1545,1966,1555,1961,1557,1954,1557,1944,1574,1954,1572,1961,1572,1966,1569,1966,1579,1963,1584,1963,1586,1958,1591,1956,1591,1951,1593,1946,1596,1937,1596,1932,1593,1927,1591,1925,1589,1925,1584,1927,1579,1932,1577,1927,1562,1922,1565,1918,1569,1913,1574,1913,1579,1910,1581,1910,1593,1913,1598,1918,1603,1922,1608,1930,1610,1944,1610,1949,1608,1954,1608,1958,1605,1961,1603,1966,1598,1968,1601,1968,1605,1970,1608,1985,1608,1982,1603,1982,1596,1980,1591,1980,1536,1975,1531,1970,1526,1966,1524,1961,1521,1937,1521,1932,1524,1927,1526xe" filled="t" fillcolor="#000000" stroked="f">
              <v:path arrowok="t"/>
              <v:fill/>
            </v:shape>
            <v:shape style="position:absolute;left:1910;top:1521;width:74;height:89" coordorigin="1910,1521" coordsize="74,89" path="m1927,1562l1932,1577,1934,1574,1944,1574,1954,1557,1942,1560,1932,1560,1927,1562xe" filled="t" fillcolor="#000000" stroked="f">
              <v:path arrowok="t"/>
              <v:fill/>
            </v:shape>
            <v:shape style="position:absolute;left:2004;top:1521;width:43;height:86" coordorigin="2004,1521" coordsize="43,86" path="m2021,1550l2021,1545,2023,1541,2028,1536,2038,1536,2042,1538,2047,1526,2042,1524,2038,1521,2028,1521,2023,1526,2021,1529,2016,1536,2016,1524,2004,1524,2004,1608,2018,1608,2018,1557,2021,1550xe" filled="t" fillcolor="#000000" stroked="f">
              <v:path arrowok="t"/>
              <v:fill/>
            </v:shape>
            <v:shape style="position:absolute;left:2050;top:1495;width:38;height:115" coordorigin="2050,1495" coordsize="38,115" path="m2074,1524l2074,1495,2059,1502,2059,1524,2050,1524,2050,1538,2059,1538,2059,1598,2062,1603,2066,1608,2071,1610,2083,1610,2088,1608,2086,1596,2076,1596,2074,1591,2074,1538,2086,1538,2086,1524,2074,1524xe" filled="t" fillcolor="#000000" stroked="f">
              <v:path arrowok="t"/>
              <v:fill/>
            </v:shape>
            <v:shape style="position:absolute;left:2102;top:1495;width:17;height:113" coordorigin="2102,1495" coordsize="17,113" path="m2105,1524l2105,1608,2119,1608,2119,1524,2105,1524xe" filled="t" fillcolor="#000000" stroked="f">
              <v:path arrowok="t"/>
              <v:fill/>
            </v:shape>
            <v:shape style="position:absolute;left:2102;top:1495;width:17;height:113" coordorigin="2102,1495" coordsize="17,113" path="m2110,1495l2102,1517,2112,1517,2129,1495,2110,1495xe" filled="t" fillcolor="#000000" stroked="f">
              <v:path arrowok="t"/>
              <v:fill/>
            </v:shape>
            <v:shape style="position:absolute;left:2143;top:1521;width:72;height:89" coordorigin="2143,1521" coordsize="72,89" path="m2189,1610l2196,1608,2203,1601,2210,1596,2213,1589,2215,1579,2201,1577,2198,1584,2196,1589,2194,1591,2189,1593,2186,1596,2172,1596,2167,1593,2162,1589,2160,1584,2158,1577,2158,1555,2160,1548,2162,1543,2167,1538,2172,1536,2189,1536,2194,1541,2196,1545,2198,1550,2213,1548,2210,1538,2208,1533,2201,1529,2196,1524,2189,1521,2172,1521,2167,1524,2160,1526,2155,1529,2150,1536,2148,1541,2143,1548,2143,1579,2146,1591,2153,1598,2160,1605,2170,1610,2189,1610xe" filled="t" fillcolor="#000000" stroked="f">
              <v:path arrowok="t"/>
              <v:fill/>
            </v:shape>
            <v:shape style="position:absolute;left:2227;top:1524;width:65;height:86" coordorigin="2227,1524" coordsize="65,86" path="m2278,1593l2278,1608,2292,1608,2292,1524,2278,1524,2278,1579,2275,1584,2275,1586,2273,1591,2268,1593,2266,1593,2261,1596,2254,1596,2249,1593,2244,1591,2244,1589,2242,1584,2242,1524,2227,1524,2227,1589,2230,1593,2230,1596,2232,1601,2237,1605,2242,1608,2244,1608,2249,1610,2263,1610,2273,1605,2278,1593xe" filled="t" fillcolor="#000000" stroked="f">
              <v:path arrowok="t"/>
              <v:fill/>
            </v:shape>
            <v:shape style="position:absolute;left:2324;top:1490;width:0;height:118" coordorigin="2324,1490" coordsize="0,118" path="m2324,1490l2324,1608e" filled="f" stroked="t" strokeweight="0.94pt" strokecolor="#000000">
              <v:path arrowok="t"/>
            </v:shape>
            <v:shape style="position:absolute;left:2347;top:1521;width:74;height:89" coordorigin="2347,1521" coordsize="74,89" path="m2410,1601l2414,1596,2417,1591,2419,1584,2422,1574,2422,1550,2417,1541,2412,1533,2405,1524,2395,1521,2374,1521,2366,1524,2359,1531,2352,1538,2347,1550,2347,1579,2350,1591,2357,1598,2364,1605,2374,1610,2371,1593,2369,1589,2364,1584,2362,1577,2362,1555,2364,1548,2369,1543,2371,1538,2378,1536,2390,1536,2395,1538,2400,1543,2405,1548,2407,1555,2407,1574,2405,1584,2400,1589,2395,1593,2398,1608,2402,1605,2410,1601xe" filled="t" fillcolor="#000000" stroked="f">
              <v:path arrowok="t"/>
              <v:fill/>
            </v:shape>
            <v:shape style="position:absolute;left:2347;top:1521;width:74;height:89" coordorigin="2347,1521" coordsize="74,89" path="m2371,1593l2374,1610,2390,1610,2398,1608,2395,1593,2390,1596,2378,1596,2371,1593xe" filled="t" fillcolor="#000000" stroked="f">
              <v:path arrowok="t"/>
              <v:fill/>
            </v:shape>
            <v:shape style="position:absolute;left:2530;top:1493;width:43;height:115" coordorigin="2530,1493" coordsize="43,115" path="m2573,1493l2563,1493,2561,1497,2556,1502,2551,1507,2544,1512,2537,1517,2530,1521,2530,1536,2534,1533,2539,1531,2544,1529,2551,1524,2554,1521,2558,1517,2558,1608,2573,1608,2573,1493xe" filled="t" fillcolor="#000000" stroked="f">
              <v:path arrowok="t"/>
              <v:fill/>
            </v:shape>
            <v:shape style="position:absolute;left:2690;top:1493;width:72;height:118" coordorigin="2690,1493" coordsize="72,118" path="m2705,1555l2707,1548,2712,1543,2714,1538,2719,1536,2731,1536,2738,1538,2741,1543,2746,1548,2748,1555,2748,1577,2746,1584,2741,1589,2738,1593,2734,1596,2722,1596,2714,1593,2712,1589,2707,1584,2705,1577,2702,1531,2698,1536,2695,1543,2693,1550,2690,1557,2690,1574,2693,1581,2695,1589,2698,1596,2702,1601,2707,1605,2712,1608,2719,1610,2736,1610,2743,1605,2748,1593,2748,1608,2762,1608,2762,1493,2748,1493,2748,1536,2746,1531,2743,1529,2738,1526,2734,1521,2719,1521,2712,1524,2707,1526,2705,1555xe" filled="t" fillcolor="#000000" stroked="f">
              <v:path arrowok="t"/>
              <v:fill/>
            </v:shape>
            <v:shape style="position:absolute;left:2690;top:1493;width:72;height:118" coordorigin="2690,1493" coordsize="72,118" path="m2705,1555l2707,1526,2702,1531,2705,1577,2705,1555xe" filled="t" fillcolor="#000000" stroked="f">
              <v:path arrowok="t"/>
              <v:fill/>
            </v:shape>
            <v:shape style="position:absolute;left:2779;top:1521;width:77;height:89" coordorigin="2779,1521" coordsize="77,89" path="m2830,1593l2825,1596,2813,1596,2806,1593,2801,1589,2796,1584,2794,1577,2794,1548,2796,1545,2801,1541,2806,1538,2810,1536,2818,1521,2806,1521,2796,1526,2789,1533,2782,1541,2779,1553,2779,1579,2782,1591,2789,1598,2796,1605,2806,1610,2830,1610,2837,1608,2842,1603,2849,1598,2854,1591,2856,1584,2842,1581,2839,1586,2837,1589,2832,1591,2830,1593xe" filled="t" fillcolor="#000000" stroked="f">
              <v:path arrowok="t"/>
              <v:fill/>
            </v:shape>
            <v:shape style="position:absolute;left:2779;top:1521;width:77;height:89" coordorigin="2779,1521" coordsize="77,89" path="m2856,1550l2854,1541,2846,1533,2839,1524,2830,1521,2818,1521,2810,1536,2825,1536,2832,1538,2837,1543,2839,1545,2842,1550,2842,1555,2794,1555,2794,1548,2794,1577,2794,1569,2856,1569,2856,1550xe" filled="t" fillcolor="#000000" stroked="f">
              <v:path arrowok="t"/>
              <v:fill/>
            </v:shape>
            <v:shape type="#_x0000_t75" style="position:absolute;left:1303;top:1481;width:4303;height:1025">
              <v:imagedata o:title="" r:id="rId134"/>
            </v:shape>
            <v:shape style="position:absolute;left:1819;top:1956;width:65;height:86" coordorigin="1819,1956" coordsize="65,86" path="m1822,2025l1824,2030,1826,2035,1829,2037,1834,2040,1838,2042,1858,2042,1865,2037,1870,2028,1870,2040,1884,2040,1884,1956,1870,1956,1870,2013,1867,2016,1867,2021,1865,2023,1860,2025,1855,2028,1846,2028,1841,2025,1836,2021,1836,2016,1834,2013,1834,1956,1819,1956,1819,2021,1822,2025xe" filled="t" fillcolor="#000000" stroked="f">
              <v:path arrowok="t"/>
              <v:fill/>
            </v:shape>
            <v:shape style="position:absolute;left:1908;top:1953;width:65;height:86" coordorigin="1908,1953" coordsize="65,86" path="m1973,1970l1970,1968,1968,1963,1968,1961,1963,1958,1961,1956,1956,1956,1951,1953,1937,1953,1930,1958,1922,1968,1922,1956,1908,1956,1908,2040,1922,2040,1922,1985,1925,1977,1930,1975,1934,1970,1939,1968,1944,1968,1949,1970,1954,1970,1956,1975,1958,1980,1958,2040,1973,2040,1973,1970xe" filled="t" fillcolor="#000000" stroked="f">
              <v:path arrowok="t"/>
              <v:fill/>
            </v:shape>
            <v:shape style="position:absolute;left:1992;top:1953;width:74;height:89" coordorigin="1992,1953" coordsize="74,89" path="m2004,1963l2002,1965,1999,1970,1997,1975,1994,1980,2009,1982,2011,1977,2016,1973,2018,1970,2023,1968,2035,1968,2040,1970,2045,1973,2047,1975,2047,1987,2042,1989,2035,1992,2023,1992,2018,1994,2021,2006,2035,2006,2042,2004,2047,2001,2047,2016,2045,2021,2040,2023,2038,2025,2033,2028,2014,2028,2009,2023,2006,2018,2009,2013,2011,1994,2006,1997,2002,1999,1997,2004,1997,2009,1994,2011,1992,2016,1992,2025,1994,2033,1999,2037,2004,2040,2011,2042,2030,2042,2035,2040,2040,2037,2045,2035,2047,2030,2050,2035,2052,2040,2066,2040,2066,2037,2064,2033,2064,2025,2062,2016,2062,1970,2059,1965,2057,1961,2052,1958,2047,1956,2045,1956,2038,1953,2026,1953,2018,1956,2014,1958,2009,1958,2004,1963xe" filled="t" fillcolor="#000000" stroked="f">
              <v:path arrowok="t"/>
              <v:fill/>
            </v:shape>
            <v:shape style="position:absolute;left:1992;top:1953;width:74;height:89" coordorigin="1992,1953" coordsize="74,89" path="m2009,2013l2011,2009,2016,2009,2021,2006,2018,1994,2011,1994,2009,2013xe" filled="t" fillcolor="#000000" stroked="f">
              <v:path arrowok="t"/>
              <v:fill/>
            </v:shape>
            <v:shape style="position:absolute;left:1954;top:2141;width:72;height:118" coordorigin="1954,2141" coordsize="72,118" path="m1956,2198l1954,2205,1954,2222,1956,2232,1958,2237,1963,2244,1966,2249,1973,2253,1978,2258,1999,2258,2006,2253,2011,2244,2011,2256,2026,2256,2026,2141,2011,2141,2011,2232,2006,2237,2002,2241,1997,2244,1985,2244,1980,2241,1975,2237,1970,2232,1968,2225,1968,2205,1970,2196,1975,2191,1970,2177,1966,2179,1961,2184,1958,2191,1956,2198xe" filled="t" fillcolor="#000000" stroked="f">
              <v:path arrowok="t"/>
              <v:fill/>
            </v:shape>
            <v:shape style="position:absolute;left:1954;top:2141;width:72;height:118" coordorigin="1954,2141" coordsize="72,118" path="m2011,2184l2009,2179,2006,2177,2002,2174,1999,2172,1994,2169,1982,2169,1978,2172,1970,2177,1975,2191,1980,2186,1985,2184,1997,2184,2002,2186,2006,2191,2011,2198,2011,2184xe" filled="t" fillcolor="#000000" stroked="f">
              <v:path arrowok="t"/>
              <v:fill/>
            </v:shape>
            <v:shape style="position:absolute;left:2042;top:2169;width:41;height:89" coordorigin="2042,2169" coordsize="41,89" path="m2071,2169l2062,2174,2054,2181,2057,2203,2059,2198,2062,2193,2066,2191,2071,2186,2076,2184,2083,2169,2071,2169xe" filled="t" fillcolor="#000000" stroked="f">
              <v:path arrowok="t"/>
              <v:fill/>
            </v:shape>
            <v:shape style="position:absolute;left:2042;top:2169;width:41;height:89" coordorigin="2042,2169" coordsize="41,89" path="m2047,2239l2054,2249,2062,2256,2071,2258,2093,2258,2100,2256,2107,2251,2114,2249,2117,2241,2119,2232,2105,2229,2105,2234,2100,2239,2098,2241,2093,2244,2076,2244,2071,2241,2066,2239,2062,2234,2059,2227,2057,2217,2119,2217,2119,2201,2117,2189,2110,2181,2102,2174,2093,2169,2083,2169,2076,2184,2090,2184,2095,2186,2100,2191,2102,2193,2105,2198,2105,2203,2057,2203,2054,2181,2047,2191,2042,2201,2042,2229,2047,223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65.52pt;margin-top:137.4pt;width:214.8pt;height:72.83pt;mso-position-horizontal-relative:page;mso-position-vertical-relative:paragraph;z-index:-1703" coordorigin="1310,2748" coordsize="4296,1457">
            <v:shape type="#_x0000_t75" style="position:absolute;left:1310;top:2748;width:4296;height:1457">
              <v:imagedata o:title="" r:id="rId135"/>
            </v:shape>
            <v:shape style="position:absolute;left:2537;top:2825;width:41;height:62" coordorigin="2537,2825" coordsize="41,62" path="m2551,2851l2551,2846,2556,2844,2558,2841,2568,2841,2578,2825,2566,2827,2561,2827,2556,2829,2551,2829,2551,2851xe" filled="t" fillcolor="#000000" stroked="f">
              <v:path arrowok="t"/>
              <v:fill/>
            </v:shape>
            <v:shape style="position:absolute;left:2537;top:2825;width:41;height:62" coordorigin="2537,2825" coordsize="41,62" path="m2551,2793l2546,2796,2544,2801,2542,2803,2539,2808,2539,2815,2554,2817,2554,2813,2556,2808,2561,2803,2585,2803,2587,2808,2592,2813,2592,2817,2590,2822,2585,2825,2578,2825,2568,2841,2578,2839,2585,2839,2592,2837,2590,2839,2590,2849,2587,2853,2585,2856,2580,2858,2575,2861,2570,2863,2561,2863,2556,2861,2551,2858,2551,2829,2549,2832,2544,2834,2539,2839,2539,2841,2537,2846,2537,2865,2542,2870,2546,2875,2554,2877,2568,2877,2573,2875,2578,2875,2582,2873,2587,2870,2592,2865,2592,2873,2597,2875,2611,2875,2609,2870,2606,2868,2606,2815,2604,2810,2604,2803,2599,2798,2599,2796,2594,2793,2592,2791,2587,2789,2561,2789,2556,2791,2551,2793xe" filled="t" fillcolor="#000000" stroked="f">
              <v:path arrowok="t"/>
              <v:fill/>
            </v:shape>
            <v:shape type="#_x0000_t75" style="position:absolute;left:2299;top:3832;width:1123;height:155">
              <v:imagedata o:title="" r:id="rId136"/>
            </v:shape>
            <w10:wrap type="none"/>
          </v:group>
        </w:pict>
      </w:r>
      <w:r>
        <w:pict>
          <v:group style="position:absolute;margin-left:65.88pt;margin-top:222.36pt;width:214.2pt;height:29.63pt;mso-position-horizontal-relative:page;mso-position-vertical-relative:paragraph;z-index:-1702" coordorigin="1318,4447" coordsize="4284,593">
            <v:shape style="position:absolute;left:1318;top:4457;width:108;height:127" coordorigin="1318,4457" coordsize="108,127" path="m1320,4538l1322,4548,1327,4557,1334,4562,1342,4569,1334,4543,1332,4531,1332,4500,1334,4490,1342,4483,1349,4473,1358,4471,1378,4471,1385,4473,1390,4476,1394,4481,1399,4485,1404,4493,1406,4500,1409,4507,1409,4531,1404,4543,1394,4553,1390,4548,1382,4543,1373,4541,1370,4553,1375,4553,1380,4555,1385,4557,1380,4560,1375,4562,1358,4562,1349,4557,1351,4574,1358,4577,1380,4577,1390,4574,1397,4569,1404,4574,1411,4579,1421,4584,1426,4572,1418,4569,1414,4567,1406,4560,1411,4555,1416,4548,1418,4541,1421,4533,1423,4524,1423,4505,1421,4493,1416,4485,1411,4476,1406,4469,1397,4464,1390,4459,1380,4457,1358,4457,1351,4459,1342,4464,1334,4469,1327,4476,1322,4485,1320,4495,1318,4505,1318,4529,1320,4538xe" filled="t" fillcolor="#000000" stroked="f">
              <v:path arrowok="t"/>
              <v:fill/>
            </v:shape>
            <v:shape style="position:absolute;left:1318;top:4457;width:108;height:127" coordorigin="1318,4457" coordsize="108,127" path="m1342,4550l1334,4543,1342,4569,1351,4574,1349,4557,1342,4550xe" filled="t" fillcolor="#000000" stroked="f">
              <v:path arrowok="t"/>
              <v:fill/>
            </v:shape>
            <v:shape style="position:absolute;left:1445;top:4490;width:65;height:86" coordorigin="1445,4490" coordsize="65,86" path="m1481,4577l1490,4569,1495,4560,1495,4574,1510,4574,1510,4490,1495,4490,1495,4545,1493,4550,1493,4553,1490,4557,1486,4557,1481,4562,1471,4562,1466,4557,1464,4557,1462,4553,1459,4548,1459,4490,1445,4490,1445,4553,1447,4555,1447,4560,1450,4562,1450,4567,1454,4572,1459,4574,1464,4574,1466,4577,1481,4577xe" filled="t" fillcolor="#000000" stroked="f">
              <v:path arrowok="t"/>
              <v:fill/>
            </v:shape>
            <v:shape style="position:absolute;left:1526;top:4488;width:77;height:89" coordorigin="1526,4488" coordsize="77,89" path="m1531,4557l1538,4565,1546,4572,1555,4577,1577,4577,1584,4574,1591,4569,1596,4565,1601,4557,1603,4550,1589,4548,1586,4553,1582,4557,1577,4560,1572,4562,1560,4562,1555,4560,1550,4555,1546,4550,1543,4543,1541,4536,1603,4536,1603,4517,1601,4507,1594,4500,1586,4490,1577,4488,1567,4488,1560,4502,1574,4502,1579,4505,1584,4507,1586,4512,1589,4514,1589,4521,1541,4521,1538,4500,1531,4507,1526,4519,1526,4545,1531,4557xe" filled="t" fillcolor="#000000" stroked="f">
              <v:path arrowok="t"/>
              <v:fill/>
            </v:shape>
            <v:shape style="position:absolute;left:1526;top:4488;width:77;height:89" coordorigin="1526,4488" coordsize="77,89" path="m1555,4488l1546,4490,1538,4500,1541,4521,1543,4514,1546,4509,1548,4507,1553,4502,1560,4502,1567,4488,1555,4488xe" filled="t" fillcolor="#000000" stroked="f">
              <v:path arrowok="t"/>
              <v:fill/>
            </v:shape>
            <v:shape style="position:absolute;left:1706;top:4488;width:77;height:89" coordorigin="1706,4488" coordsize="77,89" path="m1711,4557l1718,4565,1726,4572,1735,4577,1757,4577,1764,4574,1771,4569,1776,4565,1781,4557,1783,4550,1769,4548,1766,4553,1762,4557,1757,4560,1752,4562,1740,4562,1735,4560,1730,4555,1726,4550,1723,4543,1721,4536,1783,4536,1783,4517,1781,4507,1774,4500,1766,4490,1757,4488,1747,4488,1740,4502,1754,4502,1759,4505,1764,4507,1766,4512,1769,4514,1769,4521,1721,4521,1718,4500,1711,4507,1706,4519,1706,4545,1711,4557xe" filled="t" fillcolor="#000000" stroked="f">
              <v:path arrowok="t"/>
              <v:fill/>
            </v:shape>
            <v:shape style="position:absolute;left:1706;top:4488;width:77;height:89" coordorigin="1706,4488" coordsize="77,89" path="m1735,4488l1726,4490,1718,4500,1721,4521,1723,4514,1726,4509,1730,4507,1733,4502,1740,4502,1747,4488,1735,4488xe" filled="t" fillcolor="#000000" stroked="f">
              <v:path arrowok="t"/>
              <v:fill/>
            </v:shape>
            <v:shape style="position:absolute;left:1811;top:4457;width:0;height:118" coordorigin="1811,4457" coordsize="0,118" path="m1811,4457l1811,4574e" filled="f" stroked="t" strokeweight="0.94pt" strokecolor="#000000">
              <v:path arrowok="t"/>
            </v:shape>
            <v:shape type="#_x0000_t75" style="position:absolute;left:1318;top:4447;width:4284;height:593">
              <v:imagedata o:title="" r:id="rId137"/>
            </v:shape>
            <v:shape style="position:absolute;left:2539;top:4461;width:74;height:113" coordorigin="2539,4461" coordsize="74,113" path="m2570,4517l2566,4529,2563,4541,2558,4555,2556,4565,2556,4574,2570,4574,2573,4562,2573,4553,2578,4543,2582,4524,2590,4505,2592,4502,2599,4490,2606,4481,2614,4473,2614,4461,2539,4461,2539,4476,2599,4476,2592,4483,2585,4493,2578,4505,2570,4517xe" filled="t" fillcolor="#000000" stroked="f">
              <v:path arrowok="t"/>
              <v:fill/>
            </v:shape>
            <v:shape style="position:absolute;left:2628;top:4459;width:74;height:118" coordorigin="2628,4459" coordsize="74,118" path="m2654,4560l2652,4557,2647,4555,2645,4550,2642,4543,2628,4545,2630,4555,2633,4562,2640,4567,2647,4574,2654,4577,2676,4577,2686,4572,2693,4565,2700,4557,2702,4550,2702,4524,2698,4519,2695,4514,2690,4512,2683,4509,2688,4507,2693,4505,2695,4500,2698,4495,2698,4478,2695,4473,2690,4469,2688,4464,2681,4461,2676,4459,2654,4459,2647,4461,2640,4466,2635,4471,2630,4478,2628,4488,2642,4490,2645,4483,2647,4481,2650,4476,2654,4473,2676,4473,2678,4478,2683,4481,2683,4493,2681,4497,2676,4500,2671,4502,2666,4505,2659,4505,2657,4519,2662,4517,2674,4517,2678,4519,2683,4524,2688,4526,2688,4550,2683,4555,2678,4560,2674,4562,2659,4562,2654,4560xe" filled="t" fillcolor="#000000" stroked="f">
              <v:path arrowok="t"/>
              <v:fill/>
            </v:shape>
            <v:shape style="position:absolute;left:5507;top:4457;width:0;height:118" coordorigin="5507,4457" coordsize="0,118" path="m5507,4457l5507,4574e" filled="f" stroked="t" strokeweight="0.94pt" strokecolor="#000000">
              <v:path arrowok="t"/>
            </v:shape>
            <v:shape style="position:absolute;left:5530;top:4488;width:55;height:89" coordorigin="5530,4488" coordsize="55,89" path="m5556,4562l5551,4560,5546,4557,5549,4577,5563,4577,5568,4574,5573,4574,5578,4572,5582,4569,5585,4565,5585,4548,5582,4553,5580,4555,5575,4557,5570,4560,5566,4562,5556,4562xe" filled="t" fillcolor="#000000" stroked="f">
              <v:path arrowok="t"/>
              <v:fill/>
            </v:shape>
            <v:shape style="position:absolute;left:5530;top:4488;width:55;height:89" coordorigin="5530,4488" coordsize="55,89" path="m5532,4565l5537,4569,5542,4574,5549,4577,5546,4557,5544,4555,5544,4550,5546,4545,5551,4543,5554,4541,5563,4541,5573,4538,5580,4536,5585,4536,5585,4565,5587,4567,5587,4572,5590,4574,5604,4574,5604,4569,5602,4567,5602,4557,5599,4550,5599,4502,5594,4497,5594,4495,5590,4493,5587,4490,5582,4488,5556,4488,5551,4490,5546,4493,5542,4495,5539,4500,5537,4502,5534,4507,5532,4514,5546,4517,5549,4512,5551,4507,5556,4502,5580,4502,5582,4507,5585,4512,5585,4521,5580,4524,5573,4524,5561,4526,5556,4526,5551,4529,5546,4529,5544,4531,5539,4533,5537,4533,5534,4538,5532,4543,5530,4548,5530,4560,5532,4565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214.61pt;height:61.91pt">
            <v:imagedata o:title="" r:id="rId13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ind w:left="2351" w:right="1513"/>
      </w:pPr>
      <w:r>
        <w:pict>
          <v:group style="position:absolute;margin-left:65.76pt;margin-top:1.15391pt;width:214.32pt;height:62.03pt;mso-position-horizontal-relative:page;mso-position-vertical-relative:paragraph;z-index:-1700" coordorigin="1315,23" coordsize="4286,1241">
            <v:shape type="#_x0000_t75" style="position:absolute;left:1315;top:23;width:2196;height:355">
              <v:imagedata o:title="" r:id="rId139"/>
            </v:shape>
            <v:shape type="#_x0000_t75" style="position:absolute;left:1315;top:27;width:4286;height:1237">
              <v:imagedata o:title="" r:id="rId140"/>
            </v:shape>
            <v:shape style="position:absolute;left:1315;top:712;width:38;height:89" coordorigin="1315,712" coordsize="38,89" path="m1342,712l1332,716,1337,731,1342,728,1346,726,1354,712,1342,712xe" filled="t" fillcolor="#000000" stroked="f">
              <v:path arrowok="t"/>
              <v:fill/>
            </v:shape>
            <v:shape style="position:absolute;left:1315;top:712;width:38;height:89" coordorigin="1315,712" coordsize="38,89" path="m1363,786l1346,786,1342,784,1337,779,1332,774,1330,769,1330,760,1392,760,1392,743,1387,731,1380,724,1373,716,1363,712,1354,712,1346,726,1361,726,1366,728,1370,733,1375,736,1375,740,1378,745,1330,745,1330,740,1332,736,1337,731,1332,716,1325,724,1318,731,1315,743,1315,772,1318,781,1325,788,1332,798,1342,800,1363,800,1370,798,1378,793,1385,788,1387,784,1390,774,1378,772,1375,776,1370,781,1368,784,1363,786xe" filled="t" fillcolor="#000000" stroked="f">
              <v:path arrowok="t"/>
              <v:fill/>
            </v:shape>
            <v:shape style="position:absolute;left:1404;top:712;width:67;height:89" coordorigin="1404,712" coordsize="67,89" path="m1464,791l1466,786,1469,784,1471,779,1471,769,1469,764,1466,760,1462,755,1457,752,1452,750,1445,750,1438,745,1430,745,1426,743,1421,740,1421,731,1426,728,1430,726,1440,726,1445,728,1450,731,1450,736,1452,738,1466,736,1464,731,1464,726,1462,724,1459,719,1454,716,1450,714,1447,714,1440,712,1426,712,1423,714,1418,714,1414,719,1409,724,1406,728,1406,745,1409,748,1411,752,1414,755,1418,757,1421,760,1428,762,1438,764,1445,767,1450,769,1454,769,1457,774,1457,779,1452,784,1450,786,1428,786,1423,784,1421,781,1418,776,1418,772,1404,774,1404,784,1409,791,1414,793,1418,798,1428,800,1450,800,1454,798,1459,796,1464,791xe" filled="t" fillcolor="#000000" stroked="f">
              <v:path arrowok="t"/>
              <v:fill/>
            </v:shape>
            <v:shape style="position:absolute;left:1481;top:685;width:38;height:115" coordorigin="1481,685" coordsize="38,115" path="m1505,714l1505,685,1490,695,1490,714,1481,714,1481,728,1490,728,1490,788,1493,793,1498,798,1500,800,1519,800,1517,786,1507,786,1505,781,1505,728,1517,728,1517,714,1505,714xe" filled="t" fillcolor="#000000" stroked="f">
              <v:path arrowok="t"/>
              <v:fill/>
            </v:shape>
            <v:shape style="position:absolute;left:1529;top:712;width:77;height:89" coordorigin="1529,712" coordsize="77,89" path="m1577,800l1584,798,1591,793,1598,788,1601,784,1603,774,1589,772,1589,776,1584,781,1582,784,1577,786,1560,786,1555,784,1550,779,1546,774,1543,769,1543,760,1606,760,1606,743,1601,731,1594,724,1586,716,1577,712,1567,712,1560,726,1574,726,1579,728,1584,733,1586,736,1589,740,1591,745,1543,745,1543,740,1546,736,1550,731,1546,716,1538,724,1531,731,1529,743,1529,772,1531,781,1538,788,1546,798,1555,800,1577,800xe" filled="t" fillcolor="#000000" stroked="f">
              <v:path arrowok="t"/>
              <v:fill/>
            </v:shape>
            <v:shape style="position:absolute;left:1529;top:712;width:77;height:89" coordorigin="1529,712" coordsize="77,89" path="m1555,712l1546,716,1550,731,1555,728,1560,726,1567,712,1555,712xe" filled="t" fillcolor="#000000" stroked="f">
              <v:path arrowok="t"/>
              <v:fill/>
            </v:shape>
            <v:shape type="#_x0000_t75" style="position:absolute;left:2059;top:675;width:1572;height:373">
              <v:imagedata o:title="" r:id="rId141"/>
            </v:shape>
            <v:shape style="position:absolute;left:4874;top:683;width:72;height:118" coordorigin="4874,683" coordsize="72,118" path="m4889,745l4891,716,4884,721,4882,726,4879,733,4874,740,4874,774,4879,779,4882,786,4886,791,4891,796,4896,798,4903,800,4920,800,4927,796,4932,786,4932,798,4946,798,4946,683,4932,683,4932,726,4930,721,4927,719,4922,716,4918,714,4913,712,4903,712,4910,726,4915,726,4920,728,4925,733,4930,738,4932,748,4932,767,4930,774,4925,779,4922,784,4915,786,4903,786,4898,784,4896,779,4891,774,4889,767,4889,745xe" filled="t" fillcolor="#000000" stroked="f">
              <v:path arrowok="t"/>
              <v:fill/>
            </v:shape>
            <v:shape style="position:absolute;left:4874;top:683;width:72;height:118" coordorigin="4874,683" coordsize="72,118" path="m4889,745l4891,738,4894,733,4898,728,4903,726,4910,726,4903,712,4896,714,4891,716,4889,745xe" filled="t" fillcolor="#000000" stroked="f">
              <v:path arrowok="t"/>
              <v:fill/>
            </v:shape>
            <v:shape style="position:absolute;left:4963;top:712;width:77;height:89" coordorigin="4963,712" coordsize="77,89" path="m5014,786l4997,786,4990,784,4985,779,4980,774,4978,769,4978,740,4980,736,4985,731,4990,728,4994,726,5002,712,4990,712,4980,716,4973,724,4966,731,4963,743,4963,772,4966,781,4973,788,4980,798,4990,800,5011,800,5021,798,5026,793,5033,788,5038,784,5040,774,5026,772,5023,776,5021,781,5016,784,5014,786xe" filled="t" fillcolor="#000000" stroked="f">
              <v:path arrowok="t"/>
              <v:fill/>
            </v:shape>
            <v:shape style="position:absolute;left:4963;top:712;width:77;height:89" coordorigin="4963,712" coordsize="77,89" path="m5040,743l5035,731,5028,724,5023,716,5014,712,5002,712,4994,726,5009,726,5016,728,5021,733,5023,736,5026,740,5026,745,4978,745,4978,740,4978,769,4978,760,5040,760,5040,743xe" filled="t" fillcolor="#00000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i/>
          <w:spacing w:val="1"/>
          <w:w w:val="99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99"/>
          <w:sz w:val="16"/>
          <w:szCs w:val="16"/>
        </w:rPr>
        <w:t>b</w:t>
      </w:r>
      <w:r>
        <w:rPr>
          <w:rFonts w:cs="Arial" w:hAnsi="Arial" w:eastAsia="Arial" w:ascii="Arial"/>
          <w:i/>
          <w:spacing w:val="-1"/>
          <w:w w:val="99"/>
          <w:sz w:val="16"/>
          <w:szCs w:val="16"/>
        </w:rPr>
        <w:t>í</w:t>
      </w:r>
      <w:r>
        <w:rPr>
          <w:rFonts w:cs="Arial" w:hAnsi="Arial" w:eastAsia="Arial" w:ascii="Arial"/>
          <w:i/>
          <w:spacing w:val="1"/>
          <w:w w:val="99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99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99"/>
          <w:sz w:val="16"/>
          <w:szCs w:val="16"/>
        </w:rPr>
        <w:t>m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26"/>
          <w:szCs w:val="26"/>
        </w:rPr>
        <w:jc w:val="left"/>
        <w:spacing w:before="8" w:lineRule="exact" w:line="260"/>
      </w:pPr>
      <w:r>
        <w:br w:type="column"/>
      </w: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ectPr>
          <w:pgMar w:header="1314" w:footer="690" w:top="1500" w:bottom="280" w:left="1200" w:right="1420"/>
          <w:headerReference w:type="default" r:id="rId132"/>
          <w:pgSz w:w="11920" w:h="16840"/>
          <w:cols w:num="2" w:equalWidth="off">
            <w:col w:w="4405" w:space="2444"/>
            <w:col w:w="2451"/>
          </w:cols>
        </w:sectPr>
      </w:pPr>
      <w:r>
        <w:pict>
          <v:group style="position:absolute;margin-left:427.32pt;margin-top:153.304pt;width:3.36pt;height:4.44pt;mso-position-horizontal-relative:page;mso-position-vertical-relative:paragraph;z-index:-1695" coordorigin="8546,3066" coordsize="67,89">
            <v:shape style="position:absolute;left:8546;top:3066;width:67;height:89" coordorigin="8546,3066" coordsize="67,89" path="m8563,3133l8563,3131,8561,3126,8546,3128,8549,3136,8551,3143,8558,3148,8563,3152,8570,3155,8587,3155,8594,3152,8599,3150,8604,3148,8606,3145,8611,3140,8614,3136,8614,3119,8611,3114,8609,3112,8604,3109,8599,3107,8597,3104,8590,3102,8580,3100,8575,3097,8570,3097,8566,3095,8563,3090,8566,3085,8570,3080,8585,3080,8590,3083,8594,3088,8594,3092,8609,3090,8609,3085,8606,3080,8604,3076,8599,3071,8594,3068,8590,3066,8570,3066,8566,3068,8561,3071,8556,3073,8554,3076,8551,3080,8551,3083,8549,3088,8549,3095,8551,3100,8551,3102,8554,3107,8558,3109,8561,3112,8566,3112,8573,3114,8580,3119,8587,3119,8592,3121,8597,3124,8599,3128,8599,3133,8594,3136,8592,3138,8587,3140,8575,3140,8570,3138,8568,3136,8563,3133xe" filled="t" fillcolor="#00000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pict>
          <v:group style="position:absolute;margin-left:315.12pt;margin-top:713.59pt;width:214.32pt;height:29.69pt;mso-position-horizontal-relative:page;mso-position-vertical-relative:page;z-index:-1685" coordorigin="6302,14272" coordsize="4286,594">
            <v:shape type="#_x0000_t75" style="position:absolute;left:6302;top:14272;width:4286;height:594">
              <v:imagedata o:title="" r:id="rId142"/>
            </v:shape>
            <v:shape style="position:absolute;left:9475;top:14352;width:43;height:65" coordorigin="9475,14352" coordsize="43,65" path="m9490,14378l9490,14374,9494,14371,9499,14369,9502,14369,9506,14366,9518,14366,9506,14352,9499,14354,9494,14354,9490,14357,9490,14378xe" filled="t" fillcolor="#000000" stroked="f">
              <v:path arrowok="t"/>
              <v:fill/>
            </v:shape>
            <v:shape style="position:absolute;left:9475;top:14352;width:43;height:65" coordorigin="9475,14352" coordsize="43,65" path="m9485,14323l9482,14326,9480,14330,9478,14335,9478,14340,9492,14342,9492,14338,9497,14333,9499,14330,9504,14328,9518,14328,9523,14330,9528,14335,9530,14340,9530,14347,9523,14350,9516,14352,9506,14352,9518,14366,9526,14364,9530,14362,9530,14371,9528,14376,9526,14381,9523,14383,9518,14386,9514,14388,9494,14388,9490,14383,9490,14357,9485,14359,9480,14362,9478,14364,9478,14369,9475,14371,9475,14386,9478,14393,9482,14398,9485,14400,9492,14402,9511,14402,9516,14400,9521,14400,9526,14395,9530,14390,9530,14395,9535,14400,9550,14400,9547,14398,9545,14393,9545,14340,9542,14335,9542,14330,9540,14326,9538,14321,9533,14318,9530,14318,9526,14316,9521,14314,9506,14314,9499,14316,9494,14318,9490,14321,9485,14323xe" filled="t" fillcolor="#000000" stroked="f">
              <v:path arrowok="t"/>
              <v:fill/>
            </v:shape>
            <v:shape style="position:absolute;left:9649;top:14285;width:0;height:118" coordorigin="9649,14285" coordsize="0,118" path="m9649,14285l9649,14402e" filled="f" stroked="t" strokeweight="0.94pt" strokecolor="#000000">
              <v:path arrowok="t"/>
            </v:shape>
            <v:shape style="position:absolute;left:9672;top:14352;width:43;height:65" coordorigin="9672,14352" coordsize="43,65" path="m9686,14378l9686,14374,9691,14371,9696,14369,9698,14369,9703,14366,9715,14366,9703,14352,9696,14354,9691,14354,9686,14357,9686,14378xe" filled="t" fillcolor="#000000" stroked="f">
              <v:path arrowok="t"/>
              <v:fill/>
            </v:shape>
            <v:shape style="position:absolute;left:9672;top:14352;width:43;height:65" coordorigin="9672,14352" coordsize="43,65" path="m9682,14323l9679,14326,9677,14330,9674,14335,9674,14340,9689,14342,9689,14338,9694,14333,9696,14330,9701,14328,9715,14328,9720,14330,9725,14335,9727,14340,9727,14347,9720,14350,9713,14352,9703,14352,9715,14366,9722,14364,9727,14362,9727,14371,9725,14376,9722,14381,9720,14383,9715,14386,9710,14388,9691,14388,9686,14383,9686,14357,9682,14359,9677,14362,9674,14364,9674,14369,9672,14371,9672,14386,9674,14393,9679,14398,9682,14400,9689,14402,9708,14402,9713,14400,9718,14400,9722,14395,9727,14390,9727,14395,9732,14400,9746,14400,9744,14398,9742,14393,9742,14340,9739,14335,9739,14330,9737,14326,9734,14321,9730,14318,9727,14318,9722,14316,9715,14314,9703,14314,9696,14316,9691,14318,9686,14321,9682,1432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76pt;margin-top:598.56pt;width:215.39pt;height:84.6pt;mso-position-horizontal-relative:page;mso-position-vertical-relative:page;z-index:-1686" coordorigin="6295,11971" coordsize="4308,1692">
            <v:shape type="#_x0000_t75" style="position:absolute;left:6295;top:11992;width:4308;height:1671">
              <v:imagedata o:title="" r:id="rId143"/>
            </v:shape>
            <v:shape style="position:absolute;left:6996;top:12005;width:50;height:115" coordorigin="6996,12005" coordsize="50,115" path="m7025,12012l7020,12017,7015,12024,7008,12029,7001,12031,6996,12034,6996,12055,7006,12050,7015,12046,7025,12038,7025,12120,7046,12120,7046,12005,7027,12005,7025,12012xe" filled="t" fillcolor="#000000" stroked="f">
              <v:path arrowok="t"/>
              <v:fill/>
            </v:shape>
            <v:shape style="position:absolute;left:7082;top:12110;width:24;height:0" coordorigin="7082,12110" coordsize="24,0" path="m7082,12110l7106,12110e" filled="f" stroked="t" strokeweight="1.3pt" strokecolor="#000000">
              <v:path arrowok="t"/>
            </v:shape>
            <v:shape style="position:absolute;left:7200;top:11971;width:84;height:149" coordorigin="7200,11971" coordsize="84,149" path="m7241,12074l7234,12094,7277,12094,7270,12074,7241,12074xe" filled="t" fillcolor="#000000" stroked="f">
              <v:path arrowok="t"/>
              <v:fill/>
            </v:shape>
            <v:shape style="position:absolute;left:7200;top:11971;width:84;height:149" coordorigin="7200,11971" coordsize="84,149" path="m7260,11971l7248,11995,7262,11995,7284,11971,7260,11971xe" filled="t" fillcolor="#000000" stroked="f">
              <v:path arrowok="t"/>
              <v:fill/>
            </v:shape>
            <v:shape style="position:absolute;left:7200;top:11971;width:84;height:149" coordorigin="7200,11971" coordsize="84,149" path="m7234,12094l7241,12074,7255,12034,7270,12074,7277,12094,7286,12120,7308,12120,7267,12005,7246,12005,7200,12120,7224,12120,7234,12094xe" filled="t" fillcolor="#000000" stroked="f">
              <v:path arrowok="t"/>
              <v:fill/>
            </v:shape>
            <v:shape style="position:absolute;left:7327;top:12034;width:118;height:86" coordorigin="7327,12034" coordsize="118,86" path="m7445,12053l7442,12048,7440,12043,7438,12041,7433,12038,7428,12036,7423,12034,7409,12034,7406,12036,7402,12038,7397,12043,7394,12048,7392,12043,7390,12038,7385,12036,7382,12034,7363,12034,7356,12038,7349,12048,7349,12036,7327,12036,7327,12120,7349,12120,7349,12065,7351,12062,7351,12058,7356,12053,7361,12050,7366,12050,7370,12053,7373,12058,7375,12060,7375,12120,7397,12120,7397,12065,7399,12062,7399,12058,7404,12053,7409,12050,7416,12050,7421,12055,7423,12058,7423,12120,7445,12120,7445,12053xe" filled="t" fillcolor="#000000" stroked="f">
              <v:path arrowok="t"/>
              <v:fill/>
            </v:shape>
            <v:shape style="position:absolute;left:7471;top:12005;width:79;height:118" coordorigin="7471,12005" coordsize="79,118" path="m7502,12053l7507,12050,7517,12050,7522,12053,7524,12058,7529,12062,7529,12094,7526,12122,7536,12118,7541,12110,7548,12103,7550,12091,7550,12062,7548,12053,7541,12046,7536,12038,7526,12034,7507,12034,7500,12038,7493,12046,7493,12005,7471,12005,7471,12120,7493,12120,7493,12108,7498,12113,7498,12096,7495,12091,7493,12086,7493,12067,7495,12060,7500,12058,7502,12053xe" filled="t" fillcolor="#000000" stroked="f">
              <v:path arrowok="t"/>
              <v:fill/>
            </v:shape>
            <v:shape style="position:absolute;left:7471;top:12005;width:79;height:118" coordorigin="7471,12005" coordsize="79,118" path="m7529,12094l7524,12098,7522,12103,7517,12106,7507,12106,7502,12103,7498,12096,7498,12113,7500,12115,7505,12118,7510,12120,7514,12122,7526,12122,7529,12094xe" filled="t" fillcolor="#000000" stroked="f">
              <v:path arrowok="t"/>
              <v:fill/>
            </v:shape>
            <v:shape style="position:absolute;left:7570;top:12005;width:22;height:115" coordorigin="7570,12005" coordsize="22,115" path="m7570,12005l7570,12024,7591,12024,7591,12005,7570,12005xe" filled="t" fillcolor="#000000" stroked="f">
              <v:path arrowok="t"/>
              <v:fill/>
            </v:shape>
            <v:shape style="position:absolute;left:7570;top:12005;width:22;height:115" coordorigin="7570,12005" coordsize="22,115" path="m7570,12036l7570,12120,7591,12120,7591,12036,7570,12036xe" filled="t" fillcolor="#000000" stroked="f">
              <v:path arrowok="t"/>
              <v:fill/>
            </v:shape>
            <v:shape style="position:absolute;left:7580;top:12004;width:0;height:116" coordorigin="7580,12004" coordsize="0,116" path="m7580,12004l7580,12120e" filled="f" stroked="t" strokeweight="1.18pt" strokecolor="#000000">
              <v:path arrowok="t"/>
            </v:shape>
            <v:shape style="position:absolute;left:7603;top:12007;width:50;height:115" coordorigin="7603,12007" coordsize="50,115" path="m7637,12122l7649,12122,7654,12120,7654,12103,7649,12106,7639,12106,7637,12101,7634,12101,7634,12053,7651,12053,7651,12036,7634,12036,7634,12007,7613,12019,7613,12036,7603,12036,7603,12053,7613,12053,7613,12103,7615,12106,7615,12110,7618,12115,7622,12120,7625,12120,7630,12122,7637,12122xe" filled="t" fillcolor="#000000" stroked="f">
              <v:path arrowok="t"/>
              <v:fill/>
            </v:shape>
            <v:shape style="position:absolute;left:7661;top:12034;width:36;height:89" coordorigin="7661,12034" coordsize="36,89" path="m7690,12098l7685,12094,7690,12120,7697,12122,7692,12103,7690,12098xe" filled="t" fillcolor="#000000" stroked="f">
              <v:path arrowok="t"/>
              <v:fill/>
            </v:shape>
            <v:shape style="position:absolute;left:7661;top:12034;width:36;height:89" coordorigin="7661,12034" coordsize="36,89" path="m7663,12096l7668,12101,7670,12108,7675,12113,7682,12118,7690,12120,7685,12094,7682,12086,7682,12070,7685,12062,7690,12058,7692,12053,7697,12050,7709,12050,7714,12053,7718,12058,7723,12062,7723,12094,7718,12098,7714,12103,7709,12106,7697,12106,7692,12103,7697,12122,7716,12122,7726,12118,7733,12110,7742,12101,7745,12091,7745,12065,7742,12055,7733,12046,7726,12038,7716,12034,7697,12034,7690,12036,7682,12038,7675,12043,7670,12048,7668,12055,7663,12062,7661,12070,7661,12086,7663,12096xe" filled="t" fillcolor="#000000" stroked="f">
              <v:path arrowok="t"/>
              <v:fill/>
            </v:shape>
            <v:shape style="position:absolute;left:7762;top:12110;width:24;height:0" coordorigin="7762,12110" coordsize="24,0" path="m7762,12110l7786,12110e" filled="f" stroked="t" strokeweight="1.3pt" strokecolor="#000000">
              <v:path arrowok="t"/>
            </v:shape>
            <v:shape type="#_x0000_t75" style="position:absolute;left:7791;top:11995;width:1128;height:136">
              <v:imagedata o:title="" r:id="rId144"/>
            </v:shape>
            <v:shape style="position:absolute;left:9022;top:12034;width:65;height:86" coordorigin="9022,12034" coordsize="65,86" path="m9086,12120l9086,12050,9084,12046,9079,12041,9074,12036,9070,12034,9050,12034,9041,12038,9036,12048,9036,12036,9022,12036,9022,12120,9036,12120,9036,12065,9038,12058,9043,12053,9046,12050,9050,12048,9062,12048,9067,12053,9072,12058,9072,12120,9086,12120xe" filled="t" fillcolor="#000000" stroked="f">
              <v:path arrowok="t"/>
              <v:fill/>
            </v:shape>
            <v:shape style="position:absolute;left:9106;top:12089;width:17;height:84" coordorigin="9106,12089" coordsize="17,84" path="m9120,12089l9115,12110,9122,12118,9122,12096,9120,12089xe" filled="t" fillcolor="#000000" stroked="f">
              <v:path arrowok="t"/>
              <v:fill/>
            </v:shape>
            <v:shape style="position:absolute;left:9106;top:12089;width:17;height:84" coordorigin="9106,12089" coordsize="17,84" path="m9120,12067l9122,12060,9127,12055,9132,12050,9137,12048,9149,12048,9156,12050,9158,12055,9163,12060,9166,12067,9166,12089,9163,12096,9161,12101,9156,12106,9149,12108,9137,12108,9132,12106,9127,12101,9122,12096,9122,12118,9132,12122,9151,12122,9156,12120,9163,12118,9168,12113,9173,12108,9175,12103,9180,12096,9180,12062,9178,12053,9170,12046,9163,12038,9154,12034,9134,12034,9125,12036,9118,12043,9110,12050,9106,12062,9106,12094,9110,12103,9115,12110,9120,12089,9120,12067xe" filled="t" fillcolor="#000000" stroked="f">
              <v:path arrowok="t"/>
              <v:fill/>
            </v:shape>
            <v:shape style="position:absolute;left:9199;top:12034;width:43;height:86" coordorigin="9199,12034" coordsize="43,86" path="m9216,12065l9216,12058,9218,12053,9223,12048,9233,12048,9238,12050,9242,12038,9238,12036,9233,12034,9223,12034,9218,12038,9216,12043,9211,12048,9211,12036,9199,12036,9199,12120,9214,12120,9214,12070,9216,12065xe" filled="t" fillcolor="#000000" stroked="f">
              <v:path arrowok="t"/>
              <v:fill/>
            </v:shape>
            <v:shape style="position:absolute;left:9250;top:12034;width:110;height:86" coordorigin="9250,12034" coordsize="110,86" path="m9264,12120l9264,12070,9266,12065,9266,12060,9269,12055,9274,12050,9278,12048,9290,12048,9295,12053,9298,12055,9298,12120,9312,12120,9312,12065,9314,12058,9319,12053,9322,12050,9326,12048,9338,12048,9343,12053,9346,12058,9346,12120,9360,12120,9360,12046,9355,12041,9350,12036,9343,12034,9326,12034,9317,12038,9312,12050,9310,12046,9307,12041,9302,12038,9300,12036,9295,12034,9283,12034,9278,12036,9276,12038,9271,12041,9269,12046,9264,12050,9264,12036,9250,12036,9250,12120,9264,12120xe" filled="t" fillcolor="#000000" stroked="f">
              <v:path arrowok="t"/>
              <v:fill/>
            </v:shape>
            <v:shape style="position:absolute;left:9382;top:12034;width:74;height:89" coordorigin="9382,12034" coordsize="74,89" path="m9454,12115l9454,12113,9451,12108,9451,12053,9449,12048,9446,12043,9442,12038,9437,12036,9432,12034,9408,12034,9401,12036,9396,12038,9394,12041,9389,12046,9386,12048,9384,12053,9384,12060,9398,12062,9401,12058,9401,12053,9406,12050,9408,12048,9425,12048,9430,12050,9434,12055,9437,12058,9437,12067,9432,12070,9422,12072,9425,12084,9432,12084,9437,12082,9437,12091,9434,12096,9432,12101,9430,12103,9425,12106,9422,12108,9406,12108,9401,12106,9396,12101,9396,12074,9391,12079,9386,12084,9384,12086,9382,12091,9382,12106,9384,12110,9389,12115,9394,12120,9401,12122,9418,12122,9422,12120,9427,12118,9432,12115,9437,12110,9437,12115,9442,12120,9456,12120,9454,12115xe" filled="t" fillcolor="#000000" stroked="f">
              <v:path arrowok="t"/>
              <v:fill/>
            </v:shape>
            <v:shape style="position:absolute;left:9382;top:12034;width:74;height:89" coordorigin="9382,12034" coordsize="74,89" path="m9396,12101l9396,12096,9398,12091,9403,12089,9406,12086,9415,12086,9425,12084,9422,12072,9408,12072,9403,12074,9396,12074,9396,12101xe" filled="t" fillcolor="#000000" stroked="f">
              <v:path arrowok="t"/>
              <v:fill/>
            </v:shape>
            <v:shape style="position:absolute;left:9468;top:12034;width:67;height:89" coordorigin="9468,12034" coordsize="67,89" path="m9528,12113l9530,12108,9533,12106,9535,12101,9535,12089,9533,12086,9530,12082,9526,12077,9521,12074,9516,12072,9511,12070,9502,12067,9497,12067,9492,12065,9487,12062,9485,12058,9485,12053,9490,12048,9509,12048,9514,12053,9516,12055,9516,12060,9530,12058,9530,12053,9528,12048,9526,12046,9523,12041,9521,12038,9516,12036,9511,12034,9492,12034,9487,12036,9482,12038,9478,12041,9475,12046,9470,12050,9470,12067,9473,12070,9475,12074,9478,12077,9482,12079,9487,12082,9492,12084,9502,12086,9509,12086,9514,12089,9518,12091,9521,12096,9521,12101,9516,12106,9514,12108,9492,12108,9490,12103,9485,12101,9482,12098,9482,12094,9468,12096,9470,12106,9473,12110,9478,12115,9485,12120,9492,12122,9514,12122,9521,12120,9526,12118,9528,12113xe" filled="t" fillcolor="#000000" stroked="f">
              <v:path arrowok="t"/>
              <v:fill/>
            </v:shape>
            <v:shape style="position:absolute;left:9631;top:12005;width:72;height:118" coordorigin="9631,12005" coordsize="72,118" path="m9634,12094l9636,12101,9638,12108,9643,12113,9648,12118,9655,12120,9660,12122,9677,12122,9684,12118,9689,12108,9689,12120,9703,12120,9689,12070,9689,12089,9686,12096,9684,12101,9679,12106,9674,12108,9662,12108,9658,12106,9653,12101,9648,12096,9646,12089,9646,12067,9648,12038,9643,12043,9638,12048,9636,12055,9634,12062,9631,12070,9631,12086,9634,12094xe" filled="t" fillcolor="#000000" stroked="f">
              <v:path arrowok="t"/>
              <v:fill/>
            </v:shape>
            <v:shape style="position:absolute;left:9631;top:12005;width:72;height:118" coordorigin="9631,12005" coordsize="72,118" path="m9703,12005l9689,12005,9689,12048,9686,12043,9684,12041,9679,12038,9677,12036,9672,12034,9660,12034,9653,12036,9648,12038,9646,12067,9648,12060,9653,12055,9658,12050,9662,12048,9674,12048,9679,12050,9684,12055,9686,12060,9689,12070,9703,12120,9703,12005xe" filled="t" fillcolor="#000000" stroked="f">
              <v:path arrowok="t"/>
              <v:fill/>
            </v:shape>
            <v:shape style="position:absolute;left:9720;top:12034;width:41;height:89" coordorigin="9720,12034" coordsize="41,89" path="m9749,12034l9739,12038,9732,12046,9734,12067,9737,12062,9739,12058,9744,12053,9746,12050,9754,12048,9761,12034,9749,12034xe" filled="t" fillcolor="#000000" stroked="f">
              <v:path arrowok="t"/>
              <v:fill/>
            </v:shape>
            <v:shape style="position:absolute;left:9720;top:12034;width:41;height:89" coordorigin="9720,12034" coordsize="41,89" path="m9725,12103l9732,12110,9739,12118,9749,12122,9770,12122,9778,12120,9785,12115,9790,12110,9794,12106,9797,12096,9782,12094,9780,12098,9778,12103,9775,12106,9770,12108,9754,12108,9749,12106,9744,12101,9739,12096,9737,12091,9734,12082,9797,12082,9797,12065,9794,12053,9787,12046,9780,12038,9770,12034,9761,12034,9754,12048,9768,12048,9773,12050,9778,12055,9780,12058,9782,12062,9782,12067,9734,12067,9732,12046,9725,12053,9720,12065,9720,12094,9725,12103xe" filled="t" fillcolor="#000000" stroked="f">
              <v:path arrowok="t"/>
              <v:fill/>
            </v:shape>
            <v:shape style="position:absolute;left:7784;top:12221;width:0;height:118" coordorigin="7784,12221" coordsize="0,118" path="m7784,12221l7784,12338e" filled="f" stroked="t" strokeweight="0.94pt" strokecolor="#000000">
              <v:path arrowok="t"/>
            </v:shape>
            <v:shape style="position:absolute;left:7807;top:12252;width:19;height:89" coordorigin="7807,12252" coordsize="19,89" path="m7822,12314l7819,12338,7826,12341,7824,12319,7822,12314xe" filled="t" fillcolor="#000000" stroked="f">
              <v:path arrowok="t"/>
              <v:fill/>
            </v:shape>
            <v:shape style="position:absolute;left:7807;top:12252;width:19;height:89" coordorigin="7807,12252" coordsize="19,89" path="m7810,12329l7814,12334,7819,12338,7822,12314,7824,12310,7829,12307,7831,12305,7836,12305,7841,12302,7850,12302,7858,12300,7862,12300,7862,12312,7860,12317,7858,12319,7853,12322,7848,12324,7843,12326,7834,12326,7829,12324,7824,12319,7826,12341,7841,12341,7846,12338,7850,12336,7855,12336,7860,12331,7865,12331,7865,12334,7867,12338,7882,12338,7882,12334,7879,12329,7879,12322,7877,12314,7877,12266,7874,12264,7872,12259,7872,12257,7867,12254,7865,12254,7860,12252,7834,12252,7829,12254,7824,12257,7819,12259,7817,12262,7814,12266,7812,12271,7810,12278,7824,12281,7826,12274,7831,12269,7834,12266,7858,12266,7862,12271,7862,12286,7858,12286,7850,12288,7838,12290,7829,12290,7824,12293,7822,12295,7817,12295,7812,12300,7812,12305,7810,12307,7807,12312,7807,12322,7810,12329xe" filled="t" fillcolor="#000000" stroked="f">
              <v:path arrowok="t"/>
              <v:fill/>
            </v:shape>
            <v:shape style="position:absolute;left:10415;top:12221;width:0;height:118" coordorigin="10415,12221" coordsize="0,118" path="m10415,12221l10415,12338e" filled="f" stroked="t" strokeweight="0.94pt" strokecolor="#000000">
              <v:path arrowok="t"/>
            </v:shape>
            <v:shape style="position:absolute;left:10438;top:12252;width:74;height:89" coordorigin="10438,12252" coordsize="74,89" path="m10452,12286l10454,12278,10459,12274,10464,12269,10469,12266,10481,12266,10486,12269,10490,12274,10495,12278,10498,12286,10498,12305,10495,12312,10490,12317,10488,12322,10481,12326,10469,12326,10464,12322,10459,12317,10454,12312,10454,12336,10464,12341,10481,12341,10488,12338,10495,12334,10500,12331,10505,12326,10507,12319,10510,12314,10512,12305,10512,12281,10510,12269,10502,12262,10495,12254,10486,12252,10464,12252,10457,12254,10450,12259,10442,12269,10438,12278,10438,12310,10440,12322,10447,12329,10452,12305,10452,12286xe" filled="t" fillcolor="#000000" stroked="f">
              <v:path arrowok="t"/>
              <v:fill/>
            </v:shape>
            <v:shape style="position:absolute;left:10438;top:12252;width:74;height:89" coordorigin="10438,12252" coordsize="74,89" path="m10452,12305l10447,12329,10454,12336,10454,12312,10452,12305xe" filled="t" fillcolor="#000000" stroked="f">
              <v:path arrowok="t"/>
              <v:fill/>
            </v:shape>
            <v:shape style="position:absolute;left:10524;top:12252;width:67;height:89" coordorigin="10524,12252" coordsize="67,89" path="m10526,12269l10526,12283,10529,12288,10534,12293,10538,12295,10543,12298,10550,12300,10558,12302,10565,12305,10570,12307,10574,12310,10577,12314,10574,12319,10570,12324,10565,12326,10553,12326,10548,12324,10546,12322,10541,12319,10538,12314,10538,12312,10524,12314,10526,12322,10529,12329,10534,12334,10541,12338,10548,12341,10565,12341,10570,12338,10577,12336,10582,12334,10584,12331,10586,12326,10589,12322,10591,12317,10591,12302,10586,12300,10584,12295,10582,12293,10577,12293,10572,12290,10567,12288,10558,12286,10553,12283,10548,12283,10543,12281,10541,12276,10541,12271,10546,12269,10550,12266,10565,12266,10570,12271,10572,12274,10572,12278,10586,12276,10586,12269,10584,12264,10579,12259,10577,12257,10572,12254,10567,12252,10543,12252,10538,12254,10534,12259,10529,12264,10526,12269xe" filled="t" fillcolor="#000000" stroked="f">
              <v:path arrowok="t"/>
              <v:fill/>
            </v:shape>
            <v:shape type="#_x0000_t75" style="position:absolute;left:8419;top:12684;width:1337;height:766">
              <v:imagedata o:title="" r:id="rId145"/>
            </v:shape>
            <v:shape style="position:absolute;left:8102;top:12898;width:77;height:89" coordorigin="8102,12898" coordsize="77,89" path="m8153,12972l8129,12972,8124,12967,8119,12962,8117,12955,8117,12926,8119,12922,8124,12919,8129,12914,8134,12912,8141,12898,8129,12898,8119,12902,8112,12910,8105,12919,8102,12929,8102,12958,8105,12970,8112,12977,8119,12984,8129,12986,8160,12986,8165,12982,8172,12977,8177,12970,8179,12960,8165,12958,8162,12965,8160,12967,8155,12970,8153,12972xe" filled="t" fillcolor="#000000" stroked="f">
              <v:path arrowok="t"/>
              <v:fill/>
            </v:shape>
            <v:shape style="position:absolute;left:8102;top:12898;width:77;height:89" coordorigin="8102,12898" coordsize="77,89" path="m8155,12914l8160,12919,8162,12922,8165,12926,8165,12931,8117,12931,8117,12926,8117,12955,8117,12946,8179,12946,8179,12929,8174,12919,8167,12910,8160,12902,8153,12898,8141,12898,8134,12912,8148,12912,8155,12914xe" filled="t" fillcolor="#000000" stroked="f">
              <v:path arrowok="t"/>
              <v:fill/>
            </v:shape>
            <v:shape style="position:absolute;left:8198;top:12898;width:65;height:86" coordorigin="8198,12898" coordsize="65,86" path="m8263,12919l8261,12914,8258,12910,8256,12905,8254,12902,8249,12902,8246,12900,8242,12898,8227,12898,8218,12902,8213,12912,8213,12900,8198,12900,8198,12984,8213,12984,8213,12929,8215,12922,8218,12919,8222,12914,8227,12912,8237,12912,8242,12917,8246,12919,8246,12922,8249,12926,8249,12984,8263,12984,8263,12919xe" filled="t" fillcolor="#000000" stroked="f">
              <v:path arrowok="t"/>
              <v:fill/>
            </v:shape>
            <v:shape style="position:absolute;left:8213;top:13121;width:14;height:91" coordorigin="8213,13121" coordsize="14,91" path="m8227,13121l8222,13123,8227,13176,8227,13121xe" filled="t" fillcolor="#000000" stroked="f">
              <v:path arrowok="t"/>
              <v:fill/>
            </v:shape>
            <v:shape style="position:absolute;left:8213;top:13121;width:14;height:91" coordorigin="8213,13121" coordsize="14,91" path="m8285,13085l8270,13085,8270,13128,8268,13126,8263,13121,8261,13118,8256,13116,8251,13114,8239,13114,8234,13116,8227,13121,8227,13150,8227,13142,8232,13135,8237,13130,8242,13128,8254,13128,8258,13133,8263,13138,8268,13142,8270,13150,8270,13171,8268,13178,8263,13183,8258,13186,8254,13188,8242,13188,8237,13186,8232,13181,8227,13176,8222,13123,8218,13130,8215,13135,8213,13142,8213,13176,8215,13183,8220,13188,8222,13195,8230,13198,8234,13202,8256,13202,8263,13198,8270,13188,8270,13200,8285,13200,8285,13085xe" filled="t" fillcolor="#000000" stroked="f">
              <v:path arrowok="t"/>
              <v:fill/>
            </v:shape>
            <v:shape style="position:absolute;left:8299;top:13114;width:77;height:89" coordorigin="8299,13114" coordsize="77,89" path="m8376,13145l8374,13135,8366,13126,8359,13118,8350,13114,8338,13114,8333,13128,8345,13128,8352,13130,8357,13135,8359,13138,8362,13142,8362,13147,8314,13147,8314,13142,8314,13171,8314,13162,8376,13162,8376,13145xe" filled="t" fillcolor="#000000" stroked="f">
              <v:path arrowok="t"/>
              <v:fill/>
            </v:shape>
            <v:shape style="position:absolute;left:8299;top:13114;width:77;height:89" coordorigin="8299,13114" coordsize="77,89" path="m8321,13183l8316,13178,8314,13171,8314,13142,8316,13138,8321,13135,8326,13130,8333,13128,8338,13114,8328,13114,8318,13118,8311,13126,8304,13135,8299,13145,8299,13174,8304,13186,8311,13193,8318,13200,8328,13202,8357,13202,8364,13198,8369,13193,8374,13186,8376,13176,8362,13174,8359,13181,8357,13183,8352,13186,8350,13188,8326,13188,8321,13183xe" filled="t" fillcolor="#000000" stroked="f">
              <v:path arrowok="t"/>
              <v:fill/>
            </v:shape>
            <v:shape style="position:absolute;left:8401;top:13085;width:0;height:118" coordorigin="8401,13085" coordsize="0,118" path="m8401,13085l8401,13202e" filled="f" stroked="t" strokeweight="0.94pt" strokecolor="#000000">
              <v:path arrowok="t"/>
            </v:shape>
            <v:shape style="position:absolute;left:7963;top:13303;width:74;height:115" coordorigin="7963,13303" coordsize="74,115" path="m8011,13418l8021,13416,8028,13406,8035,13397,8038,13390,8038,13368,8035,13358,8028,13351,8021,13344,8014,13339,7997,13339,7990,13344,7982,13349,7990,13318,8033,13318,8033,13303,7978,13303,7966,13363,7980,13366,7985,13361,7990,13356,7994,13354,8009,13354,8014,13356,8018,13361,8021,13366,8023,13370,8023,13387,8021,13392,8016,13397,8014,13402,8006,13404,7987,13404,7985,13402,7980,13399,7978,13394,7978,13387,7963,13387,7963,13397,7968,13406,7975,13411,7980,13416,7990,13418,8011,13418xe" filled="t" fillcolor="#000000" stroked="f">
              <v:path arrowok="t"/>
              <v:fill/>
            </v:shape>
            <v:shape style="position:absolute;left:8050;top:13303;width:74;height:113" coordorigin="8050,13303" coordsize="74,113" path="m8081,13361l8076,13373,8071,13385,8069,13397,8066,13409,8066,13416,8081,13416,8081,13406,8083,13394,8086,13385,8093,13367,8101,13348,8110,13334,8117,13325,8124,13315,8124,13303,8050,13303,8050,13318,8110,13318,8102,13327,8095,13337,8088,13349,8081,13361xe" filled="t" fillcolor="#000000" stroked="f">
              <v:path arrowok="t"/>
              <v:fill/>
            </v:shape>
            <v:shape style="position:absolute;left:8131;top:13301;width:74;height:115" coordorigin="8131,13301" coordsize="74,115" path="m8155,13397l8160,13392,8165,13387,8174,13382,8184,13373,8191,13366,8194,13361,8198,13356,8201,13351,8203,13349,8206,13344,8206,13325,8203,13318,8196,13310,8191,13306,8182,13301,8160,13301,8153,13306,8146,13310,8138,13315,8136,13322,8134,13332,8148,13334,8148,13330,8150,13325,8155,13322,8160,13318,8165,13315,8177,13315,8182,13318,8186,13322,8191,13325,8191,13339,8189,13346,8186,13351,8182,13356,8172,13366,8160,13375,8153,13382,8146,13387,8143,13392,8138,13397,8136,13402,8134,13406,8134,13411,8131,13416,8206,13416,8206,13402,8153,13402,8155,13397xe" filled="t" fillcolor="#000000" stroked="f">
              <v:path arrowok="t"/>
              <v:fill/>
            </v:shape>
            <v:shape style="position:absolute;left:8359;top:13301;width:72;height:118" coordorigin="8359,13301" coordsize="72,118" path="m8362,13358l8359,13366,8359,13385,8362,13392,8364,13399,8369,13404,8371,13411,8378,13414,8383,13418,8405,13418,8412,13414,8417,13404,8417,13416,8431,13416,8431,13301,8417,13301,8417,13394,8412,13397,8407,13402,8402,13404,8390,13404,8386,13402,8381,13397,8376,13392,8374,13385,8374,13366,8376,13356,8381,13351,8376,13337,8371,13339,8366,13346,8364,13351,8362,13358xe" filled="t" fillcolor="#000000" stroked="f">
              <v:path arrowok="t"/>
              <v:fill/>
            </v:shape>
            <v:shape style="position:absolute;left:8359;top:13301;width:72;height:118" coordorigin="8359,13301" coordsize="72,118" path="m8417,13344l8414,13342,8412,13337,8407,13334,8405,13332,8400,13330,8388,13330,8383,13332,8376,13337,8381,13351,8386,13346,8390,13344,8402,13344,8407,13349,8412,13354,8417,13358,8417,13344xe" filled="t" fillcolor="#000000" stroked="f">
              <v:path arrowok="t"/>
              <v:fill/>
            </v:shape>
            <v:shape style="position:absolute;left:8446;top:13330;width:77;height:89" coordorigin="8446,13330" coordsize="77,89" path="m8450,13399l8458,13409,8465,13416,8474,13418,8496,13418,8503,13416,8510,13414,8518,13409,8520,13402,8522,13392,8508,13390,8506,13397,8501,13402,8496,13404,8474,13404,8470,13399,8465,13394,8462,13387,8460,13378,8522,13378,8522,13361,8520,13351,8513,13342,8506,13334,8496,13330,8486,13330,8479,13344,8494,13344,8498,13346,8503,13351,8506,13354,8508,13358,8508,13363,8460,13363,8458,13342,8450,13351,8446,13361,8446,13390,8450,13399xe" filled="t" fillcolor="#000000" stroked="f">
              <v:path arrowok="t"/>
              <v:fill/>
            </v:shape>
            <v:shape style="position:absolute;left:8446;top:13330;width:77;height:89" coordorigin="8446,13330" coordsize="77,89" path="m8474,13330l8465,13334,8458,13342,8460,13363,8462,13358,8465,13354,8470,13351,8472,13346,8479,13344,8486,13330,8474,13330xe" filled="t" fillcolor="#000000" stroked="f">
              <v:path arrowok="t"/>
              <v:fill/>
            </v:shape>
            <v:shape style="position:absolute;left:9905;top:13330;width:58;height:58" coordorigin="9905,13330" coordsize="58,58" path="m9962,13344l9960,13342,9958,13337,9953,13334,9950,13332,9946,13330,9934,13330,9929,13332,9922,13337,9926,13351,9931,13346,9936,13344,9948,13344,9953,13349,9958,13354,9962,13358,9962,13344xe" filled="t" fillcolor="#000000" stroked="f">
              <v:path arrowok="t"/>
              <v:fill/>
            </v:shape>
            <v:shape style="position:absolute;left:9905;top:13330;width:58;height:58" coordorigin="9905,13330" coordsize="58,58" path="m9905,13375l9905,13385,9907,13392,9910,13399,9912,13404,9917,13411,9924,13414,9929,13418,9950,13418,9958,13414,9962,13404,9962,13416,9977,13416,9977,13301,9962,13301,9962,13394,9958,13397,9953,13402,9948,13404,9936,13404,9931,13402,9926,13397,9922,13392,9919,13385,9919,13366,9922,13356,9926,13351,9922,13337,9917,13339,9912,13346,9910,13351,9907,13358,9905,13366,9905,13375xe" filled="t" fillcolor="#000000" stroked="f">
              <v:path arrowok="t"/>
              <v:fill/>
            </v:shape>
            <v:shape style="position:absolute;left:9991;top:13330;width:77;height:89" coordorigin="9991,13330" coordsize="77,89" path="m9996,13399l10003,13409,10010,13416,10020,13418,10042,13418,10049,13416,10056,13414,10061,13409,10066,13402,10068,13392,10054,13390,10051,13397,10046,13402,10042,13404,10020,13404,10015,13399,10010,13394,10008,13387,10006,13378,10068,13378,10068,13361,10066,13351,10058,13342,10051,13334,10042,13330,10032,13330,10025,13344,10039,13344,10044,13346,10049,13351,10051,13354,10054,13358,10054,13363,10006,13363,10003,13342,9996,13351,9991,13361,9991,13390,9996,13399xe" filled="t" fillcolor="#000000" stroked="f">
              <v:path arrowok="t"/>
              <v:fill/>
            </v:shape>
            <v:shape style="position:absolute;left:9991;top:13330;width:77;height:89" coordorigin="9991,13330" coordsize="77,89" path="m10020,13330l10010,13334,10003,13342,10006,13363,10008,13358,10010,13354,10015,13351,10018,13346,10025,13344,10032,13330,10020,1333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451.93pt;width:214.85pt;height:51.23pt;mso-position-horizontal-relative:page;mso-position-vertical-relative:page;z-index:-1690" coordorigin="6298,9039" coordsize="4297,1025">
            <v:shape type="#_x0000_t75" style="position:absolute;left:6302;top:9039;width:4292;height:783">
              <v:imagedata o:title="" r:id="rId146"/>
            </v:shape>
            <v:shape style="position:absolute;left:6307;top:9511;width:65;height:86" coordorigin="6307,9511" coordsize="65,86" path="m6372,9528l6370,9526,6367,9521,6367,9518,6362,9516,6360,9514,6355,9514,6350,9511,6336,9511,6329,9516,6322,9526,6322,9514,6307,9514,6307,9598,6322,9598,6322,9542,6324,9535,6329,9530,6334,9528,6338,9526,6348,9526,6353,9528,6355,9533,6358,9538,6358,9598,6372,9598,6372,9528xe" filled="t" fillcolor="#000000" stroked="f">
              <v:path arrowok="t"/>
              <v:fill/>
            </v:shape>
            <v:shape style="position:absolute;left:6391;top:9566;width:19;height:86" coordorigin="6391,9566" coordsize="19,86" path="m6406,9566l6403,9588,6410,9598,6408,9574,6406,9566xe" filled="t" fillcolor="#000000" stroked="f">
              <v:path arrowok="t"/>
              <v:fill/>
            </v:shape>
            <v:shape style="position:absolute;left:6391;top:9566;width:19;height:86" coordorigin="6391,9566" coordsize="19,86" path="m6422,9586l6418,9583,6413,9578,6408,9574,6410,9598,6418,9600,6437,9600,6444,9598,6449,9595,6454,9593,6458,9586,6463,9581,6466,9574,6466,9540,6463,9530,6456,9523,6449,9516,6442,9511,6420,9511,6410,9514,6406,9521,6396,9528,6391,9540,6391,9571,6396,9581,6403,9588,6406,9566,6406,9545,6408,9538,6413,9533,6418,9528,6422,9526,6437,9526,6442,9528,6446,9533,6451,9538,6451,9574,6446,9578,6442,9583,6437,9586,6422,9586xe" filled="t" fillcolor="#000000" stroked="f">
              <v:path arrowok="t"/>
              <v:fill/>
            </v:shape>
            <v:shape style="position:absolute;left:6487;top:9511;width:43;height:86" coordorigin="6487,9511" coordsize="43,86" path="m6502,9542l6502,9538,6504,9533,6506,9528,6511,9526,6516,9526,6521,9528,6526,9530,6530,9516,6526,9514,6521,9511,6511,9511,6506,9514,6504,9516,6502,9521,6499,9526,6499,9514,6487,9514,6487,9598,6502,9598,6502,9542xe" filled="t" fillcolor="#000000" stroked="f">
              <v:path arrowok="t"/>
              <v:fill/>
            </v:shape>
            <v:shape style="position:absolute;left:6538;top:9511;width:110;height:86" coordorigin="6538,9511" coordsize="110,86" path="m6607,9528l6612,9526,6624,9526,6629,9530,6631,9535,6634,9540,6634,9598,6648,9598,6648,9530,6646,9523,6641,9518,6636,9514,6629,9511,6612,9511,6602,9516,6598,9528,6595,9523,6593,9518,6588,9516,6586,9514,6581,9511,6569,9511,6564,9514,6562,9516,6557,9518,6554,9523,6552,9528,6552,9514,6538,9514,6538,9598,6552,9598,6552,9538,6554,9535,6557,9530,6559,9528,6564,9528,6566,9526,6576,9526,6581,9530,6583,9533,6586,9538,6586,9598,6600,9598,6600,9535,6605,9533,6607,9528xe" filled="t" fillcolor="#000000" stroked="f">
              <v:path arrowok="t"/>
              <v:fill/>
            </v:shape>
            <v:shape style="position:absolute;left:6667;top:9552;width:17;height:67" coordorigin="6667,9552" coordsize="17,67" path="m6682,9574l6684,9552,6679,9554,6682,9578,6682,9574xe" filled="t" fillcolor="#000000" stroked="f">
              <v:path arrowok="t"/>
              <v:fill/>
            </v:shape>
            <v:shape style="position:absolute;left:6667;top:9552;width:17;height:67" coordorigin="6667,9552" coordsize="17,67" path="m6689,9514l6682,9516,6679,9518,6677,9523,6672,9528,6672,9533,6670,9538,6684,9540,6686,9535,6686,9530,6691,9528,6694,9528,6698,9526,6710,9526,6715,9528,6718,9530,6722,9533,6722,9545,6718,9547,6710,9550,6694,9550,6689,9552,6684,9552,6682,9574,6684,9569,6689,9566,6691,9566,6696,9564,6701,9564,6710,9562,6718,9562,6722,9559,6722,9569,6720,9574,6718,9578,6715,9581,6710,9583,6708,9586,6691,9586,6686,9583,6682,9578,6679,9554,6674,9559,6670,9564,6667,9569,6667,9583,6670,9588,6674,9593,6679,9598,6686,9600,6706,9600,6708,9598,6713,9595,6718,9593,6722,9588,6722,9593,6727,9598,6742,9598,6739,9595,6739,9590,6737,9586,6737,9533,6734,9528,6734,9523,6730,9518,6727,9516,6722,9514,6718,9511,6698,9511,6694,9514,6689,9514xe" filled="t" fillcolor="#000000" stroked="f">
              <v:path arrowok="t"/>
              <v:fill/>
            </v:shape>
            <v:shape style="position:absolute;left:6754;top:9511;width:67;height:89" coordorigin="6754,9511" coordsize="67,89" path="m6821,9564l6818,9559,6814,9557,6811,9554,6806,9552,6802,9550,6797,9550,6787,9545,6782,9545,6778,9542,6773,9540,6770,9535,6773,9530,6778,9528,6780,9526,6792,9526,6797,9528,6799,9530,6802,9535,6802,9538,6816,9535,6816,9530,6814,9526,6811,9523,6809,9518,6806,9516,6802,9514,6797,9514,6792,9511,6778,9511,6773,9514,6768,9516,6763,9521,6758,9526,6756,9528,6756,9540,6758,9545,6758,9547,6761,9552,6766,9554,6768,9557,6773,9559,6780,9562,6787,9564,6794,9566,6799,9566,6804,9569,6806,9574,6806,9578,6802,9583,6799,9586,6778,9586,6775,9583,6770,9581,6768,9576,6768,9571,6754,9574,6756,9583,6758,9590,6763,9593,6770,9598,6778,9600,6802,9600,6806,9598,6811,9595,6814,9590,6816,9586,6821,9583,6821,9564xe" filled="t" fillcolor="#000000" stroked="f">
              <v:path arrowok="t"/>
              <v:fill/>
            </v:shape>
            <v:shape type="#_x0000_t75" style="position:absolute;left:6943;top:9474;width:754;height:342">
              <v:imagedata o:title="" r:id="rId147"/>
            </v:shape>
            <v:shape type="#_x0000_t75" style="position:absolute;left:7649;top:9511;width:1238;height:336">
              <v:imagedata o:title="" r:id="rId148"/>
            </v:shape>
            <v:shape style="position:absolute;left:8844;top:9511;width:74;height:89" coordorigin="8844,9511" coordsize="74,89" path="m8861,9540l8861,9535,8863,9530,8868,9528,8870,9528,8875,9526,8887,9526,8892,9528,8897,9533,8899,9535,8899,9545,8894,9547,8885,9550,8870,9550,8866,9552,8863,9552,8863,9566,8868,9566,8870,9564,8878,9564,8887,9562,8894,9562,8899,9559,8899,9569,8897,9574,8894,9578,8892,9581,8887,9583,8885,9586,8868,9586,8863,9583,8858,9581,8858,9552,8854,9557,8849,9562,8846,9564,8844,9569,8844,9583,8846,9588,8851,9593,8856,9598,8861,9600,8880,9600,8885,9598,8890,9595,8894,9593,8899,9588,8899,9593,8904,9598,8918,9598,8916,9595,8914,9590,8914,9533,8911,9528,8911,9523,8906,9518,8904,9516,8899,9514,8894,9511,8875,9511,8868,9514,8863,9514,8858,9516,8854,9518,8851,9523,8849,9528,8846,9533,8846,9538,8861,9540xe" filled="t" fillcolor="#000000" stroked="f">
              <v:path arrowok="t"/>
              <v:fill/>
            </v:shape>
            <v:shape style="position:absolute;left:8844;top:9511;width:74;height:89" coordorigin="8844,9511" coordsize="74,89" path="m8858,9552l8858,9581,8858,9571,8863,9566,8863,9552,8858,9552xe" filled="t" fillcolor="#000000" stroked="f">
              <v:path arrowok="t"/>
              <v:fill/>
            </v:shape>
            <v:shape type="#_x0000_t75" style="position:absolute;left:6298;top:9689;width:934;height:374">
              <v:imagedata o:title="" r:id="rId149"/>
            </v:shape>
            <v:shape style="position:absolute;left:9826;top:9730;width:77;height:118" coordorigin="9826,9730" coordsize="77,118" path="m9902,9730l9886,9730,9869,9778,9866,9785,9866,9790,9864,9792,9864,9787,9862,9780,9859,9775,9842,9730,9826,9730,9857,9814,9857,9816,9854,9823,9852,9828,9847,9830,9845,9833,9833,9833,9835,9845,9840,9847,9852,9847,9857,9845,9862,9840,9864,9835,9866,9830,9869,9826,9871,9816,9902,973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356.17pt;width:214.8pt;height:83.51pt;mso-position-horizontal-relative:page;mso-position-vertical-relative:page;z-index:-1691" coordorigin="6298,7123" coordsize="4296,1670">
            <v:shape type="#_x0000_t75" style="position:absolute;left:6298;top:7127;width:4296;height:1667">
              <v:imagedata o:title="" r:id="rId150"/>
            </v:shape>
            <v:shape style="position:absolute;left:8144;top:7133;width:0;height:118" coordorigin="8144,7133" coordsize="0,118" path="m8144,7133l8144,7250e" filled="f" stroked="t" strokeweight="0.94pt" strokecolor="#000000">
              <v:path arrowok="t"/>
            </v:shape>
            <v:shape style="position:absolute;left:8167;top:7200;width:43;height:62" coordorigin="8167,7200" coordsize="43,62" path="m8182,7226l8184,7222,8189,7217,8201,7217,8210,7200,8198,7202,8189,7202,8184,7205,8182,7226xe" filled="t" fillcolor="#000000" stroked="f">
              <v:path arrowok="t"/>
              <v:fill/>
            </v:shape>
            <v:shape style="position:absolute;left:8167;top:7200;width:43;height:62" coordorigin="8167,7200" coordsize="43,62" path="m8189,7166l8182,7169,8179,7171,8177,7176,8172,7178,8172,7183,8170,7190,8184,7193,8186,7186,8191,7181,8194,7178,8215,7178,8220,7183,8222,7183,8222,7198,8218,7200,8210,7200,8201,7217,8210,7214,8218,7212,8222,7212,8222,7224,8218,7229,8215,7231,8210,7234,8208,7236,8203,7238,8194,7238,8189,7236,8184,7234,8182,7231,8182,7226,8184,7205,8179,7207,8174,7210,8172,7214,8167,7219,8167,7236,8170,7241,8174,7246,8179,7250,8186,7253,8201,7253,8206,7250,8210,7250,8213,7248,8218,7246,8222,7241,8222,7243,8225,7248,8227,7250,8242,7250,8239,7246,8239,7243,8237,7238,8237,7183,8234,7178,8232,7174,8230,7169,8227,7169,8222,7166,8218,7164,8194,7164,8189,7166xe" filled="t" fillcolor="#000000" stroked="f">
              <v:path arrowok="t"/>
              <v:fill/>
            </v:shape>
            <v:shape style="position:absolute;left:8254;top:7164;width:67;height:89" coordorigin="8254,7164" coordsize="67,89" path="m8256,7181l8256,7193,8258,7198,8261,7202,8266,7207,8268,7207,8273,7210,8280,7212,8287,7214,8294,7217,8299,7219,8304,7222,8306,7226,8304,7231,8299,7236,8294,7238,8282,7238,8278,7236,8275,7234,8270,7231,8268,7229,8268,7224,8254,7226,8256,7234,8258,7241,8263,7246,8270,7250,8278,7253,8294,7253,8302,7250,8306,7248,8311,7246,8314,7243,8316,7238,8321,7234,8321,7214,8318,7212,8314,7210,8311,7207,8306,7205,8302,7202,8297,7200,8287,7198,8282,7195,8278,7195,8273,7193,8270,7188,8273,7183,8278,7178,8292,7178,8297,7181,8302,7186,8302,7190,8316,7188,8316,7181,8314,7178,8311,7174,8306,7169,8302,7166,8297,7164,8273,7164,8268,7169,8263,7171,8261,7174,8258,7178,8256,7181xe" filled="t" fillcolor="#000000" stroked="f">
              <v:path arrowok="t"/>
              <v:fill/>
            </v:shape>
            <v:shape type="#_x0000_t75" style="position:absolute;left:8770;top:7123;width:938;height:136">
              <v:imagedata o:title="" r:id="rId151"/>
            </v:shape>
            <v:shape style="position:absolute;left:10426;top:7812;width:77;height:89" coordorigin="10426,7812" coordsize="77,89" path="m10430,7831l10426,7843,10426,7872,10430,7882,10438,7889,10445,7898,10454,7901,10476,7901,10483,7898,10490,7894,10495,7889,10500,7884,10502,7874,10488,7872,10486,7877,10483,7882,10478,7884,10476,7886,10459,7886,10452,7884,10447,7879,10445,7874,10440,7870,10440,7841,10442,7836,10447,7831,10452,7829,10459,7826,10464,7812,10454,7812,10445,7817,10438,7824,10430,7831xe" filled="t" fillcolor="#000000" stroked="f">
              <v:path arrowok="t"/>
              <v:fill/>
            </v:shape>
            <v:shape style="position:absolute;left:10426;top:7812;width:77;height:89" coordorigin="10426,7812" coordsize="77,89" path="m10502,7843l10500,7831,10493,7824,10486,7817,10476,7812,10464,7812,10459,7826,10471,7826,10478,7829,10483,7834,10486,7836,10488,7841,10488,7846,10440,7846,10440,7841,10440,7870,10440,7860,10502,7860,10502,7843xe" filled="t" fillcolor="#000000" stroked="f">
              <v:path arrowok="t"/>
              <v:fill/>
            </v:shape>
            <v:shape style="position:absolute;left:10522;top:7812;width:65;height:86" coordorigin="10522,7812" coordsize="65,86" path="m10586,7829l10584,7826,10582,7822,10577,7817,10574,7814,10570,7814,10565,7812,10550,7812,10543,7817,10536,7826,10536,7814,10522,7814,10522,7898,10536,7898,10536,7843,10538,7836,10543,7834,10546,7829,10550,7826,10558,7826,10562,7829,10567,7831,10572,7836,10572,7898,10586,7898,10586,782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76pt;margin-top:271.33pt;width:215.16pt;height:72.23pt;mso-position-horizontal-relative:page;mso-position-vertical-relative:page;z-index:-1692" coordorigin="6295,5427" coordsize="4303,1445">
            <v:shape type="#_x0000_t75" style="position:absolute;left:6295;top:5427;width:4298;height:1445">
              <v:imagedata o:title="" r:id="rId152"/>
            </v:shape>
            <v:shape style="position:absolute;left:10494;top:5436;width:0;height:118" coordorigin="10494,5436" coordsize="0,118" path="m10494,5436l10494,5554e" filled="f" stroked="t" strokeweight="0.94pt" strokecolor="#000000">
              <v:path arrowok="t"/>
            </v:shape>
            <v:shape style="position:absolute;left:10519;top:5465;width:74;height:89" coordorigin="10519,5465" coordsize="74,89" path="m10534,5470l10529,5474,10526,5477,10524,5482,10522,5486,10522,5491,10536,5494,10536,5489,10538,5484,10541,5484,10546,5482,10548,5479,10562,5479,10567,5482,10572,5486,10574,5491,10574,5498,10567,5501,10560,5503,10562,5518,10570,5515,10574,5513,10574,5522,10572,5527,10570,5532,10567,5534,10562,5537,10558,5539,10538,5539,10534,5534,10534,5508,10529,5510,10524,5513,10522,5515,10522,5520,10519,5522,10519,5537,10522,5544,10526,5546,10529,5551,10536,5554,10555,5554,10560,5551,10565,5549,10570,5546,10574,5542,10574,5546,10579,5551,10594,5551,10591,5549,10589,5544,10589,5486,10586,5482,10584,5477,10582,5472,10577,5470,10574,5467,10570,5467,10565,5465,10550,5465,10543,5467,10538,5470,10534,5470xe" filled="t" fillcolor="#000000" stroked="f">
              <v:path arrowok="t"/>
              <v:fill/>
            </v:shape>
            <v:shape style="position:absolute;left:10519;top:5465;width:74;height:89" coordorigin="10519,5465" coordsize="74,89" path="m10550,5503l10543,5506,10538,5506,10534,5508,10534,5530,10534,5525,10538,5520,10543,5520,10546,5518,10562,5518,10560,5503,10550,5503xe" filled="t" fillcolor="#000000" stroked="f">
              <v:path arrowok="t"/>
              <v:fill/>
            </v:shape>
            <v:shape style="position:absolute;left:9868;top:6084;width:0;height:118" coordorigin="9868,6084" coordsize="0,118" path="m9868,6084l9868,6202e" filled="f" stroked="t" strokeweight="0.94pt" strokecolor="#000000">
              <v:path arrowok="t"/>
            </v:shape>
            <v:shape style="position:absolute;left:9890;top:6151;width:43;height:60" coordorigin="9890,6151" coordsize="43,60" path="m9922,6151l9917,6154,9910,6154,9907,6173,9910,6168,9914,6168,9919,6166,9924,6166,9934,6151,9922,6151xe" filled="t" fillcolor="#000000" stroked="f">
              <v:path arrowok="t"/>
              <v:fill/>
            </v:shape>
            <v:shape style="position:absolute;left:9890;top:6151;width:43;height:60" coordorigin="9890,6151" coordsize="43,60" path="m9905,6156l9900,6158,9895,6163,9895,6168,9893,6170,9890,6175,9890,6185,9893,6192,9898,6194,9902,6199,9910,6202,9929,6202,9934,6199,9938,6197,9943,6194,9946,6190,9948,6194,9950,6199,9965,6199,9965,6197,9962,6192,9962,6185,9960,6175,9960,6130,9958,6125,9955,6120,9950,6118,9946,6115,9943,6115,9936,6113,9924,6113,9917,6115,9912,6118,9907,6118,9902,6122,9900,6125,9898,6130,9895,6134,9893,6139,9907,6142,9910,6137,9912,6132,9917,6130,9922,6127,9934,6127,9941,6130,9946,6134,9946,6146,9941,6149,9934,6151,9924,6166,9934,6166,9941,6163,9946,6161,9946,6175,9943,6180,9941,6182,9936,6185,9931,6187,9912,6187,9907,6182,9905,6178,9907,6173,9910,6154,9905,6156xe" filled="t" fillcolor="#000000" stroked="f">
              <v:path arrowok="t"/>
              <v:fill/>
            </v:shape>
            <v:shape style="position:absolute;left:10063;top:6113;width:72;height:89" coordorigin="10063,6113" coordsize="72,89" path="m10109,6202l10116,6199,10123,6194,10128,6190,10133,6180,10135,6170,10121,6168,10118,6175,10116,6180,10114,6182,10109,6187,10092,6187,10087,6185,10082,6180,10078,6175,10078,6139,10082,6134,10087,6130,10092,6127,10104,6127,10106,6130,10111,6132,10116,6137,10118,6142,10133,6139,10130,6132,10126,6125,10121,6120,10116,6115,10109,6113,10092,6113,10085,6115,10080,6118,10073,6122,10070,6127,10066,6134,10063,6142,10063,6173,10066,6182,10073,6192,10080,6199,10087,6202,10109,6202xe" filled="t" fillcolor="#000000" stroked="f">
              <v:path arrowok="t"/>
              <v:fill/>
            </v:shape>
            <v:shape style="position:absolute;left:10147;top:6115;width:65;height:86" coordorigin="10147,6115" coordsize="65,86" path="m10162,6115l10147,6115,10147,6182,10150,6185,10150,6190,10154,6194,10157,6197,10162,6199,10164,6202,10183,6202,10193,6197,10198,6185,10198,6199,10212,6199,10212,6115,10198,6115,10198,6173,10195,6175,10195,6180,10193,6182,10188,6185,10186,6187,10171,6187,10166,6185,10164,6180,10162,6175,10162,6115xe" filled="t" fillcolor="#000000" stroked="f">
              <v:path arrowok="t"/>
              <v:fill/>
            </v:shape>
            <v:shape style="position:absolute;left:10231;top:6151;width:43;height:62" coordorigin="10231,6151" coordsize="43,62" path="m10246,6175l10248,6170,10253,6168,10255,6168,10260,6166,10265,6166,10274,6151,10262,6151,10258,6154,10253,6154,10248,6156,10246,6175xe" filled="t" fillcolor="#000000" stroked="f">
              <v:path arrowok="t"/>
              <v:fill/>
            </v:shape>
            <v:shape style="position:absolute;left:10231;top:6151;width:43;height:62" coordorigin="10231,6151" coordsize="43,62" path="m10248,6142l10250,6137,10253,6132,10258,6130,10262,6127,10274,6127,10279,6130,10284,6132,10286,6134,10286,6146,10282,6149,10274,6151,10265,6166,10274,6166,10282,6163,10286,6161,10286,6170,10284,6175,10282,6180,10279,6182,10274,6185,10272,6187,10255,6187,10250,6185,10246,6180,10246,6175,10248,6156,10243,6156,10238,6161,10236,6163,10234,6168,10231,6170,10231,6185,10234,6192,10238,6194,10243,6199,10250,6202,10270,6202,10272,6199,10277,6197,10282,6194,10286,6190,10286,6194,10291,6199,10306,6199,10303,6197,10303,6192,10301,6187,10301,6134,10298,6130,10298,6125,10294,6120,10291,6118,10286,6115,10282,6115,10277,6113,10262,6113,10258,6115,10253,6118,10246,6118,10243,6122,10241,6125,10236,6130,10236,6134,10234,6139,10248,6142xe" filled="t" fillcolor="#000000" stroked="f">
              <v:path arrowok="t"/>
              <v:fill/>
            </v:shape>
            <v:shape style="position:absolute;left:10333;top:6084;width:0;height:118" coordorigin="10333,6084" coordsize="0,118" path="m10333,6084l10333,6202e" filled="f" stroked="t" strokeweight="0.94pt" strokecolor="#000000">
              <v:path arrowok="t"/>
            </v:shape>
            <v:shape style="position:absolute;left:10284;top:6545;width:50;height:89" coordorigin="10284,6545" coordsize="50,89" path="m10308,6617l10303,6612,10301,6607,10298,6600,10301,6631,10310,6634,10334,6634,10332,6617,10327,6619,10313,6619,10308,6617xe" filled="t" fillcolor="#000000" stroked="f">
              <v:path arrowok="t"/>
              <v:fill/>
            </v:shape>
            <v:shape style="position:absolute;left:10284;top:6545;width:50;height:89" coordorigin="10284,6545" coordsize="50,89" path="m10298,6581l10301,6571,10303,6566,10308,6562,10313,6559,10327,6559,10332,6562,10337,6566,10342,6571,10344,6581,10344,6600,10342,6607,10337,6612,10332,6617,10334,6634,10339,6629,10346,6626,10349,6622,10354,6614,10356,6607,10358,6600,10358,6576,10354,6564,10346,6557,10339,6550,10332,6545,10310,6545,10303,6550,10296,6554,10286,6562,10284,6574,10284,6605,10286,6614,10294,6622,10301,6631,10298,6600,10298,6581xe" filled="t" fillcolor="#000000" stroked="f">
              <v:path arrowok="t"/>
              <v:fill/>
            </v:shape>
            <v:shape style="position:absolute;left:10438;top:6545;width:38;height:89" coordorigin="10438,6545" coordsize="38,89" path="m10464,6545l10454,6550,10459,6564,10464,6562,10469,6559,10476,6545,10464,6545xe" filled="t" fillcolor="#000000" stroked="f">
              <v:path arrowok="t"/>
              <v:fill/>
            </v:shape>
            <v:shape style="position:absolute;left:10438;top:6545;width:38;height:89" coordorigin="10438,6545" coordsize="38,89" path="m10476,6619l10469,6619,10464,6617,10459,6612,10454,6610,10452,6602,10452,6593,10514,6593,10514,6576,10510,6564,10502,6557,10495,6550,10486,6545,10476,6545,10469,6559,10483,6559,10488,6562,10493,6566,10498,6569,10498,6574,10500,6578,10452,6578,10452,6574,10454,6569,10459,6564,10454,6550,10447,6557,10440,6564,10438,6576,10438,6605,10440,6614,10447,6622,10454,6631,10464,6634,10486,6634,10495,6631,10500,6626,10507,6622,10510,6617,10512,6607,10500,6605,10498,6610,10493,6614,10490,6617,10486,6619,10476,6619xe" filled="t" fillcolor="#000000" stroked="f">
              <v:path arrowok="t"/>
              <v:fill/>
            </v:shape>
            <v:shape style="position:absolute;left:10522;top:6547;width:77;height:84" coordorigin="10522,6547" coordsize="77,84" path="m10598,6547l10582,6547,10565,6569,10562,6574,10560,6576,10558,6571,10555,6569,10541,6547,10524,6547,10550,6588,10522,6631,10538,6631,10560,6602,10562,6607,10579,6631,10598,6631,10570,6588,10598,654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29.26pt;margin-top:240.84pt;width:0pt;height:5.88pt;mso-position-horizontal-relative:page;mso-position-vertical-relative:page;z-index:-1693" coordorigin="10585,4817" coordsize="0,118">
            <v:shape style="position:absolute;left:10585;top:4817;width:0;height:118" coordorigin="10585,4817" coordsize="0,118" path="m10585,4817l10585,4934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524.16pt;margin-top:244.44pt;width:0.84pt;height:3.36pt;mso-position-horizontal-relative:page;mso-position-vertical-relative:page;z-index:-1694" coordorigin="10483,4889" coordsize="17,67">
            <v:shape style="position:absolute;left:10483;top:4889;width:17;height:67" coordorigin="10483,4889" coordsize="17,67" path="m10498,4910l10500,4889,10495,4891,10498,4915,10498,4910xe" filled="t" fillcolor="#000000" stroked="f">
              <v:path arrowok="t"/>
              <v:fill/>
            </v:shape>
            <v:shape style="position:absolute;left:10483;top:4889;width:17;height:67" coordorigin="10483,4889" coordsize="17,67" path="m10500,4877l10502,4872,10505,4867,10510,4862,10531,4862,10536,4867,10538,4872,10538,4882,10534,4884,10526,4884,10514,4886,10505,4886,10500,4889,10498,4910,10500,4906,10505,4903,10507,4901,10517,4901,10526,4898,10534,4898,10538,4896,10538,4908,10534,4913,10531,4915,10526,4918,10524,4920,10519,4922,10507,4922,10502,4920,10498,4915,10495,4891,10490,4896,10486,4901,10483,4906,10483,4920,10486,4925,10490,4930,10495,4934,10502,4937,10517,4937,10522,4934,10524,4934,10529,4932,10534,4930,10538,4925,10538,4927,10541,4932,10543,4934,10558,4934,10555,4930,10555,4927,10553,4922,10553,4867,10550,4862,10548,4858,10543,4853,10538,4850,10534,4848,10510,4848,10505,4850,10498,4853,10495,4855,10493,4860,10488,4862,10488,4867,10486,4874,10500,487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153.97pt;width:214.73pt;height:104.02pt;mso-position-horizontal-relative:page;mso-position-vertical-relative:page;z-index:-1696" coordorigin="6298,3079" coordsize="4295,2080">
            <v:shape type="#_x0000_t75" style="position:absolute;left:6300;top:3079;width:4292;height:1648">
              <v:imagedata o:title="" r:id="rId153"/>
            </v:shape>
            <v:shape style="position:absolute;left:7577;top:3089;width:77;height:118" coordorigin="7577,3089" coordsize="77,118" path="m7589,3194l7596,3204,7594,3180,7591,3175,7591,3161,7594,3156,7598,3151,7603,3146,7608,3144,7622,3144,7620,3130,7613,3130,7608,3132,7603,3134,7598,3137,7594,3142,7591,3146,7591,3134,7594,3125,7596,3120,7598,3115,7601,3110,7603,3108,7608,3106,7613,3103,7622,3103,7627,3106,7632,3108,7634,3110,7634,3115,7637,3118,7651,3118,7649,3110,7646,3103,7642,3098,7634,3091,7627,3089,7606,3089,7596,3094,7589,3103,7581,3118,7577,3139,7577,3151,7579,3174,7587,3191,7589,3194xe" filled="t" fillcolor="#000000" stroked="f">
              <v:path arrowok="t"/>
              <v:fill/>
            </v:shape>
            <v:shape style="position:absolute;left:7577;top:3089;width:77;height:118" coordorigin="7577,3089" coordsize="77,118" path="m7615,3192l7606,3192,7603,3190,7598,3187,7596,3185,7594,3180,7596,3204,7606,3206,7630,3206,7637,3202,7642,3199,7646,3194,7649,3187,7651,3182,7654,3175,7654,3156,7651,3149,7644,3142,7637,3134,7630,3130,7620,3130,7622,3144,7630,3146,7632,3151,7637,3156,7639,3161,7639,3175,7637,3182,7632,3187,7630,3190,7622,3192,7615,3192xe" filled="t" fillcolor="#000000" stroked="f">
              <v:path arrowok="t"/>
              <v:fill/>
            </v:shape>
            <v:shape style="position:absolute;left:7754;top:3089;width:72;height:118" coordorigin="7754,3089" coordsize="72,118" path="m7757,3146l7754,3154,7754,3173,7757,3180,7759,3187,7764,3192,7766,3197,7774,3202,7778,3206,7800,3206,7807,3202,7812,3192,7812,3204,7826,3204,7826,3089,7812,3089,7812,3180,7807,3185,7802,3190,7798,3192,7786,3192,7781,3190,7776,3185,7771,3180,7769,3173,7769,3154,7771,3144,7776,3139,7771,3125,7766,3127,7762,3132,7759,3139,7757,3146xe" filled="t" fillcolor="#000000" stroked="f">
              <v:path arrowok="t"/>
              <v:fill/>
            </v:shape>
            <v:shape style="position:absolute;left:7754;top:3089;width:72;height:118" coordorigin="7754,3089" coordsize="72,118" path="m7812,3132l7810,3130,7807,3125,7805,3122,7800,3120,7795,3118,7783,3118,7778,3120,7771,3125,7776,3139,7781,3134,7786,3132,7798,3132,7802,3134,7807,3142,7812,3146,7812,3132xe" filled="t" fillcolor="#000000" stroked="f">
              <v:path arrowok="t"/>
              <v:fill/>
            </v:shape>
            <v:shape style="position:absolute;left:7846;top:3118;width:77;height:89" coordorigin="7846,3118" coordsize="77,89" path="m7894,3206l7901,3204,7908,3199,7915,3197,7918,3190,7920,3180,7906,3178,7906,3182,7901,3187,7898,3190,7894,3192,7877,3192,7872,3190,7867,3187,7862,3182,7860,3175,7860,3166,7920,3166,7922,3163,7922,3149,7918,3137,7910,3130,7903,3122,7894,3118,7884,3118,7877,3132,7891,3132,7896,3134,7901,3139,7903,3142,7906,3146,7908,3151,7860,3151,7860,3146,7862,3142,7867,3139,7862,3122,7855,3130,7848,3139,7846,3149,7846,3178,7848,3187,7855,3197,7862,3204,7872,3206,7894,3206xe" filled="t" fillcolor="#000000" stroked="f">
              <v:path arrowok="t"/>
              <v:fill/>
            </v:shape>
            <v:shape style="position:absolute;left:7846;top:3118;width:77;height:89" coordorigin="7846,3118" coordsize="77,89" path="m7872,3118l7862,3122,7867,3139,7872,3134,7877,3132,7884,3118,7872,3118xe" filled="t" fillcolor="#000000" stroked="f">
              <v:path arrowok="t"/>
              <v:fill/>
            </v:shape>
            <v:shape style="position:absolute;left:7948;top:3089;width:0;height:118" coordorigin="7948,3089" coordsize="0,118" path="m7948,3089l7948,3206e" filled="f" stroked="t" strokeweight="0.94pt" strokecolor="#000000">
              <v:path arrowok="t"/>
            </v:shape>
            <v:shape style="position:absolute;left:8062;top:3118;width:74;height:89" coordorigin="8062,3118" coordsize="74,89" path="m8074,3127l8071,3130,8069,3134,8066,3139,8064,3144,8078,3146,8081,3142,8086,3137,8088,3134,8093,3132,8105,3132,8110,3134,8114,3137,8117,3139,8117,3180,8114,3185,8110,3187,8107,3190,8102,3192,8083,3192,8078,3187,8076,3182,8078,3178,8081,3173,8086,3173,8090,3170,8095,3170,8105,3156,8093,3156,8088,3158,8083,3158,8078,3161,8076,3161,8071,3163,8066,3168,8064,3173,8064,3175,8062,3180,8062,3190,8064,3197,8069,3202,8074,3204,8081,3206,8100,3206,8105,3204,8110,3202,8114,3199,8117,3194,8119,3199,8122,3204,8136,3204,8136,3202,8134,3197,8134,3194,8131,3190,8131,3134,8129,3130,8124,3125,8122,3122,8117,3120,8114,3120,8107,3118,8095,3118,8088,3120,8083,3122,8078,3122,8074,3127xe" filled="t" fillcolor="#000000" stroked="f">
              <v:path arrowok="t"/>
              <v:fill/>
            </v:shape>
            <v:shape style="position:absolute;left:8062;top:3118;width:74;height:89" coordorigin="8062,3118" coordsize="74,89" path="m8095,3170l8105,3170,8112,3168,8117,3166,8117,3151,8112,3154,8105,3156,8095,3170xe" filled="t" fillcolor="#000000" stroked="f">
              <v:path arrowok="t"/>
              <v:fill/>
            </v:shape>
            <v:shape style="position:absolute;left:8155;top:3118;width:43;height:86" coordorigin="8155,3118" coordsize="43,86" path="m8167,3132l8167,3120,8155,3120,8155,3204,8170,3204,8170,3154,8172,3149,8172,3144,8174,3139,8179,3134,8184,3132,8189,3132,8194,3137,8198,3122,8194,3120,8189,3118,8182,3118,8177,3122,8174,3122,8172,3127,8167,3132xe" filled="t" fillcolor="#000000" stroked="f">
              <v:path arrowok="t"/>
              <v:fill/>
            </v:shape>
            <v:shape style="position:absolute;left:8201;top:3091;width:38;height:115" coordorigin="8201,3091" coordsize="38,115" path="m8218,3204l8222,3206,8239,3206,8237,3194,8232,3192,8225,3192,8225,3134,8237,3134,8237,3120,8225,3120,8225,3091,8210,3101,8210,3120,8201,3120,8201,3134,8210,3134,8210,3197,8213,3202,8213,3204,8218,3204xe" filled="t" fillcolor="#000000" stroked="f">
              <v:path arrowok="t"/>
              <v:fill/>
            </v:shape>
            <v:shape style="position:absolute;left:8254;top:3091;width:17;height:113" coordorigin="8254,3091" coordsize="17,113" path="m8256,3120l8256,3204,8270,3204,8270,3120,8256,3120xe" filled="t" fillcolor="#000000" stroked="f">
              <v:path arrowok="t"/>
              <v:fill/>
            </v:shape>
            <v:shape style="position:absolute;left:8254;top:3091;width:17;height:113" coordorigin="8254,3091" coordsize="17,113" path="m8261,3091l8254,3113,8263,3113,8280,3091,8261,3091xe" filled="t" fillcolor="#000000" stroked="f">
              <v:path arrowok="t"/>
              <v:fill/>
            </v:shape>
            <v:shape style="position:absolute;left:8294;top:3118;width:72;height:89" coordorigin="8294,3118" coordsize="72,89" path="m8340,3206l8347,3204,8354,3199,8359,3194,8364,3185,8366,3175,8352,3173,8350,3180,8347,3185,8345,3187,8340,3192,8323,3192,8318,3190,8314,3185,8311,3180,8309,3173,8309,3154,8311,3144,8314,3139,8318,3134,8323,3132,8335,3132,8340,3134,8345,3139,8347,3142,8350,3146,8364,3144,8362,3137,8357,3130,8352,3125,8347,3120,8340,3118,8323,3118,8316,3120,8311,3125,8306,3127,8302,3132,8297,3139,8294,3146,8294,3178,8297,3187,8304,3197,8311,3204,8321,3206,8340,3206xe" filled="t" fillcolor="#000000" stroked="f">
              <v:path arrowok="t"/>
              <v:fill/>
            </v:shape>
            <v:shape style="position:absolute;left:8378;top:3120;width:65;height:86" coordorigin="8378,3120" coordsize="65,86" path="m8393,3120l8378,3120,8378,3185,8381,3190,8381,3194,8386,3199,8388,3202,8393,3204,8395,3206,8414,3206,8422,3202,8429,3192,8429,3204,8443,3204,8443,3120,8429,3120,8429,3178,8426,3180,8424,3185,8419,3190,8417,3192,8402,3192,8398,3190,8395,3185,8393,3180,8393,3120xe" filled="t" fillcolor="#000000" stroked="f">
              <v:path arrowok="t"/>
              <v:fill/>
            </v:shape>
            <v:shape style="position:absolute;left:8473;top:3089;width:0;height:118" coordorigin="8473,3089" coordsize="0,118" path="m8473,3089l8473,3206e" filled="f" stroked="t" strokeweight="0.94pt" strokecolor="#000000">
              <v:path arrowok="t"/>
            </v:shape>
            <v:shape style="position:absolute;left:8498;top:3118;width:50;height:89" coordorigin="8498,3118" coordsize="50,89" path="m8522,3190l8518,3185,8515,3180,8513,3173,8515,3204,8525,3206,8549,3206,8546,3190,8542,3192,8530,3192,8522,3190xe" filled="t" fillcolor="#000000" stroked="f">
              <v:path arrowok="t"/>
              <v:fill/>
            </v:shape>
            <v:shape style="position:absolute;left:8498;top:3118;width:50;height:89" coordorigin="8498,3118" coordsize="50,89" path="m8513,3154l8515,3146,8518,3139,8522,3134,8530,3132,8542,3132,8546,3134,8551,3139,8556,3146,8558,3154,8558,3173,8556,3180,8551,3185,8546,3190,8549,3206,8554,3202,8561,3199,8566,3194,8568,3187,8570,3182,8573,3173,8573,3149,8568,3137,8561,3130,8556,3122,8546,3118,8525,3118,8518,3122,8510,3127,8501,3134,8498,3146,8498,3178,8501,3187,8508,3197,8515,3204,8513,3173,8513,3154xe" filled="t" fillcolor="#000000" stroked="f">
              <v:path arrowok="t"/>
              <v:fill/>
            </v:shape>
            <v:shape style="position:absolute;left:8688;top:3089;width:43;height:115" coordorigin="8688,3089" coordsize="43,115" path="m8693,3130l8698,3127,8702,3125,8707,3122,8712,3118,8717,3115,8717,3204,8731,3204,8731,3089,8722,3089,8719,3094,8714,3101,8710,3106,8702,3110,8695,3115,8688,3118,8688,3132,8693,3130xe" filled="t" fillcolor="#000000" stroked="f">
              <v:path arrowok="t"/>
              <v:fill/>
            </v:shape>
            <v:shape style="position:absolute;left:8854;top:3089;width:72;height:118" coordorigin="8854,3089" coordsize="72,118" path="m8856,3180l8858,3187,8861,3192,8866,3197,8870,3202,8878,3206,8899,3206,8906,3202,8911,3192,8911,3204,8926,3204,8911,3154,8911,3173,8909,3180,8906,3185,8902,3190,8897,3192,8885,3192,8880,3190,8875,3185,8870,3180,8868,3173,8868,3154,8870,3125,8866,3127,8861,3132,8858,3139,8856,3146,8854,3154,8854,3173,8856,3180xe" filled="t" fillcolor="#000000" stroked="f">
              <v:path arrowok="t"/>
              <v:fill/>
            </v:shape>
            <v:shape style="position:absolute;left:8854;top:3089;width:72;height:118" coordorigin="8854,3089" coordsize="72,118" path="m8926,3089l8911,3089,8911,3132,8909,3130,8906,3125,8902,3122,8899,3120,8894,3118,8882,3118,8875,3120,8870,3125,8868,3154,8870,3144,8875,3139,8880,3134,8885,3132,8897,3132,8902,3134,8906,3142,8909,3146,8911,3154,8926,3204,8926,3089xe" filled="t" fillcolor="#000000" stroked="f">
              <v:path arrowok="t"/>
              <v:fill/>
            </v:shape>
            <v:shape style="position:absolute;left:8942;top:3118;width:41;height:89" coordorigin="8942,3118" coordsize="41,89" path="m8971,3118l8962,3122,8954,3130,8957,3151,8959,3146,8962,3142,8966,3139,8969,3134,8976,3132,8983,3118,8971,3118xe" filled="t" fillcolor="#000000" stroked="f">
              <v:path arrowok="t"/>
              <v:fill/>
            </v:shape>
            <v:shape style="position:absolute;left:8942;top:3118;width:41;height:89" coordorigin="8942,3118" coordsize="41,89" path="m8947,3187l8954,3197,8962,3204,8971,3206,8993,3206,9000,3204,9007,3199,9012,3197,9017,3190,9019,3180,9005,3178,9002,3182,9000,3187,8998,3190,8993,3192,8976,3192,8971,3190,8966,3187,8962,3182,8959,3175,8957,3166,9019,3166,9019,3149,9017,3137,9010,3130,9002,3122,8993,3118,8983,3118,8976,3132,8990,3132,8995,3134,9000,3139,9002,3142,9005,3146,9005,3151,8957,3151,8954,3130,8947,3139,8942,3149,8942,3178,8947,3187xe" filled="t" fillcolor="#000000" stroked="f">
              <v:path arrowok="t"/>
              <v:fill/>
            </v:shape>
            <v:shape style="position:absolute;left:9136;top:3089;width:0;height:118" coordorigin="9136,3089" coordsize="0,118" path="m9136,3089l9136,3206e" filled="f" stroked="t" strokeweight="0.94pt" strokecolor="#000000">
              <v:path arrowok="t"/>
            </v:shape>
            <v:shape style="position:absolute;left:9161;top:3118;width:74;height:89" coordorigin="9161,3118" coordsize="74,89" path="m9170,3127l9168,3130,9166,3134,9163,3139,9163,3144,9178,3146,9178,3142,9182,3137,9187,3134,9192,3132,9204,3132,9209,3134,9214,3139,9216,3144,9216,3175,9214,3180,9211,3185,9209,3187,9204,3190,9199,3192,9182,3192,9178,3190,9175,3185,9175,3180,9178,3175,9182,3173,9187,3170,9187,3158,9180,3158,9175,3161,9170,3163,9166,3168,9163,3173,9161,3175,9161,3190,9163,3197,9168,3202,9173,3204,9178,3206,9197,3206,9202,3204,9206,3202,9211,3199,9216,3194,9216,3199,9221,3204,9235,3204,9233,3202,9230,3197,9230,3142,9228,3137,9228,3130,9223,3125,9221,3122,9216,3120,9211,3120,9206,3118,9192,3118,9185,3120,9180,3122,9175,3122,9170,3127xe" filled="t" fillcolor="#000000" stroked="f">
              <v:path arrowok="t"/>
              <v:fill/>
            </v:shape>
            <v:shape style="position:absolute;left:9161;top:3118;width:74;height:89" coordorigin="9161,3118" coordsize="74,89" path="m9211,3154l9202,3156,9192,3156,9187,3158,9187,3170,9204,3170,9211,3168,9216,3166,9216,3151,9211,3154xe" filled="t" fillcolor="#000000" stroked="f">
              <v:path arrowok="t"/>
              <v:fill/>
            </v:shape>
            <v:shape style="position:absolute;left:10426;top:3089;width:72;height:118" coordorigin="10426,3089" coordsize="72,118" path="m10450,3134l10454,3132,10466,3132,10474,3134,10476,3142,10481,3146,10483,3154,10483,3173,10481,3180,10476,3185,10474,3190,10469,3192,10457,3192,10450,3190,10447,3185,10442,3180,10440,3173,10438,3127,10433,3132,10430,3139,10428,3146,10426,3154,10426,3173,10428,3180,10430,3187,10433,3192,10438,3197,10442,3202,10447,3206,10471,3206,10478,3202,10483,3192,10483,3204,10498,3204,10498,3089,10483,3089,10483,3132,10481,3130,10478,3125,10474,3122,10469,3120,10466,3118,10454,3118,10447,3120,10442,3125,10440,3154,10442,3144,10447,3139,10450,3134xe" filled="t" fillcolor="#000000" stroked="f">
              <v:path arrowok="t"/>
              <v:fill/>
            </v:shape>
            <v:shape style="position:absolute;left:10426;top:3089;width:72;height:118" coordorigin="10426,3089" coordsize="72,118" path="m10440,3154l10442,3125,10438,3127,10440,3173,10440,3154xe" filled="t" fillcolor="#000000" stroked="f">
              <v:path arrowok="t"/>
              <v:fill/>
            </v:shape>
            <v:shape style="position:absolute;left:10514;top:3118;width:41;height:89" coordorigin="10514,3118" coordsize="41,89" path="m10543,3118l10534,3122,10526,3130,10529,3151,10531,3146,10534,3142,10538,3139,10543,3134,10548,3132,10555,3118,10543,3118xe" filled="t" fillcolor="#000000" stroked="f">
              <v:path arrowok="t"/>
              <v:fill/>
            </v:shape>
            <v:shape style="position:absolute;left:10514;top:3118;width:41;height:89" coordorigin="10514,3118" coordsize="41,89" path="m10519,3187l10526,3197,10534,3204,10543,3206,10565,3206,10572,3204,10579,3199,10586,3197,10589,3190,10591,3180,10577,3178,10577,3182,10572,3187,10570,3190,10565,3192,10548,3192,10543,3190,10538,3187,10534,3182,10531,3175,10529,3166,10591,3166,10591,3149,10589,3137,10582,3130,10574,3122,10565,3118,10555,3118,10548,3132,10562,3132,10567,3134,10572,3139,10574,3142,10577,3146,10577,3151,10529,3151,10526,3130,10519,3139,10514,3149,10514,3178,10519,3187xe" filled="t" fillcolor="#000000" stroked="f">
              <v:path arrowok="t"/>
              <v:fill/>
            </v:shape>
            <v:shape style="position:absolute;left:10094;top:4198;width:72;height:118" coordorigin="10094,4198" coordsize="72,118" path="m10152,4200l10152,4214,10145,4205,10138,4198,10128,4198,10123,4212,10135,4212,10140,4214,10145,4222,10150,4226,10152,4234,10152,4253,10150,4260,10145,4265,10140,4270,10135,4272,10123,4272,10118,4270,10114,4265,10109,4260,10109,4205,10104,4207,10102,4212,10097,4219,10094,4226,10094,4255,10097,4267,10104,4274,10111,4284,10118,4286,10138,4286,10142,4284,10145,4282,10150,4277,10152,4274,10152,4315,10166,4315,10166,4200,10152,4200xe" filled="t" fillcolor="#000000" stroked="f">
              <v:path arrowok="t"/>
              <v:fill/>
            </v:shape>
            <v:shape style="position:absolute;left:10094;top:4198;width:72;height:118" coordorigin="10094,4198" coordsize="72,118" path="m10109,4234l10109,4224,10114,4219,10118,4214,10123,4212,10128,4198,10121,4198,10116,4200,10109,4205,10109,4234xe" filled="t" fillcolor="#000000" stroked="f">
              <v:path arrowok="t"/>
              <v:fill/>
            </v:shape>
            <v:shape style="position:absolute;left:10188;top:4200;width:65;height:86" coordorigin="10188,4200" coordsize="65,86" path="m10190,4270l10193,4274,10195,4279,10198,4282,10202,4284,10207,4286,10226,4286,10234,4282,10238,4272,10238,4284,10253,4284,10253,4200,10238,4200,10238,4258,10236,4260,10236,4265,10234,4267,10229,4270,10224,4272,10214,4272,10210,4270,10205,4265,10205,4260,10202,4258,10202,4200,10188,4200,10188,4265,10190,4270xe" filled="t" fillcolor="#000000" stroked="f">
              <v:path arrowok="t"/>
              <v:fill/>
            </v:shape>
            <v:shape style="position:absolute;left:10270;top:4198;width:77;height:89" coordorigin="10270,4198" coordsize="77,89" path="m10346,4229l10344,4217,10337,4210,10330,4202,10320,4198,10308,4198,10303,4212,10315,4212,10322,4214,10327,4219,10330,4222,10332,4226,10332,4231,10284,4231,10284,4226,10284,4255,10284,4246,10346,4246,10346,4229xe" filled="t" fillcolor="#000000" stroked="f">
              <v:path arrowok="t"/>
              <v:fill/>
            </v:shape>
            <v:shape style="position:absolute;left:10270;top:4198;width:77;height:89" coordorigin="10270,4198" coordsize="77,89" path="m10291,4267l10286,4262,10284,4255,10284,4226,10286,4222,10291,4219,10296,4214,10303,4212,10308,4198,10298,4198,10289,4202,10282,4210,10274,4219,10270,4229,10270,4258,10274,4267,10282,4277,10289,4284,10298,4286,10320,4286,10327,4284,10334,4279,10339,4277,10344,4270,10346,4260,10332,4258,10330,4262,10327,4267,10322,4270,10320,4272,10303,4272,10296,4270,10291,4267xe" filled="t" fillcolor="#000000" stroked="f">
              <v:path arrowok="t"/>
              <v:fill/>
            </v:shape>
            <v:shape style="position:absolute;left:10438;top:4198;width:67;height:89" coordorigin="10438,4198" coordsize="67,89" path="m10500,4222l10500,4217,10498,4212,10498,4210,10495,4205,10490,4202,10486,4202,10481,4200,10476,4198,10466,4198,10462,4200,10459,4200,10454,4202,10450,4205,10445,4210,10442,4212,10442,4217,10440,4219,10440,4229,10442,4231,10445,4236,10450,4241,10454,4243,10457,4246,10464,4248,10474,4250,10478,4253,10483,4253,10486,4255,10490,4255,10490,4267,10488,4270,10483,4272,10462,4272,10457,4267,10454,4262,10452,4258,10438,4260,10440,4270,10445,4277,10450,4282,10454,4284,10462,4286,10486,4286,10490,4284,10495,4282,10500,4277,10502,4274,10505,4270,10505,4250,10502,4248,10500,4243,10495,4241,10493,4238,10488,4238,10481,4236,10471,4234,10466,4231,10462,4229,10457,4226,10454,4222,10457,4217,10462,4214,10466,4212,10476,4212,10481,4217,10486,4219,10486,4224,10500,4222xe" filled="t" fillcolor="#000000" stroked="f">
              <v:path arrowok="t"/>
              <v:fill/>
            </v:shape>
            <v:shape style="position:absolute;left:10517;top:4198;width:41;height:89" coordorigin="10517,4198" coordsize="41,89" path="m10546,4198l10536,4202,10529,4210,10531,4231,10534,4226,10536,4222,10541,4219,10546,4214,10550,4212,10558,4198,10546,4198xe" filled="t" fillcolor="#000000" stroked="f">
              <v:path arrowok="t"/>
              <v:fill/>
            </v:shape>
            <v:shape style="position:absolute;left:10517;top:4198;width:41;height:89" coordorigin="10517,4198" coordsize="41,89" path="m10522,4267l10529,4277,10536,4284,10546,4286,10567,4286,10574,4284,10582,4279,10589,4277,10591,4270,10594,4260,10579,4258,10579,4262,10574,4267,10572,4270,10567,4272,10550,4272,10546,4270,10541,4267,10536,4262,10534,4255,10531,4246,10594,4246,10594,4229,10591,4217,10584,4210,10577,4202,10567,4198,10558,4198,10550,4212,10565,4212,10570,4214,10574,4219,10577,4222,10579,4226,10579,4231,10531,4231,10529,4210,10522,4219,10517,4229,10517,4258,10522,4267xe" filled="t" fillcolor="#000000" stroked="f">
              <v:path arrowok="t"/>
              <v:fill/>
            </v:shape>
            <v:shape type="#_x0000_t75" style="position:absolute;left:6298;top:4595;width:2172;height:565">
              <v:imagedata o:title="" r:id="rId154"/>
            </v:shape>
            <v:shape style="position:absolute;left:8395;top:4634;width:72;height:89" coordorigin="8395,4634" coordsize="72,89" path="m8467,4675l8467,4668,8465,4661,8462,4654,8460,4646,8455,4642,8450,4637,8446,4634,8443,4649,8446,4654,8450,4658,8453,4666,8453,4685,8450,4694,8446,4699,8441,4704,8436,4706,8431,4706,8438,4721,8443,4718,8448,4714,8455,4711,8460,4706,8462,4699,8465,4692,8467,4685,8467,4675xe" filled="t" fillcolor="#000000" stroked="f">
              <v:path arrowok="t"/>
              <v:fill/>
            </v:shape>
            <v:shape style="position:absolute;left:8395;top:4634;width:72;height:89" coordorigin="8395,4634" coordsize="72,89" path="m8410,4750l8410,4706,8412,4711,8414,4714,8419,4716,8422,4718,8426,4721,8438,4721,8431,4706,8424,4706,8419,4704,8414,4699,8412,4694,8410,4687,8410,4666,8412,4658,8417,4654,8419,4649,8426,4646,8436,4646,8443,4649,8446,4634,8441,4632,8424,4632,8419,4634,8414,4639,8412,4642,8410,4646,8410,4634,8395,4634,8395,4750,8410,4750xe" filled="t" fillcolor="#000000" stroked="f">
              <v:path arrowok="t"/>
              <v:fill/>
            </v:shape>
            <v:shape style="position:absolute;left:8482;top:4632;width:74;height:89" coordorigin="8482,4632" coordsize="74,89" path="m8544,4711l8549,4706,8551,4702,8554,4694,8556,4685,8556,4661,8551,4651,8546,4644,8539,4634,8530,4632,8508,4632,8501,4634,8494,4642,8486,4649,8482,4661,8482,4690,8484,4702,8491,4709,8498,4716,8508,4721,8506,4704,8503,4699,8498,4694,8496,4685,8496,4666,8498,4658,8503,4654,8506,4649,8513,4646,8525,4646,8530,4649,8534,4654,8539,4658,8542,4666,8542,4685,8539,4694,8534,4699,8530,4704,8532,4718,8537,4716,8544,4711xe" filled="t" fillcolor="#000000" stroked="f">
              <v:path arrowok="t"/>
              <v:fill/>
            </v:shape>
            <v:shape style="position:absolute;left:8482;top:4632;width:74;height:89" coordorigin="8482,4632" coordsize="74,89" path="m8506,4704l8508,4721,8525,4721,8532,4718,8530,4704,8525,4706,8513,4706,8506,4704xe" filled="t" fillcolor="#000000" stroked="f">
              <v:path arrowok="t"/>
              <v:fill/>
            </v:shape>
            <v:shape style="position:absolute;left:8575;top:4632;width:43;height:86" coordorigin="8575,4632" coordsize="43,86" path="m8592,4656l8594,4651,8599,4646,8611,4646,8614,4649,8618,4637,8614,4632,8599,4632,8594,4634,8590,4639,8587,4646,8587,4634,8575,4634,8575,4718,8590,4718,8590,4661,8592,4656xe" filled="t" fillcolor="#000000" stroked="f">
              <v:path arrowok="t"/>
              <v:fill/>
            </v:shape>
            <v:shape style="position:absolute;left:8735;top:4601;width:0;height:118" coordorigin="8735,4601" coordsize="0,118" path="m8735,4601l8735,4718e" filled="f" stroked="t" strokeweight="0.94pt" strokecolor="#000000">
              <v:path arrowok="t"/>
            </v:shape>
            <v:shape style="position:absolute;left:8758;top:4673;width:17;height:67" coordorigin="8758,4673" coordsize="17,67" path="m8772,4694l8774,4673,8770,4675,8772,4699,8772,4694xe" filled="t" fillcolor="#000000" stroked="f">
              <v:path arrowok="t"/>
              <v:fill/>
            </v:shape>
            <v:shape style="position:absolute;left:8758;top:4673;width:17;height:67" coordorigin="8758,4673" coordsize="17,67" path="m8779,4634l8772,4637,8770,4639,8767,4644,8762,4646,8762,4651,8760,4658,8774,4661,8777,4656,8777,4651,8782,4649,8784,4646,8806,4646,8808,4651,8813,4654,8813,4666,8808,4668,8801,4668,8789,4670,8779,4670,8774,4673,8772,4694,8774,4690,8779,4687,8782,4685,8791,4685,8801,4682,8808,4682,8813,4680,8813,4692,8808,4697,8806,4699,8801,4702,8798,4704,8794,4706,8782,4706,8777,4704,8772,4699,8770,4675,8765,4680,8760,4685,8758,4690,8758,4704,8760,4709,8765,4714,8770,4718,8777,4721,8789,4721,8796,4718,8798,4718,8803,4716,8808,4714,8813,4709,8813,4711,8815,4716,8818,4718,8832,4718,8830,4714,8830,4711,8827,4706,8827,4651,8825,4646,8822,4642,8818,4637,8813,4634,8808,4632,8784,4632,8779,4634xe" filled="t" fillcolor="#000000" stroked="f">
              <v:path arrowok="t"/>
              <v:fill/>
            </v:shape>
            <v:shape type="#_x0000_t75" style="position:absolute;left:8945;top:4595;width:1409;height:371">
              <v:imagedata o:title="" r:id="rId155"/>
            </v:shape>
            <v:shape style="position:absolute;left:8437;top:4817;width:0;height:118" coordorigin="8437,4817" coordsize="0,118" path="m8437,4817l8437,4934e" filled="f" stroked="t" strokeweight="0.94pt" strokecolor="#000000">
              <v:path arrowok="t"/>
            </v:shape>
            <v:shape style="position:absolute;left:8460;top:4901;width:17;height:84" coordorigin="8460,4901" coordsize="17,84" path="m8474,4901l8470,4925,8477,4932,8477,4910,8474,4901xe" filled="t" fillcolor="#000000" stroked="f">
              <v:path arrowok="t"/>
              <v:fill/>
            </v:shape>
            <v:shape style="position:absolute;left:8460;top:4901;width:17;height:84" coordorigin="8460,4901" coordsize="17,84" path="m8474,4882l8477,4874,8482,4870,8486,4865,8491,4862,8503,4862,8510,4865,8513,4870,8518,4874,8520,4882,8520,4901,8518,4910,8513,4915,8510,4920,8503,4922,8491,4922,8486,4920,8482,4915,8477,4910,8477,4932,8486,4937,8506,4937,8510,4934,8518,4932,8522,4927,8527,4922,8530,4918,8534,4910,8534,4877,8532,4867,8525,4860,8518,4850,8508,4848,8489,4848,8479,4850,8472,4858,8465,4865,8460,4877,8460,4906,8465,4918,8470,4925,8474,4901,8474,4882xe" filled="t" fillcolor="#000000" stroked="f">
              <v:path arrowok="t"/>
              <v:fill/>
            </v:shape>
            <v:shape style="position:absolute;left:8738;top:4848;width:72;height:118" coordorigin="8738,4848" coordsize="72,118" path="m8753,4850l8738,4850,8738,4966,8753,4966,8753,4874,8758,4870,8755,4858,8753,4862,8753,4850xe" filled="t" fillcolor="#000000" stroked="f">
              <v:path arrowok="t"/>
              <v:fill/>
            </v:shape>
            <v:shape style="position:absolute;left:8738;top:4848;width:72;height:118" coordorigin="8738,4848" coordsize="72,118" path="m8753,4910l8753,4927,8758,4930,8760,4932,8765,4934,8770,4937,8779,4937,8786,4934,8791,4930,8798,4927,8801,4922,8806,4915,8808,4908,8810,4901,8810,4884,8808,4877,8806,4870,8803,4862,8798,4858,8794,4853,8789,4850,8782,4848,8765,4848,8762,4850,8758,4855,8755,4858,8758,4870,8762,4865,8767,4862,8779,4862,8784,4865,8789,4870,8794,4874,8796,4882,8796,4901,8794,4910,8789,4915,8784,4920,8779,4922,8767,4922,8762,4920,8758,4915,8753,4910xe" filled="t" fillcolor="#000000" stroked="f">
              <v:path arrowok="t"/>
              <v:fill/>
            </v:shape>
            <v:shape style="position:absolute;left:8830;top:4848;width:43;height:86" coordorigin="8830,4848" coordsize="43,86" path="m8842,4850l8830,4850,8830,4934,8844,4934,8844,4872,8846,4867,8851,4862,8863,4862,8868,4865,8873,4853,8868,4848,8854,4848,8849,4850,8844,4855,8842,4862,8842,4850xe" filled="t" fillcolor="#000000" stroked="f">
              <v:path arrowok="t"/>
              <v:fill/>
            </v:shape>
            <v:shape style="position:absolute;left:8878;top:4848;width:50;height:89" coordorigin="8878,4848" coordsize="50,89" path="m8902,4920l8897,4915,8894,4910,8892,4901,8894,4932,8904,4937,8921,4937,8928,4934,8926,4920,8921,4922,8906,4922,8902,4920xe" filled="t" fillcolor="#000000" stroked="f">
              <v:path arrowok="t"/>
              <v:fill/>
            </v:shape>
            <v:shape style="position:absolute;left:8878;top:4848;width:50;height:89" coordorigin="8878,4848" coordsize="50,89" path="m8892,4882l8894,4874,8897,4870,8902,4865,8906,4862,8921,4862,8926,4865,8930,4870,8935,4874,8938,4882,8938,4901,8935,4910,8930,4915,8926,4920,8928,4934,8933,4932,8940,4927,8945,4922,8947,4918,8950,4910,8952,4901,8952,4877,8947,4867,8940,4860,8935,4850,8926,4848,8904,4848,8897,4850,8890,4858,8880,4865,8878,4877,8878,4906,8880,4918,8887,4925,8894,4932,8892,4901,8892,4882xe" filled="t" fillcolor="#000000" stroked="f">
              <v:path arrowok="t"/>
              <v:fill/>
            </v:shape>
            <v:shape style="position:absolute;left:8964;top:4819;width:72;height:118" coordorigin="8964,4819" coordsize="72,118" path="m8978,4882l8981,4853,8974,4858,8971,4862,8966,4870,8964,4877,8964,4908,8969,4915,8971,4922,8976,4927,8981,4930,8986,4934,8993,4937,8998,4937,9000,4922,8993,4922,8988,4920,8983,4915,8981,4910,8978,4903,8978,4882xe" filled="t" fillcolor="#000000" stroked="f">
              <v:path arrowok="t"/>
              <v:fill/>
            </v:shape>
            <v:shape style="position:absolute;left:8964;top:4819;width:72;height:118" coordorigin="8964,4819" coordsize="72,118" path="m9022,4882l9022,4903,9019,4910,9014,4915,9010,4920,9005,4922,9000,4922,8998,4937,9007,4937,9017,4932,9022,4920,9022,4934,9036,4934,9036,4819,9022,4819,9022,4862,9019,4858,9014,4855,9012,4850,9007,4848,8990,4848,8986,4850,8981,4853,8978,4882,8981,4874,8983,4870,8988,4865,8993,4862,9005,4862,9010,4865,9014,4870,9019,4874,9022,4882xe" filled="t" fillcolor="#000000" stroked="f">
              <v:path arrowok="t"/>
              <v:fill/>
            </v:shape>
            <v:shape style="position:absolute;left:9060;top:4850;width:65;height:86" coordorigin="9060,4850" coordsize="65,86" path="m9074,4913l9074,4850,9060,4850,9060,4920,9062,4922,9065,4927,9070,4932,9072,4934,9077,4934,9082,4937,9096,4937,9103,4932,9110,4920,9110,4934,9125,4934,9125,4850,9110,4850,9110,4901,9108,4906,9108,4910,9106,4913,9103,4918,9101,4918,9096,4920,9094,4922,9086,4922,9082,4920,9077,4918,9074,4913xe" filled="t" fillcolor="#000000" stroked="f">
              <v:path arrowok="t"/>
              <v:fill/>
            </v:shape>
            <v:shape style="position:absolute;left:9144;top:4848;width:72;height:89" coordorigin="9144,4848" coordsize="72,89" path="m9190,4937l9197,4934,9204,4927,9211,4922,9214,4915,9216,4906,9202,4903,9199,4910,9197,4915,9194,4918,9190,4920,9187,4922,9173,4922,9168,4920,9163,4915,9161,4910,9158,4903,9158,4882,9161,4874,9163,4870,9168,4865,9175,4862,9190,4862,9194,4867,9197,4872,9199,4877,9214,4874,9211,4865,9209,4860,9202,4855,9197,4850,9190,4848,9173,4848,9168,4850,9161,4853,9156,4855,9151,4862,9149,4867,9144,4874,9144,4906,9146,4918,9154,4925,9161,4932,9170,4937,9190,4937xe" filled="t" fillcolor="#000000" stroked="f">
              <v:path arrowok="t"/>
              <v:fill/>
            </v:shape>
            <v:shape style="position:absolute;left:9218;top:4822;width:38;height:115" coordorigin="9218,4822" coordsize="38,115" path="m9242,4850l9242,4822,9228,4829,9228,4850,9218,4850,9218,4865,9228,4865,9228,4925,9230,4930,9235,4934,9238,4934,9242,4937,9254,4937,9257,4934,9254,4922,9250,4922,9245,4920,9242,4915,9242,4865,9254,4865,9254,4850,9242,4850xe" filled="t" fillcolor="#000000" stroked="f">
              <v:path arrowok="t"/>
              <v:fill/>
            </v:shape>
            <v:shape style="position:absolute;left:9269;top:4848;width:50;height:89" coordorigin="9269,4848" coordsize="50,89" path="m9293,4920l9288,4915,9286,4910,9283,4901,9286,4932,9295,4937,9312,4937,9319,4934,9317,4920,9312,4922,9298,4922,9293,4920xe" filled="t" fillcolor="#000000" stroked="f">
              <v:path arrowok="t"/>
              <v:fill/>
            </v:shape>
            <v:shape style="position:absolute;left:9269;top:4848;width:50;height:89" coordorigin="9269,4848" coordsize="50,89" path="m9283,4882l9286,4874,9288,4870,9293,4865,9298,4862,9312,4862,9317,4865,9322,4870,9326,4874,9329,4882,9329,4901,9326,4910,9322,4915,9317,4920,9319,4934,9324,4932,9331,4927,9334,4922,9338,4918,9341,4910,9343,4901,9343,4877,9338,4867,9331,4860,9324,4850,9317,4848,9295,4848,9288,4850,9281,4858,9271,4865,9269,4877,9269,4906,9271,4918,9278,4925,9286,4932,9283,4901,9283,4882xe" filled="t" fillcolor="#000000" stroked="f">
              <v:path arrowok="t"/>
              <v:fill/>
            </v:shape>
            <v:shape style="position:absolute;left:9355;top:4848;width:67;height:89" coordorigin="9355,4848" coordsize="67,89" path="m9403,4874l9418,4872,9415,4867,9415,4862,9413,4858,9410,4855,9406,4853,9403,4850,9398,4848,9377,4848,9374,4850,9370,4850,9365,4853,9360,4858,9360,4862,9358,4865,9358,4882,9360,4884,9362,4889,9365,4891,9370,4894,9372,4894,9379,4896,9389,4901,9396,4901,9401,4903,9406,4906,9408,4910,9406,4915,9401,4920,9396,4922,9384,4922,9379,4920,9374,4918,9370,4913,9370,4908,9355,4910,9355,4918,9360,4925,9365,4930,9370,4934,9379,4937,9396,4937,9401,4934,9406,4932,9410,4930,9415,4927,9418,4922,9420,4918,9422,4913,9422,4903,9420,4901,9418,4896,9413,4891,9408,4889,9403,4886,9396,4884,9389,4882,9382,4879,9377,4879,9372,4874,9372,4870,9374,4865,9377,4862,9396,4862,9401,4867,9401,4870,9403,487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4.88pt;margin-top:90.37pt;width:215.04pt;height:51.11pt;mso-position-horizontal-relative:page;mso-position-vertical-relative:page;z-index:-1697" coordorigin="6298,1807" coordsize="4301,1022">
            <v:shape style="position:absolute;left:6302;top:1829;width:108;height:120" coordorigin="6302,1829" coordsize="108,120" path="m6362,1913l6367,1915,6372,1918,6367,1920,6346,1920,6336,1918,6329,1910,6322,1901,6317,1891,6317,1860,6322,1829,6314,1836,6310,1843,6305,1853,6302,1865,6302,1886,6305,1898,6310,1906,6314,1915,6322,1922,6329,1927,6336,1932,6346,1934,6367,1934,6374,1932,6377,1906,6370,1903,6360,1901,6358,1910,6362,1913xe" filled="t" fillcolor="#000000" stroked="f">
              <v:path arrowok="t"/>
              <v:fill/>
            </v:shape>
            <v:shape style="position:absolute;left:6302;top:1829;width:108;height:120" coordorigin="6302,1829" coordsize="108,120" path="m6394,1920l6398,1915,6403,1908,6406,1901,6408,1894,6408,1862,6406,1853,6403,1843,6398,1836,6391,1829,6384,1824,6377,1817,6367,1814,6346,1814,6336,1817,6329,1822,6322,1829,6317,1860,6322,1848,6329,1841,6336,1834,6346,1829,6365,1829,6370,1831,6377,1836,6382,1838,6386,1846,6389,1850,6394,1858,6394,1891,6391,1903,6382,1910,6377,1906,6374,1932,6384,1930,6391,1934,6398,1939,6408,1942,6410,1932,6406,1930,6398,1925,6394,1920xe" filled="t" fillcolor="#000000" stroked="f">
              <v:path arrowok="t"/>
              <v:fill/>
            </v:shape>
            <v:shape style="position:absolute;left:6432;top:1848;width:65;height:86" coordorigin="6432,1848" coordsize="65,86" path="m6482,1920l6482,1932,6497,1932,6497,1848,6482,1848,6482,1906,6480,1908,6480,1913,6478,1915,6473,1918,6470,1920,6458,1920,6454,1918,6449,1913,6449,1910,6446,1906,6446,1848,6432,1848,6432,1913,6434,1915,6434,1920,6437,1925,6442,1930,6446,1932,6449,1934,6468,1934,6478,1930,6482,1920xe" filled="t" fillcolor="#000000" stroked="f">
              <v:path arrowok="t"/>
              <v:fill/>
            </v:shape>
            <v:shape style="position:absolute;left:6514;top:1846;width:77;height:89" coordorigin="6514,1846" coordsize="77,89" path="m6518,1867l6514,1877,6514,1906,6518,1915,6526,1925,6533,1932,6542,1934,6564,1934,6571,1932,6578,1930,6583,1925,6588,1918,6590,1908,6576,1906,6574,1913,6571,1915,6566,1918,6564,1920,6547,1920,6540,1918,6535,1915,6533,1910,6528,1903,6528,1874,6530,1870,6535,1867,6540,1862,6547,1860,6552,1846,6542,1846,6533,1850,6526,1858,6518,1867xe" filled="t" fillcolor="#000000" stroked="f">
              <v:path arrowok="t"/>
              <v:fill/>
            </v:shape>
            <v:shape style="position:absolute;left:6514;top:1846;width:77;height:89" coordorigin="6514,1846" coordsize="77,89" path="m6590,1877l6588,1865,6581,1858,6574,1850,6564,1846,6552,1846,6547,1860,6559,1860,6566,1862,6571,1867,6574,1870,6576,1874,6576,1879,6528,1879,6528,1874,6528,1903,6528,1894,6590,1894,6590,1877xe" filled="t" fillcolor="#000000" stroked="f">
              <v:path arrowok="t"/>
              <v:fill/>
            </v:shape>
            <v:shape style="position:absolute;left:6720;top:1846;width:77;height:89" coordorigin="6720,1846" coordsize="77,89" path="m6725,1867l6720,1877,6720,1906,6725,1915,6732,1925,6739,1932,6749,1934,6770,1934,6778,1932,6785,1930,6790,1925,6794,1918,6797,1908,6782,1906,6780,1913,6778,1915,6773,1918,6770,1920,6754,1920,6746,1918,6744,1915,6739,1910,6734,1903,6734,1874,6737,1870,6742,1867,6746,1862,6754,1860,6758,1846,6749,1846,6739,1850,6732,1858,6725,1867xe" filled="t" fillcolor="#000000" stroked="f">
              <v:path arrowok="t"/>
              <v:fill/>
            </v:shape>
            <v:shape style="position:absolute;left:6720;top:1846;width:77;height:89" coordorigin="6720,1846" coordsize="77,89" path="m6797,1877l6794,1865,6787,1858,6780,1850,6770,1846,6758,1846,6754,1860,6768,1860,6773,1862,6778,1867,6780,1870,6782,1874,6782,1879,6734,1879,6734,1874,6734,1903,6734,1894,6797,1894,6797,1877xe" filled="t" fillcolor="#000000" stroked="f">
              <v:path arrowok="t"/>
              <v:fill/>
            </v:shape>
            <v:shape style="position:absolute;left:6824;top:1817;width:0;height:118" coordorigin="6824,1817" coordsize="0,118" path="m6824,1817l6824,1934e" filled="f" stroked="t" strokeweight="0.94pt" strokecolor="#000000">
              <v:path arrowok="t"/>
            </v:shape>
            <v:shape style="position:absolute;left:6965;top:1846;width:72;height:89" coordorigin="6965,1846" coordsize="72,89" path="m7013,1934l7020,1932,7025,1927,7032,1922,7034,1913,7037,1903,7022,1901,7022,1908,7020,1913,7015,1915,7013,1920,6996,1920,6989,1918,6986,1913,6982,1908,6979,1901,6979,1882,6982,1872,6986,1867,6989,1862,6996,1860,7006,1860,7010,1862,7013,1865,7018,1867,7020,1870,7020,1874,7034,1872,7032,1865,7030,1858,7025,1853,7018,1848,7010,1846,6996,1846,6989,1848,6982,1853,6977,1855,6972,1860,6970,1867,6967,1874,6965,1882,6965,1906,6970,1918,6974,1925,6982,1932,6991,1934,7013,1934xe" filled="t" fillcolor="#000000" stroked="f">
              <v:path arrowok="t"/>
              <v:fill/>
            </v:shape>
            <v:shape style="position:absolute;left:7051;top:1848;width:65;height:86" coordorigin="7051,1848" coordsize="65,86" path="m7066,1910l7066,1848,7051,1848,7051,1920,7056,1925,7056,1927,7061,1930,7063,1932,7068,1934,7087,1934,7094,1930,7102,1920,7102,1932,7116,1932,7116,1848,7102,1848,7102,1901,7099,1906,7099,1908,7097,1913,7092,1918,7087,1920,7073,1920,7068,1915,7066,1910xe" filled="t" fillcolor="#000000" stroked="f">
              <v:path arrowok="t"/>
              <v:fill/>
            </v:shape>
            <v:shape style="position:absolute;left:7135;top:1884;width:43;height:65" coordorigin="7135,1884" coordsize="43,65" path="m7150,1910l7150,1906,7154,1903,7159,1901,7162,1898,7178,1898,7166,1884,7159,1886,7154,1886,7150,1889,7150,1910xe" filled="t" fillcolor="#000000" stroked="f">
              <v:path arrowok="t"/>
              <v:fill/>
            </v:shape>
            <v:shape style="position:absolute;left:7135;top:1884;width:43;height:65" coordorigin="7135,1884" coordsize="43,65" path="m7145,1855l7142,1858,7140,1862,7138,1867,7138,1872,7152,1874,7152,1870,7157,1865,7159,1862,7164,1860,7178,1860,7183,1862,7188,1867,7190,1872,7190,1879,7183,1882,7176,1884,7166,1884,7178,1898,7186,1896,7190,1894,7190,1903,7188,1908,7186,1913,7183,1915,7178,1918,7174,1920,7154,1920,7150,1915,7150,1889,7145,1891,7140,1894,7138,1896,7138,1901,7135,1903,7135,1918,7138,1925,7142,1930,7145,1932,7152,1934,7171,1934,7176,1932,7181,1932,7186,1927,7190,1922,7190,1927,7195,1932,7210,1932,7207,1930,7205,1925,7205,1872,7202,1867,7202,1862,7200,1858,7198,1853,7193,1850,7190,1850,7186,1848,7181,1846,7166,1846,7159,1848,7154,1850,7150,1853,7145,1855xe" filled="t" fillcolor="#000000" stroked="f">
              <v:path arrowok="t"/>
              <v:fill/>
            </v:shape>
            <v:shape style="position:absolute;left:7229;top:1846;width:43;height:86" coordorigin="7229,1846" coordsize="43,86" path="m7241,1848l7229,1848,7229,1932,7243,1932,7243,1877,7246,1872,7246,1867,7250,1865,7255,1860,7262,1860,7267,1865,7272,1850,7267,1848,7262,1846,7258,1846,7253,1848,7248,1850,7243,1855,7241,1860,7241,1848xe" filled="t" fillcolor="#000000" stroked="f">
              <v:path arrowok="t"/>
              <v:fill/>
            </v:shape>
            <v:shape style="position:absolute;left:7272;top:1819;width:38;height:115" coordorigin="7272,1819" coordsize="38,115" path="m7301,1934l7310,1934,7308,1922,7303,1920,7298,1920,7296,1915,7296,1862,7308,1862,7308,1848,7296,1848,7296,1819,7282,1829,7282,1848,7272,1848,7272,1862,7282,1862,7282,1918,7284,1925,7284,1930,7289,1932,7291,1934,7301,1934xe" filled="t" fillcolor="#000000" stroked="f">
              <v:path arrowok="t"/>
              <v:fill/>
            </v:shape>
            <v:shape style="position:absolute;left:7322;top:1846;width:74;height:89" coordorigin="7322,1846" coordsize="74,89" path="m7385,1927l7390,1922,7392,1915,7394,1910,7397,1901,7397,1877,7392,1865,7387,1858,7380,1850,7370,1846,7349,1846,7342,1850,7334,1855,7327,1865,7322,1874,7322,1906,7325,1915,7332,1925,7339,1932,7349,1934,7346,1918,7344,1913,7339,1908,7337,1901,7337,1882,7339,1874,7344,1870,7346,1862,7354,1860,7366,1860,7370,1862,7375,1870,7380,1874,7382,1882,7382,1901,7380,1908,7375,1913,7370,1918,7373,1934,7378,1930,7385,1927xe" filled="t" fillcolor="#000000" stroked="f">
              <v:path arrowok="t"/>
              <v:fill/>
            </v:shape>
            <v:shape style="position:absolute;left:7322;top:1846;width:74;height:89" coordorigin="7322,1846" coordsize="74,89" path="m7346,1918l7349,1934,7373,1934,7370,1918,7366,1920,7354,1920,7346,1918xe" filled="t" fillcolor="#000000" stroked="f">
              <v:path arrowok="t"/>
              <v:fill/>
            </v:shape>
            <v:shape style="position:absolute;left:7534;top:1817;width:14;height:115" coordorigin="7534,1817" coordsize="14,115" path="m7534,1817l7534,1831,7548,1831,7548,1817,7534,1817xe" filled="t" fillcolor="#000000" stroked="f">
              <v:path arrowok="t"/>
              <v:fill/>
            </v:shape>
            <v:shape style="position:absolute;left:7534;top:1817;width:14;height:115" coordorigin="7534,1817" coordsize="14,115" path="m7534,1848l7534,1932,7548,1932,7548,1848,7534,1848xe" filled="t" fillcolor="#000000" stroked="f">
              <v:path arrowok="t"/>
              <v:fill/>
            </v:shape>
            <v:shape style="position:absolute;left:7541;top:1817;width:0;height:115" coordorigin="7541,1817" coordsize="0,115" path="m7541,1817l7541,1932e" filled="f" stroked="t" strokeweight="0.82pt" strokecolor="#000000">
              <v:path arrowok="t"/>
            </v:shape>
            <v:shape style="position:absolute;left:7570;top:1846;width:65;height:86" coordorigin="7570,1846" coordsize="65,86" path="m7634,1932l7634,1862,7630,1858,7627,1853,7622,1850,7618,1848,7613,1846,7598,1846,7589,1850,7584,1860,7584,1848,7570,1848,7570,1932,7584,1932,7584,1877,7586,1870,7591,1867,7594,1862,7598,1860,7606,1860,7610,1862,7615,1865,7620,1870,7620,1932,7634,1932xe" filled="t" fillcolor="#000000" stroked="f">
              <v:path arrowok="t"/>
              <v:fill/>
            </v:shape>
            <v:shape style="position:absolute;left:7654;top:1846;width:72;height:89" coordorigin="7654,1846" coordsize="72,89" path="m7702,1934l7709,1932,7714,1927,7721,1922,7726,1913,7726,1903,7711,1901,7711,1908,7709,1913,7704,1915,7702,1920,7685,1920,7680,1918,7675,1913,7670,1908,7668,1901,7668,1882,7670,1872,7675,1867,7680,1862,7685,1860,7697,1860,7702,1865,7706,1867,7709,1870,7709,1874,7723,1872,7723,1865,7718,1858,7714,1853,7706,1848,7699,1846,7685,1846,7678,1848,7673,1853,7666,1855,7661,1860,7658,1867,7656,1874,7654,1882,7654,1906,7658,1918,7663,1925,7670,1932,7680,1934,7702,1934xe" filled="t" fillcolor="#000000" stroked="f">
              <v:path arrowok="t"/>
              <v:fill/>
            </v:shape>
            <v:shape style="position:absolute;left:7738;top:1817;width:14;height:115" coordorigin="7738,1817" coordsize="14,115" path="m7738,1817l7738,1831,7752,1831,7752,1817,7738,1817xe" filled="t" fillcolor="#000000" stroked="f">
              <v:path arrowok="t"/>
              <v:fill/>
            </v:shape>
            <v:shape style="position:absolute;left:7738;top:1817;width:14;height:115" coordorigin="7738,1817" coordsize="14,115" path="m7738,1848l7738,1932,7752,1932,7752,1848,7738,1848xe" filled="t" fillcolor="#000000" stroked="f">
              <v:path arrowok="t"/>
              <v:fill/>
            </v:shape>
            <v:shape style="position:absolute;left:7745;top:1817;width:0;height:115" coordorigin="7745,1817" coordsize="0,115" path="m7745,1817l7745,1932e" filled="f" stroked="t" strokeweight="0.82pt" strokecolor="#000000">
              <v:path arrowok="t"/>
            </v:shape>
            <v:shape style="position:absolute;left:7766;top:1846;width:67;height:89" coordorigin="7766,1846" coordsize="67,89" path="m7769,1872l7769,1877,7771,1879,7774,1884,7774,1886,7778,1889,7781,1891,7786,1894,7793,1896,7802,1898,7807,1901,7812,1901,7814,1903,7819,1906,7819,1915,7814,1918,7812,1920,7790,1920,7788,1918,7783,1915,7783,1910,7781,1906,7766,1908,7769,1918,7771,1925,7778,1930,7783,1932,7790,1934,7814,1934,7819,1932,7824,1930,7829,1927,7831,1922,7834,1918,7834,1898,7831,1896,7829,1891,7824,1889,7819,1889,7817,1886,7810,1884,7800,1882,7795,1879,7790,1879,7786,1877,7783,1872,7783,1867,7788,1865,7793,1860,7805,1860,7810,1865,7814,1870,7814,1872,7829,1870,7829,1865,7826,1860,7822,1855,7819,1850,7814,1850,7810,1848,7805,1846,7795,1846,7790,1848,7788,1848,7783,1850,7778,1853,7774,1858,7771,1860,7771,1865,7769,1867,7769,1872xe" filled="t" fillcolor="#000000" stroked="f">
              <v:path arrowok="t"/>
              <v:fill/>
            </v:shape>
            <v:shape style="position:absolute;left:7850;top:1846;width:74;height:89" coordorigin="7850,1846" coordsize="74,89" path="m7913,1927l7915,1922,7920,1915,7922,1910,7925,1901,7925,1877,7920,1865,7913,1858,7906,1850,7898,1846,7877,1846,7870,1850,7862,1855,7865,1908,7865,1874,7870,1870,7874,1862,7879,1860,7894,1860,7898,1862,7903,1870,7908,1874,7910,1882,7910,1901,7908,1908,7903,1913,7898,1918,7901,1934,7906,1930,7913,1927xe" filled="t" fillcolor="#000000" stroked="f">
              <v:path arrowok="t"/>
              <v:fill/>
            </v:shape>
            <v:shape style="position:absolute;left:7850;top:1846;width:74;height:89" coordorigin="7850,1846" coordsize="74,89" path="m7853,1865l7850,1874,7850,1906,7853,1915,7860,1925,7867,1932,7874,1934,7901,1934,7898,1918,7894,1920,7879,1920,7874,1918,7870,1913,7865,1908,7862,1855,7853,1865xe" filled="t" fillcolor="#000000" stroked="f">
              <v:path arrowok="t"/>
              <v:fill/>
            </v:shape>
            <v:shape type="#_x0000_t75" style="position:absolute;left:8470;top:1807;width:1238;height:568">
              <v:imagedata o:title="" r:id="rId156"/>
            </v:shape>
            <v:shape type="#_x0000_t75" style="position:absolute;left:6298;top:1817;width:4301;height:1013">
              <v:imagedata o:title="" r:id="rId157"/>
            </v:shape>
            <v:shape style="position:absolute;left:10494;top:1817;width:0;height:118" coordorigin="10494,1817" coordsize="0,118" path="m10494,1817l10494,1934e" filled="f" stroked="t" strokeweight="0.94pt" strokecolor="#000000">
              <v:path arrowok="t"/>
            </v:shape>
            <v:shape style="position:absolute;left:10519;top:1884;width:43;height:65" coordorigin="10519,1884" coordsize="43,65" path="m10534,1910l10534,1906,10538,1903,10543,1901,10546,1898,10562,1898,10550,1884,10543,1886,10538,1886,10534,1889,10534,1910xe" filled="t" fillcolor="#000000" stroked="f">
              <v:path arrowok="t"/>
              <v:fill/>
            </v:shape>
            <v:shape style="position:absolute;left:10519;top:1884;width:43;height:65" coordorigin="10519,1884" coordsize="43,65" path="m10529,1855l10526,1858,10524,1862,10522,1867,10522,1872,10536,1874,10536,1870,10541,1865,10543,1862,10548,1860,10562,1860,10567,1862,10572,1867,10574,1872,10574,1879,10567,1882,10560,1884,10550,1884,10562,1898,10570,1896,10574,1894,10574,1903,10572,1908,10570,1913,10567,1915,10562,1918,10558,1920,10538,1920,10534,1915,10534,1889,10529,1891,10524,1894,10522,1896,10522,1901,10519,1903,10519,1918,10522,1925,10526,1930,10529,1932,10536,1934,10555,1934,10560,1932,10565,1932,10570,1927,10574,1922,10574,1927,10579,1932,10594,1932,10591,1930,10589,1925,10589,1872,10586,1867,10586,1862,10584,1858,10582,1853,10577,1850,10574,1850,10570,1848,10565,1846,10550,1846,10543,1848,10538,1850,10534,1853,10529,1855xe" filled="t" fillcolor="#000000" stroked="f">
              <v:path arrowok="t"/>
              <v:fill/>
            </v:shape>
            <v:shape type="#_x0000_t75" style="position:absolute;left:6298;top:2035;width:802;height:353">
              <v:imagedata o:title="" r:id="rId158"/>
            </v:shape>
            <v:shape style="position:absolute;left:7174;top:2033;width:72;height:118" coordorigin="7174,2033" coordsize="72,118" path="m7188,2098l7190,2069,7183,2071,7181,2076,7178,2083,7174,2090,7174,2124,7178,2131,7181,2136,7186,2143,7190,2146,7195,2150,7219,2150,7226,2146,7231,2136,7231,2148,7246,2148,7246,2033,7231,2033,7231,2076,7229,2074,7226,2069,7222,2066,7217,2064,7212,2062,7202,2062,7210,2076,7214,2076,7219,2078,7224,2086,7229,2090,7231,2098,7231,2117,7229,2124,7224,2129,7222,2134,7214,2136,7202,2136,7198,2134,7195,2129,7190,2124,7188,2117,7188,2098xe" filled="t" fillcolor="#000000" stroked="f">
              <v:path arrowok="t"/>
              <v:fill/>
            </v:shape>
            <v:shape style="position:absolute;left:7174;top:2033;width:72;height:118" coordorigin="7174,2033" coordsize="72,118" path="m7188,2098l7190,2088,7193,2083,7198,2078,7202,2076,7210,2076,7202,2062,7195,2064,7190,2069,7188,2098xe" filled="t" fillcolor="#000000" stroked="f">
              <v:path arrowok="t"/>
              <v:fill/>
            </v:shape>
            <v:shape style="position:absolute;left:7262;top:2062;width:77;height:89" coordorigin="7262,2062" coordsize="77,89" path="m7267,2131l7274,2141,7282,2148,7291,2150,7313,2150,7320,2148,7327,2146,7332,2141,7337,2134,7339,2124,7325,2122,7322,2129,7318,2134,7313,2136,7296,2136,7291,2134,7286,2131,7282,2126,7279,2119,7277,2110,7339,2110,7339,2093,7337,2081,7330,2074,7322,2066,7313,2062,7303,2062,7296,2076,7310,2076,7315,2078,7320,2083,7322,2086,7325,2090,7325,2095,7277,2095,7274,2074,7267,2083,7262,2093,7262,2122,7267,2131xe" filled="t" fillcolor="#000000" stroked="f">
              <v:path arrowok="t"/>
              <v:fill/>
            </v:shape>
            <v:shape style="position:absolute;left:7262;top:2062;width:77;height:89" coordorigin="7262,2062" coordsize="77,89" path="m7291,2062l7282,2066,7274,2074,7277,2095,7279,2090,7282,2086,7284,2083,7289,2078,7296,2076,7303,2062,7291,2062xe" filled="t" fillcolor="#000000" stroked="f">
              <v:path arrowok="t"/>
              <v:fill/>
            </v:shape>
            <v:shape style="position:absolute;left:8234;top:2033;width:72;height:118" coordorigin="8234,2033" coordsize="72,118" path="m8237,2124l8239,2131,8242,2136,8246,2143,8251,2146,8258,2150,8280,2150,8287,2146,8292,2136,8292,2148,8306,2148,8292,2098,8292,2117,8290,2124,8287,2129,8282,2134,8278,2136,8266,2136,8261,2134,8256,2129,8251,2124,8249,2117,8249,2098,8251,2069,8246,2071,8242,2076,8239,2083,8237,2090,8234,2098,8234,2117,8237,2124xe" filled="t" fillcolor="#000000" stroked="f">
              <v:path arrowok="t"/>
              <v:fill/>
            </v:shape>
            <v:shape style="position:absolute;left:8234;top:2033;width:72;height:118" coordorigin="8234,2033" coordsize="72,118" path="m8306,2033l8292,2033,8292,2076,8290,2074,8287,2069,8282,2066,8280,2064,8275,2062,8263,2062,8256,2064,8251,2069,8249,2098,8251,2088,8256,2083,8261,2078,8266,2076,8278,2076,8282,2078,8287,2086,8290,2090,8292,2098,8306,2148,8306,2033xe" filled="t" fillcolor="#000000" stroked="f">
              <v:path arrowok="t"/>
              <v:fill/>
            </v:shape>
            <v:shape style="position:absolute;left:8323;top:2062;width:77;height:89" coordorigin="8323,2062" coordsize="77,89" path="m8328,2131l8335,2141,8342,2148,8352,2150,8374,2150,8381,2148,8388,2146,8393,2141,8398,2134,8400,2124,8386,2122,8383,2129,8378,2134,8374,2136,8357,2136,8352,2134,8347,2131,8342,2126,8340,2119,8338,2110,8400,2110,8400,2093,8398,2081,8390,2074,8383,2066,8374,2062,8364,2062,8357,2076,8371,2076,8376,2078,8381,2083,8383,2086,8386,2090,8386,2095,8338,2095,8335,2074,8328,2083,8323,2093,8323,2122,8328,2131xe" filled="t" fillcolor="#000000" stroked="f">
              <v:path arrowok="t"/>
              <v:fill/>
            </v:shape>
            <v:shape style="position:absolute;left:8323;top:2062;width:77;height:89" coordorigin="8323,2062" coordsize="77,89" path="m8352,2062l8342,2066,8335,2074,8338,2095,8340,2090,8342,2086,8347,2083,8350,2078,8357,2076,8364,2062,8352,2062xe" filled="t" fillcolor="#000000" stroked="f">
              <v:path arrowok="t"/>
              <v:fill/>
            </v:shape>
            <v:shape style="position:absolute;left:8428;top:2033;width:0;height:118" coordorigin="8428,2033" coordsize="0,118" path="m8428,2033l8428,2150e" filled="f" stroked="t" strokeweight="0.94pt" strokecolor="#000000">
              <v:path arrowok="t"/>
            </v:shape>
            <v:shape style="position:absolute;left:10494;top:2033;width:0;height:118" coordorigin="10494,2033" coordsize="0,118" path="m10494,2033l10494,2150e" filled="f" stroked="t" strokeweight="0.94pt" strokecolor="#000000">
              <v:path arrowok="t"/>
            </v:shape>
            <v:shape style="position:absolute;left:10517;top:2102;width:22;height:60" coordorigin="10517,2102" coordsize="22,60" path="m10536,2102l10531,2105,10534,2122,10538,2117,10536,2102xe" filled="t" fillcolor="#000000" stroked="f">
              <v:path arrowok="t"/>
              <v:fill/>
            </v:shape>
            <v:shape style="position:absolute;left:10517;top:2102;width:22;height:60" coordorigin="10517,2102" coordsize="22,60" path="m10519,2141l10524,2146,10529,2148,10536,2150,10555,2150,10560,2148,10565,2148,10570,2143,10572,2138,10574,2143,10577,2148,10591,2148,10591,2146,10589,2141,10589,2134,10586,2124,10586,2078,10584,2074,10582,2069,10577,2066,10572,2066,10570,2064,10562,2062,10550,2062,10543,2064,10538,2066,10534,2069,10529,2071,10526,2074,10524,2078,10522,2083,10519,2088,10534,2090,10536,2086,10541,2081,10543,2078,10548,2076,10560,2076,10567,2078,10572,2083,10572,2095,10567,2098,10560,2100,10548,2100,10543,2102,10536,2102,10538,2117,10541,2117,10546,2114,10560,2114,10567,2112,10572,2110,10572,2124,10570,2129,10565,2131,10562,2134,10558,2136,10538,2136,10534,2131,10531,2126,10534,2122,10531,2105,10526,2107,10522,2112,10522,2117,10519,2119,10517,2124,10517,2134,10519,2141xe" filled="t" fillcolor="#000000" stroked="f">
              <v:path arrowok="t"/>
              <v:fill/>
            </v:shape>
            <w10:wrap type="none"/>
          </v:group>
        </w:pict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5974"/>
      </w:pPr>
      <w:r>
        <w:pict>
          <v:group style="position:absolute;margin-left:65.76pt;margin-top:-161.64pt;width:214.32pt;height:61.91pt;mso-position-horizontal-relative:page;mso-position-vertical-relative:paragraph;z-index:-1701" coordorigin="1315,-3233" coordsize="4286,1238">
            <v:shape style="position:absolute;left:1318;top:-3223;width:108;height:127" coordorigin="1318,-3223" coordsize="108,127" path="m1320,-3142l1322,-3132,1327,-3125,1334,-3118,1342,-3111,1334,-3137,1332,-3149,1332,-3180,1334,-3190,1342,-3199,1349,-3207,1358,-3209,1378,-3209,1385,-3207,1390,-3204,1394,-3199,1399,-3195,1404,-3187,1406,-3180,1409,-3173,1409,-3149,1404,-3137,1394,-3127,1390,-3132,1382,-3137,1373,-3139,1370,-3127,1375,-3127,1380,-3125,1385,-3123,1380,-3120,1375,-3118,1358,-3118,1349,-3123,1351,-3106,1358,-3103,1380,-3103,1390,-3106,1397,-3111,1404,-3106,1411,-3101,1421,-3096,1426,-3108,1418,-3111,1414,-3115,1406,-3120,1411,-3125,1416,-3132,1418,-3139,1421,-3147,1423,-3156,1423,-3175,1421,-3187,1416,-3195,1411,-3204,1406,-3211,1397,-3216,1390,-3221,1380,-3223,1358,-3223,1351,-3221,1342,-3216,1334,-3211,1327,-3204,1322,-3195,1320,-3185,1318,-3175,1318,-3151,1320,-3142xe" filled="t" fillcolor="#000000" stroked="f">
              <v:path arrowok="t"/>
              <v:fill/>
            </v:shape>
            <v:shape style="position:absolute;left:1318;top:-3223;width:108;height:127" coordorigin="1318,-3223" coordsize="108,127" path="m1342,-3130l1334,-3137,1342,-3111,1351,-3106,1349,-3123,1342,-3130xe" filled="t" fillcolor="#000000" stroked="f">
              <v:path arrowok="t"/>
              <v:fill/>
            </v:shape>
            <v:shape style="position:absolute;left:1445;top:-3190;width:65;height:86" coordorigin="1445,-3190" coordsize="65,86" path="m1481,-3103l1490,-3111,1495,-3120,1495,-3106,1510,-3106,1510,-3190,1495,-3190,1495,-3135,1493,-3130,1490,-3125,1486,-3123,1481,-3118,1471,-3118,1466,-3123,1464,-3123,1462,-3127,1459,-3132,1459,-3190,1445,-3190,1445,-3127,1447,-3125,1447,-3120,1450,-3118,1450,-3113,1454,-3108,1459,-3106,1464,-3106,1466,-3103,1481,-3103xe" filled="t" fillcolor="#000000" stroked="f">
              <v:path arrowok="t"/>
              <v:fill/>
            </v:shape>
            <v:shape style="position:absolute;left:1526;top:-3192;width:77;height:89" coordorigin="1526,-3192" coordsize="77,89" path="m1531,-3123l1538,-3115,1546,-3108,1555,-3103,1577,-3103,1584,-3106,1591,-3111,1596,-3115,1601,-3123,1603,-3130,1589,-3132,1586,-3127,1582,-3123,1577,-3120,1572,-3118,1560,-3118,1555,-3120,1550,-3125,1546,-3130,1543,-3137,1541,-3144,1603,-3144,1603,-3163,1601,-3173,1594,-3180,1586,-3190,1577,-3192,1567,-3192,1560,-3178,1574,-3178,1579,-3175,1584,-3173,1586,-3168,1589,-3166,1589,-3159,1541,-3159,1538,-3180,1531,-3173,1526,-3161,1526,-3135,1531,-3123xe" filled="t" fillcolor="#000000" stroked="f">
              <v:path arrowok="t"/>
              <v:fill/>
            </v:shape>
            <v:shape style="position:absolute;left:1526;top:-3192;width:77;height:89" coordorigin="1526,-3192" coordsize="77,89" path="m1555,-3192l1546,-3190,1538,-3180,1541,-3159,1543,-3166,1546,-3171,1548,-3173,1553,-3178,1560,-3178,1567,-3192,1555,-3192xe" filled="t" fillcolor="#000000" stroked="f">
              <v:path arrowok="t"/>
              <v:fill/>
            </v:shape>
            <v:shape style="position:absolute;left:1802;top:-3192;width:77;height:89" coordorigin="1802,-3192" coordsize="77,89" path="m1807,-3123l1814,-3115,1822,-3108,1831,-3103,1853,-3103,1860,-3106,1867,-3111,1872,-3115,1877,-3123,1879,-3130,1865,-3132,1862,-3127,1858,-3123,1853,-3120,1848,-3118,1836,-3118,1831,-3120,1826,-3125,1822,-3130,1819,-3137,1817,-3144,1879,-3144,1879,-3163,1877,-3173,1870,-3180,1862,-3190,1853,-3192,1843,-3192,1836,-3178,1850,-3178,1855,-3175,1860,-3173,1862,-3168,1865,-3166,1865,-3159,1817,-3159,1814,-3180,1807,-3173,1802,-3161,1802,-3135,1807,-3123xe" filled="t" fillcolor="#000000" stroked="f">
              <v:path arrowok="t"/>
              <v:fill/>
            </v:shape>
            <v:shape style="position:absolute;left:1802;top:-3192;width:77;height:89" coordorigin="1802,-3192" coordsize="77,89" path="m1831,-3192l1822,-3190,1814,-3180,1817,-3159,1819,-3166,1822,-3171,1824,-3173,1829,-3178,1836,-3178,1843,-3192,1831,-3192xe" filled="t" fillcolor="#000000" stroked="f">
              <v:path arrowok="t"/>
              <v:fill/>
            </v:shape>
            <v:shape style="position:absolute;left:1907;top:-3223;width:0;height:118" coordorigin="1907,-3223" coordsize="0,118" path="m1907,-3223l1907,-3106e" filled="f" stroked="t" strokeweight="0.94pt" strokecolor="#000000">
              <v:path arrowok="t"/>
            </v:shape>
            <v:shape type="#_x0000_t75" style="position:absolute;left:1315;top:-3233;width:4286;height:1238">
              <v:imagedata o:title="" r:id="rId159"/>
            </v:shape>
            <v:shape style="position:absolute;left:5525;top:-3192;width:74;height:89" coordorigin="5525,-3192" coordsize="74,89" path="m5546,-3190l5539,-3187,5537,-3185,5534,-3180,5532,-3178,5530,-3173,5527,-3166,5542,-3163,5544,-3171,5549,-3175,5551,-3178,5573,-3178,5578,-3173,5580,-3173,5580,-3159,5575,-3156,5568,-3156,5558,-3139,5568,-3142,5575,-3144,5580,-3144,5580,-3132,5575,-3127,5570,-3123,5566,-3120,5561,-3118,5551,-3118,5546,-3120,5542,-3123,5539,-3125,5539,-3130,5542,-3135,5542,-3151,5537,-3149,5532,-3147,5530,-3142,5527,-3137,5525,-3132,5525,-3120,5527,-3115,5532,-3111,5537,-3106,5544,-3103,5558,-3103,5563,-3106,5568,-3106,5573,-3108,5575,-3111,5580,-3115,5580,-3113,5582,-3108,5585,-3106,5599,-3106,5597,-3111,5597,-3118,5594,-3123,5594,-3178,5590,-3183,5587,-3187,5585,-3187,5580,-3190,5575,-3192,5551,-3192,5546,-3190xe" filled="t" fillcolor="#000000" stroked="f">
              <v:path arrowok="t"/>
              <v:fill/>
            </v:shape>
            <v:shape style="position:absolute;left:5525;top:-3192;width:74;height:89" coordorigin="5525,-3192" coordsize="74,89" path="m5542,-3151l5542,-3135,5546,-3139,5558,-3139,5568,-3156,5556,-3154,5546,-3154,5542,-3151xe" filled="t" fillcolor="#000000" stroked="f">
              <v:path arrowok="t"/>
              <v:fill/>
            </v:shape>
            <v:shape style="position:absolute;left:5423;top:-2789;width:0;height:118" coordorigin="5423,-2789" coordsize="0,118" path="m5423,-2789l5423,-2671e" filled="f" stroked="t" strokeweight="0.94pt" strokecolor="#000000">
              <v:path arrowok="t"/>
            </v:shape>
            <v:shape style="position:absolute;left:5446;top:-2705;width:19;height:86" coordorigin="5446,-2705" coordsize="19,86" path="m5460,-2705l5458,-2683,5465,-2674,5462,-2698,5460,-2705xe" filled="t" fillcolor="#000000" stroked="f">
              <v:path arrowok="t"/>
              <v:fill/>
            </v:shape>
            <v:shape style="position:absolute;left:5446;top:-2705;width:19;height:86" coordorigin="5446,-2705" coordsize="19,86" path="m5477,-2686l5472,-2688,5467,-2693,5462,-2698,5465,-2674,5472,-2671,5491,-2671,5498,-2674,5503,-2676,5508,-2679,5513,-2683,5518,-2691,5520,-2698,5520,-2729,5518,-2741,5510,-2748,5503,-2755,5496,-2760,5474,-2760,5465,-2755,5460,-2751,5450,-2743,5446,-2731,5446,-2700,5450,-2691,5458,-2683,5460,-2705,5460,-2724,5462,-2734,5467,-2739,5472,-2743,5477,-2746,5491,-2746,5496,-2743,5501,-2739,5506,-2734,5506,-2698,5501,-2693,5496,-2688,5491,-2686,5477,-2686xe" filled="t" fillcolor="#000000" stroked="f">
              <v:path arrowok="t"/>
              <v:fill/>
            </v:shape>
            <v:shape style="position:absolute;left:5532;top:-2760;width:67;height:89" coordorigin="5532,-2760" coordsize="67,89" path="m5537,-2741l5534,-2739,5534,-2731,5537,-2727,5539,-2722,5544,-2717,5549,-2715,5551,-2712,5558,-2710,5568,-2707,5573,-2705,5578,-2705,5580,-2703,5585,-2703,5585,-2693,5582,-2688,5578,-2686,5556,-2686,5551,-2691,5549,-2695,5546,-2700,5532,-2698,5534,-2688,5539,-2681,5544,-2679,5549,-2674,5558,-2671,5580,-2671,5585,-2674,5590,-2676,5594,-2681,5597,-2683,5599,-2688,5599,-2707,5597,-2710,5594,-2715,5590,-2717,5587,-2719,5582,-2719,5575,-2722,5568,-2727,5561,-2727,5556,-2729,5551,-2731,5549,-2736,5551,-2741,5556,-2743,5561,-2746,5570,-2746,5573,-2743,5578,-2741,5580,-2741,5580,-2734,5594,-2736,5594,-2746,5592,-2748,5590,-2753,5585,-2755,5580,-2758,5575,-2758,5570,-2760,5556,-2760,5554,-2758,5549,-2758,5544,-2753,5539,-2748,5537,-2746,5537,-274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.36pt;margin-top:0.47pt;width:8.64pt;height:5.76pt;mso-position-horizontal-relative:page;mso-position-vertical-relative:paragraph;z-index:-1689" coordorigin="6307,9" coordsize="173,115">
            <v:shape style="position:absolute;left:6307;top:9;width:84;height:115" coordorigin="6307,9" coordsize="84,115" path="m6322,24l6389,24,6389,9,6307,9,6307,125,6391,125,6391,110,6322,110,6322,72,6384,72,6384,57,6322,57,6322,24xe" filled="t" fillcolor="#000000" stroked="f">
              <v:path arrowok="t"/>
              <v:fill/>
            </v:shape>
            <v:shape style="position:absolute;left:6415;top:38;width:65;height:86" coordorigin="6415,38" coordsize="65,86" path="m6480,125l6480,60,6478,55,6478,50,6473,45,6470,43,6466,41,6463,38,6444,38,6434,43,6430,53,6430,41,6415,41,6415,125,6430,125,6430,69,6432,62,6434,57,6439,55,6444,53,6454,53,6458,55,6463,60,6466,65,6466,125,6480,12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27pt;margin-top:0.06pt;width:26.4pt;height:7.85pt;mso-position-horizontal-relative:page;mso-position-vertical-relative:paragraph;z-index:-1688" coordorigin="6540,1" coordsize="528,157">
            <v:shape style="position:absolute;left:6540;top:38;width:41;height:89" coordorigin="6540,38" coordsize="41,89" path="m6569,38l6559,43,6552,50,6554,72,6557,67,6559,62,6564,57,6566,55,6574,53,6581,38,6569,38xe" filled="t" fillcolor="#000000" stroked="f">
              <v:path arrowok="t"/>
              <v:fill/>
            </v:shape>
            <v:shape style="position:absolute;left:6540;top:38;width:41;height:89" coordorigin="6540,38" coordsize="41,89" path="m6545,108l6552,115,6559,122,6569,127,6590,127,6598,125,6605,120,6612,115,6614,110,6617,101,6602,98,6600,103,6598,108,6595,110,6590,113,6574,113,6569,110,6564,105,6559,101,6557,96,6554,86,6617,86,6617,69,6614,57,6607,50,6600,43,6590,38,6581,38,6574,53,6588,53,6593,55,6598,60,6600,62,6602,67,6602,72,6554,72,6552,50,6545,57,6540,69,6540,98,6545,108xe" filled="t" fillcolor="#000000" stroked="f">
              <v:path arrowok="t"/>
              <v:fill/>
            </v:shape>
            <v:shape style="position:absolute;left:6617;top:9;width:34;height:149" coordorigin="6617,9" coordsize="34,149" path="m6617,156l6622,158,6636,158,6641,156,6646,151,6648,146,6650,139,6650,41,6636,41,6636,134,6634,139,6631,144,6622,144,6617,156xe" filled="t" fillcolor="#000000" stroked="f">
              <v:path arrowok="t"/>
              <v:fill/>
            </v:shape>
            <v:shape style="position:absolute;left:6617;top:9;width:34;height:149" coordorigin="6617,9" coordsize="34,149" path="m6636,9l6636,24,6650,24,6650,9,6636,9xe" filled="t" fillcolor="#000000" stroked="f">
              <v:path arrowok="t"/>
              <v:fill/>
            </v:shape>
            <v:shape style="position:absolute;left:6665;top:38;width:41;height:89" coordorigin="6665,38" coordsize="41,89" path="m6694,38l6684,43,6677,50,6679,72,6682,67,6684,62,6686,57,6691,55,6698,53,6706,38,6694,38xe" filled="t" fillcolor="#000000" stroked="f">
              <v:path arrowok="t"/>
              <v:fill/>
            </v:shape>
            <v:shape style="position:absolute;left:6665;top:38;width:41;height:89" coordorigin="6665,38" coordsize="41,89" path="m6670,108l6677,115,6684,122,6694,127,6715,127,6722,125,6730,120,6734,115,6739,110,6742,101,6727,98,6725,103,6722,108,6720,110,6715,113,6698,113,6694,110,6689,105,6684,101,6682,96,6679,86,6742,86,6742,69,6739,57,6732,50,6725,43,6715,38,6706,38,6698,53,6713,53,6718,55,6722,60,6725,62,6727,67,6727,72,6679,72,6677,50,6670,57,6665,69,6665,98,6670,108xe" filled="t" fillcolor="#000000" stroked="f">
              <v:path arrowok="t"/>
              <v:fill/>
            </v:shape>
            <v:shape style="position:absolute;left:6761;top:38;width:43;height:86" coordorigin="6761,38" coordsize="43,86" path="m6778,69l6778,65,6780,60,6782,55,6787,53,6792,53,6797,55,6799,57,6804,43,6799,41,6797,38,6787,38,6782,41,6780,43,6778,48,6773,53,6773,41,6761,41,6761,125,6775,125,6775,74,6778,69xe" filled="t" fillcolor="#000000" stroked="f">
              <v:path arrowok="t"/>
              <v:fill/>
            </v:shape>
            <v:shape style="position:absolute;left:6811;top:38;width:72;height:89" coordorigin="6811,38" coordsize="72,89" path="m6830,105l6826,101,6826,65,6830,60,6835,55,6840,53,6852,53,6857,55,6862,60,6864,62,6866,67,6881,65,6878,57,6874,50,6869,45,6864,41,6857,38,6840,38,6833,41,6828,43,6821,48,6818,53,6814,60,6811,67,6811,98,6814,108,6821,115,6828,125,6838,127,6857,127,6864,125,6871,120,6876,113,6881,105,6883,96,6869,93,6866,101,6864,105,6862,108,6857,110,6852,113,6840,113,6835,110,6830,105xe" filled="t" fillcolor="#000000" stroked="f">
              <v:path arrowok="t"/>
              <v:fill/>
            </v:shape>
            <v:shape style="position:absolute;left:6895;top:9;width:14;height:115" coordorigin="6895,9" coordsize="14,115" path="m6895,9l6895,24,6910,24,6910,9,6895,9xe" filled="t" fillcolor="#000000" stroked="f">
              <v:path arrowok="t"/>
              <v:fill/>
            </v:shape>
            <v:shape style="position:absolute;left:6895;top:9;width:14;height:115" coordorigin="6895,9" coordsize="14,115" path="m6895,41l6895,125,6910,125,6910,41,6895,41xe" filled="t" fillcolor="#000000" stroked="f">
              <v:path arrowok="t"/>
              <v:fill/>
            </v:shape>
            <v:shape style="position:absolute;left:6902;top:9;width:0;height:115" coordorigin="6902,9" coordsize="0,115" path="m6902,9l6902,125e" filled="f" stroked="t" strokeweight="0.82pt" strokecolor="#000000">
              <v:path arrowok="t"/>
            </v:shape>
            <v:shape style="position:absolute;left:6926;top:38;width:72;height:89" coordorigin="6926,38" coordsize="72,89" path="m6972,127l6979,125,6986,120,6994,113,6996,105,6998,96,6984,93,6982,101,6979,105,6977,108,6972,110,6970,113,6955,113,6950,110,6946,105,6943,101,6941,93,6941,72,6943,65,6946,60,6950,55,6955,53,6967,53,6972,55,6977,60,6979,62,6982,67,6996,65,6994,57,6991,50,6984,45,6979,41,6972,38,6955,38,6950,41,6943,43,6938,48,6934,53,6931,60,6926,67,6926,98,6929,108,6936,115,6943,125,6953,127,6972,127xe" filled="t" fillcolor="#000000" stroked="f">
              <v:path arrowok="t"/>
              <v:fill/>
            </v:shape>
            <v:shape style="position:absolute;left:7010;top:9;width:14;height:115" coordorigin="7010,9" coordsize="14,115" path="m7010,9l7010,24,7025,24,7025,9,7010,9xe" filled="t" fillcolor="#000000" stroked="f">
              <v:path arrowok="t"/>
              <v:fill/>
            </v:shape>
            <v:shape style="position:absolute;left:7010;top:9;width:14;height:115" coordorigin="7010,9" coordsize="14,115" path="m7010,41l7010,125,7025,125,7025,41,7010,41xe" filled="t" fillcolor="#000000" stroked="f">
              <v:path arrowok="t"/>
              <v:fill/>
            </v:shape>
            <v:shape style="position:absolute;left:7018;top:9;width:0;height:115" coordorigin="7018,9" coordsize="0,115" path="m7018,9l7018,125e" filled="f" stroked="t" strokeweight="0.82pt" strokecolor="#000000">
              <v:path arrowok="t"/>
            </v:shape>
            <v:shape style="position:absolute;left:7042;top:38;width:26;height:89" coordorigin="7042,38" coordsize="26,89" path="m7058,101l7056,93,7051,115,7058,125,7068,127,7063,105,7058,101xe" filled="t" fillcolor="#000000" stroked="f">
              <v:path arrowok="t"/>
              <v:fill/>
            </v:shape>
            <v:shape style="position:absolute;left:7042;top:38;width:26;height:89" coordorigin="7042,38" coordsize="26,89" path="m7056,72l7058,65,7063,60,7066,55,7073,53,7085,53,7090,55,7094,60,7099,65,7102,72,7102,93,7099,101,7094,105,7090,110,7085,113,7073,113,7066,110,7063,105,7068,127,7085,127,7092,125,7097,122,7104,117,7109,113,7111,108,7114,101,7116,93,7116,67,7114,57,7106,50,7099,43,7090,38,7068,38,7061,41,7054,48,7046,55,7042,67,7042,98,7044,108,7051,115,7056,93,7056,7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04.16pt;margin-top:21.42pt;width:36.83pt;height:7.18pt;mso-position-horizontal-relative:page;mso-position-vertical-relative:paragraph;z-index:-1687" coordorigin="8083,428" coordsize="737,144">
            <v:shape style="position:absolute;left:8083;top:441;width:103;height:115" coordorigin="8083,441" coordsize="103,115" path="m8158,504l8165,501,8170,494,8174,489,8177,482,8177,468,8174,461,8172,456,8167,451,8165,446,8158,444,8153,444,8143,441,8131,441,8105,461,8146,461,8150,463,8153,468,8155,470,8155,477,8153,482,8148,487,8143,489,8136,489,8143,530,8160,557,8186,557,8172,535,8167,525,8162,518,8160,516,8158,511,8153,509,8148,506,8158,504xe" filled="t" fillcolor="#000000" stroked="f">
              <v:path arrowok="t"/>
              <v:fill/>
            </v:shape>
            <v:shape style="position:absolute;left:8083;top:441;width:103;height:115" coordorigin="8083,441" coordsize="103,115" path="m8136,489l8105,489,8105,461,8131,441,8083,441,8083,557,8105,557,8105,509,8119,509,8124,511,8129,513,8134,516,8136,523,8143,530,8136,489xe" filled="t" fillcolor="#000000" stroked="f">
              <v:path arrowok="t"/>
              <v:fill/>
            </v:shape>
            <v:shape style="position:absolute;left:8191;top:470;width:79;height:89" coordorigin="8191,470" coordsize="79,89" path="m8215,497l8218,492,8220,489,8225,487,8234,487,8239,489,8244,492,8246,494,8249,499,8249,506,8213,506,8213,521,8270,521,8267,499,8258,482,8251,475,8242,470,8218,470,8215,497xe" filled="t" fillcolor="#000000" stroked="f">
              <v:path arrowok="t"/>
              <v:fill/>
            </v:shape>
            <v:shape style="position:absolute;left:8191;top:470;width:79;height:89" coordorigin="8191,470" coordsize="79,89" path="m8206,554l8218,559,8242,559,8249,557,8254,552,8261,547,8266,542,8268,533,8246,530,8244,535,8242,540,8237,542,8225,542,8222,540,8218,537,8215,533,8213,528,8213,501,8215,497,8218,470,8208,475,8201,482,8194,489,8191,501,8191,528,8194,537,8198,545,8206,554xe" filled="t" fillcolor="#000000" stroked="f">
              <v:path arrowok="t"/>
              <v:fill/>
            </v:shape>
            <v:shape style="position:absolute;left:8278;top:470;width:79;height:89" coordorigin="8278,470" coordsize="79,89" path="m8280,497l8280,504,8282,511,8290,516,8294,518,8306,523,8326,525,8330,528,8335,530,8335,535,8330,540,8328,542,8309,542,8304,540,8299,535,8299,530,8278,533,8280,540,8282,547,8290,552,8297,557,8306,559,8330,559,8340,557,8347,552,8352,545,8357,537,8357,523,8354,518,8350,513,8345,511,8335,506,8323,504,8311,501,8306,499,8302,497,8302,492,8306,487,8326,487,8330,492,8333,497,8354,494,8352,487,8347,480,8342,477,8335,473,8328,470,8304,470,8294,473,8287,477,8282,482,8280,489,8280,497xe" filled="t" fillcolor="#000000" stroked="f">
              <v:path arrowok="t"/>
              <v:fill/>
            </v:shape>
            <v:shape style="position:absolute;left:8376;top:473;width:74;height:86" coordorigin="8376,473" coordsize="74,86" path="m8398,473l8376,473,8376,540,8378,545,8381,549,8383,552,8388,557,8393,559,8407,559,8412,557,8417,554,8422,552,8426,549,8429,545,8429,557,8450,557,8450,473,8429,473,8429,528,8426,533,8424,537,8422,540,8417,542,8405,542,8400,537,8398,533,8398,473xe" filled="t" fillcolor="#000000" stroked="f">
              <v:path arrowok="t"/>
              <v:fill/>
            </v:shape>
            <v:shape style="position:absolute;left:8465;top:470;width:79;height:89" coordorigin="8465,470" coordsize="79,89" path="m8489,497l8494,492,8496,489,8501,487,8510,487,8515,489,8518,492,8522,494,8522,506,8489,506,8486,521,8544,521,8544,504,8542,492,8534,482,8527,475,8518,470,8494,470,8489,497xe" filled="t" fillcolor="#000000" stroked="f">
              <v:path arrowok="t"/>
              <v:fill/>
            </v:shape>
            <v:shape style="position:absolute;left:8465;top:470;width:79;height:89" coordorigin="8465,470" coordsize="79,89" path="m8482,554l8491,559,8515,559,8522,557,8530,552,8534,547,8539,542,8542,533,8520,530,8520,535,8515,540,8510,542,8501,542,8496,540,8494,537,8489,533,8486,528,8486,521,8489,506,8486,501,8489,497,8494,470,8484,475,8477,482,8470,489,8465,501,8465,528,8467,537,8474,545,8482,554xe" filled="t" fillcolor="#000000" stroked="f">
              <v:path arrowok="t"/>
              <v:fill/>
            </v:shape>
            <v:shape style="position:absolute;left:8573;top:441;width:0;height:118" coordorigin="8573,441" coordsize="0,118" path="m8573,441l8573,559e" filled="f" stroked="t" strokeweight="1.3pt" strokecolor="#000000">
              <v:path arrowok="t"/>
            </v:shape>
            <v:shape style="position:absolute;left:8597;top:473;width:82;height:84" coordorigin="8597,473" coordsize="82,84" path="m8647,557l8678,473,8657,473,8642,516,8640,521,8640,525,8638,530,8635,516,8618,473,8597,473,8630,557,8647,557xe" filled="t" fillcolor="#000000" stroked="f">
              <v:path arrowok="t"/>
              <v:fill/>
            </v:shape>
            <v:shape style="position:absolute;left:8688;top:470;width:79;height:89" coordorigin="8688,470" coordsize="79,89" path="m8736,540l8731,542,8722,542,8719,540,8714,537,8712,533,8710,528,8710,501,8712,497,8714,470,8705,475,8698,482,8690,489,8688,501,8688,528,8690,537,8695,545,8702,554,8714,559,8736,559,8746,557,8750,552,8758,547,8762,542,8765,533,8743,530,8741,535,8741,537,8736,540xe" filled="t" fillcolor="#000000" stroked="f">
              <v:path arrowok="t"/>
              <v:fill/>
            </v:shape>
            <v:shape style="position:absolute;left:8688;top:470;width:79;height:89" coordorigin="8688,470" coordsize="79,89" path="m8712,497l8714,492,8717,489,8722,487,8731,487,8736,489,8741,492,8743,494,8746,499,8746,506,8710,506,8710,521,8767,521,8764,499,8755,482,8748,475,8738,470,8714,470,8712,497xe" filled="t" fillcolor="#000000" stroked="f">
              <v:path arrowok="t"/>
              <v:fill/>
            </v:shape>
            <v:shape style="position:absolute;left:8786;top:473;width:22;height:84" coordorigin="8786,473" coordsize="22,84" path="m8786,473l8786,494,8808,494,8808,473,8786,473xe" filled="t" fillcolor="#000000" stroked="f">
              <v:path arrowok="t"/>
              <v:fill/>
            </v:shape>
            <v:shape style="position:absolute;left:8786;top:473;width:22;height:84" coordorigin="8786,473" coordsize="22,84" path="m8786,535l8786,557,8808,557,8808,535,8786,535xe" filled="t" fillcolor="#000000" stroked="f">
              <v:path arrowok="t"/>
              <v:fill/>
            </v:shape>
            <v:shape style="position:absolute;left:8786;top:483;width:22;height:0" coordorigin="8786,483" coordsize="22,0" path="m8786,483l8808,483e" filled="f" stroked="t" strokeweight="1.18pt" strokecolor="#000000">
              <v:path arrowok="t"/>
            </v:shape>
            <v:shape style="position:absolute;left:8786;top:546;width:22;height:0" coordorigin="8786,546" coordsize="22,0" path="m8786,546l8808,546e" filled="f" stroked="t" strokeweight="1.18pt" strokecolor="#000000">
              <v:path arrowok="t"/>
            </v:shape>
            <w10:wrap type="none"/>
          </v:group>
        </w:pict>
      </w:r>
      <w:r>
        <w:pict>
          <v:shape type="#_x0000_t75" style="width:90.96pt;height:7.91pt">
            <v:imagedata o:title="" r:id="rId160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316"/>
      </w:pPr>
      <w:r>
        <w:pict>
          <v:group style="position:absolute;margin-left:65.76pt;margin-top:-56.34pt;width:214.56pt;height:115.91pt;mso-position-horizontal-relative:page;mso-position-vertical-relative:paragraph;z-index:-1699" coordorigin="1315,-1127" coordsize="4291,2318">
            <v:shape type="#_x0000_t75" style="position:absolute;left:1315;top:-1127;width:4291;height:2318">
              <v:imagedata o:title="" r:id="rId161"/>
            </v:shape>
            <v:shape style="position:absolute;left:3578;top:-652;width:65;height:86" coordorigin="3578,-652" coordsize="65,86" path="m3602,-580l3598,-582,3593,-587,3593,-652,3578,-652,3578,-582,3581,-577,3583,-573,3588,-570,3590,-568,3595,-565,3614,-565,3622,-570,3629,-582,3629,-568,3643,-568,3643,-652,3629,-652,3629,-601,3626,-594,3626,-592,3624,-587,3619,-582,3614,-580,3602,-580xe" filled="t" fillcolor="#000000" stroked="f">
              <v:path arrowok="t"/>
              <v:fill/>
            </v:shape>
            <v:shape style="position:absolute;left:3667;top:-654;width:65;height:86" coordorigin="3667,-654" coordsize="65,86" path="m3732,-568l3732,-633,3730,-637,3730,-642,3725,-647,3722,-649,3718,-652,3715,-654,3696,-654,3686,-649,3682,-640,3682,-652,3667,-652,3667,-568,3682,-568,3682,-623,3684,-630,3689,-635,3691,-637,3696,-640,3706,-640,3710,-637,3715,-633,3718,-628,3718,-568,3732,-568xe" filled="t" fillcolor="#000000" stroked="f">
              <v:path arrowok="t"/>
              <v:fill/>
            </v:shape>
            <v:shape style="position:absolute;left:3751;top:-654;width:74;height:89" coordorigin="3751,-654" coordsize="74,89" path="m3754,-577l3758,-573,3763,-568,3770,-565,3766,-589,3766,-594,3770,-599,3775,-601,3785,-601,3794,-604,3802,-604,3794,-616,3778,-616,3773,-613,3768,-613,3763,-611,3758,-606,3754,-601,3751,-597,3751,-582,3754,-577xe" filled="t" fillcolor="#000000" stroked="f">
              <v:path arrowok="t"/>
              <v:fill/>
            </v:shape>
            <v:shape style="position:absolute;left:3751;top:-654;width:74;height:89" coordorigin="3751,-654" coordsize="74,89" path="m3823,-570l3823,-575,3821,-580,3821,-635,3818,-640,3816,-645,3811,-649,3806,-652,3802,-654,3778,-654,3773,-652,3766,-649,3763,-647,3761,-642,3756,-640,3756,-633,3754,-628,3768,-625,3770,-630,3773,-635,3778,-637,3782,-640,3794,-640,3799,-637,3804,-635,3806,-630,3806,-621,3802,-618,3794,-616,3802,-604,3806,-606,3806,-597,3804,-592,3802,-587,3799,-585,3794,-582,3792,-580,3773,-580,3768,-585,3766,-589,3770,-565,3790,-565,3794,-568,3797,-570,3802,-573,3806,-577,3806,-573,3811,-568,3826,-568,3823,-570xe" filled="t" fillcolor="#000000" stroked="f">
              <v:path arrowok="t"/>
              <v:fill/>
            </v:shape>
            <v:shape style="position:absolute;left:3996;top:-222;width:38;height:89" coordorigin="3996,-222" coordsize="38,89" path="m4022,-222l4013,-217,4018,-203,4022,-205,4027,-208,4034,-222,4022,-222xe" filled="t" fillcolor="#000000" stroked="f">
              <v:path arrowok="t"/>
              <v:fill/>
            </v:shape>
            <v:shape style="position:absolute;left:3996;top:-222;width:38;height:89" coordorigin="3996,-222" coordsize="38,89" path="m4044,-148l4027,-148,4022,-150,4018,-155,4013,-160,4010,-165,4010,-174,4073,-174,4073,-191,4068,-203,4061,-210,4054,-217,4044,-222,4034,-222,4027,-208,4042,-208,4046,-205,4051,-201,4056,-198,4056,-193,4058,-189,4010,-189,4010,-193,4013,-198,4018,-203,4013,-217,4006,-210,3998,-203,3996,-191,3996,-162,3998,-153,4006,-145,4013,-138,4022,-133,4044,-133,4051,-136,4058,-141,4066,-145,4068,-150,4070,-160,4058,-162,4056,-157,4051,-153,4049,-150,4044,-148xe" filled="t" fillcolor="#000000" stroked="f">
              <v:path arrowok="t"/>
              <v:fill/>
            </v:shape>
            <v:shape style="position:absolute;left:4092;top:-222;width:65;height:86" coordorigin="4092,-222" coordsize="65,86" path="m4106,-181l4106,-198,4111,-203,4116,-205,4121,-208,4133,-208,4138,-203,4140,-198,4140,-196,4142,-191,4142,-136,4157,-136,4157,-193,4154,-198,4154,-205,4152,-210,4150,-215,4147,-217,4142,-220,4138,-222,4118,-222,4111,-217,4106,-208,4106,-220,4092,-220,4092,-136,4106,-136,4106,-181xe" filled="t" fillcolor="#000000" stroked="f">
              <v:path arrowok="t"/>
              <v:fill/>
            </v:shape>
            <v:shape style="position:absolute;left:4278;top:-251;width:0;height:118" coordorigin="4278,-251" coordsize="0,118" path="m4278,-251l4278,-133e" filled="f" stroked="t" strokeweight="0.94pt" strokecolor="#000000">
              <v:path arrowok="t"/>
            </v:shape>
            <v:shape style="position:absolute;left:4301;top:-181;width:19;height:70" coordorigin="4301,-181" coordsize="19,70" path="m4315,-181l4315,-153,4315,-162,4320,-167,4320,-181,4315,-181xe" filled="t" fillcolor="#000000" stroked="f">
              <v:path arrowok="t"/>
              <v:fill/>
            </v:shape>
            <v:shape style="position:absolute;left:4301;top:-181;width:19;height:70" coordorigin="4301,-181" coordsize="19,70" path="m4373,-138l4373,-143,4370,-148,4370,-203,4368,-208,4366,-213,4361,-217,4356,-220,4351,-222,4327,-222,4320,-220,4315,-217,4313,-215,4308,-210,4306,-208,4303,-201,4303,-196,4318,-193,4320,-198,4320,-203,4325,-205,4327,-205,4332,-208,4344,-208,4349,-205,4354,-201,4356,-198,4356,-189,4351,-186,4342,-184,4327,-184,4322,-181,4320,-181,4320,-167,4325,-169,4334,-169,4344,-172,4351,-172,4356,-174,4356,-165,4354,-160,4351,-155,4349,-153,4344,-150,4342,-148,4325,-148,4320,-150,4315,-153,4315,-181,4310,-177,4306,-172,4303,-169,4301,-165,4301,-150,4303,-145,4308,-141,4313,-136,4320,-133,4337,-133,4342,-136,4346,-138,4351,-141,4356,-145,4356,-141,4361,-136,4375,-136,4373,-138xe" filled="t" fillcolor="#000000" stroked="f">
              <v:path arrowok="t"/>
              <v:fill/>
            </v:shape>
            <v:shape style="position:absolute;left:3322;top:829;width:72;height:118" coordorigin="3322,829" coordsize="72,118" path="m3324,918l3326,925,3329,932,3334,937,3338,942,3346,944,3350,947,3367,947,3374,942,3379,932,3379,944,3394,944,3379,894,3379,913,3377,920,3374,925,3370,930,3365,932,3353,932,3348,930,3343,925,3338,920,3336,913,3336,891,3338,863,3334,867,3329,872,3326,879,3324,887,3322,894,3322,911,3324,918xe" filled="t" fillcolor="#000000" stroked="f">
              <v:path arrowok="t"/>
              <v:fill/>
            </v:shape>
            <v:shape style="position:absolute;left:3322;top:829;width:72;height:118" coordorigin="3322,829" coordsize="72,118" path="m3394,829l3379,829,3379,872,3377,867,3374,865,3370,863,3367,860,3362,858,3350,858,3343,860,3338,863,3336,891,3338,884,3343,879,3348,875,3353,872,3365,872,3370,875,3374,879,3377,884,3379,894,3394,944,3394,829xe" filled="t" fillcolor="#000000" stroked="f">
              <v:path arrowok="t"/>
              <v:fill/>
            </v:shape>
            <v:shape style="position:absolute;left:3410;top:858;width:41;height:89" coordorigin="3410,858" coordsize="41,89" path="m3439,858l3430,863,3422,870,3425,891,3427,887,3430,882,3434,877,3437,875,3444,872,3451,858,3439,858xe" filled="t" fillcolor="#000000" stroked="f">
              <v:path arrowok="t"/>
              <v:fill/>
            </v:shape>
            <v:shape style="position:absolute;left:3410;top:858;width:41;height:89" coordorigin="3410,858" coordsize="41,89" path="m3415,927l3422,935,3430,942,3439,947,3461,947,3468,944,3475,939,3480,935,3485,930,3487,920,3473,918,3470,923,3468,927,3466,930,3461,932,3444,932,3439,930,3434,925,3430,920,3427,915,3425,906,3487,906,3487,889,3485,877,3478,870,3470,863,3461,858,3451,858,3444,872,3458,872,3463,875,3468,879,3470,882,3473,887,3473,891,3425,891,3422,870,3415,877,3410,889,3410,918,3415,927xe" filled="t" fillcolor="#000000" stroked="f">
              <v:path arrowok="t"/>
              <v:fill/>
            </v:shape>
            <v:shape style="position:absolute;left:3700;top:829;width:0;height:118" coordorigin="3700,829" coordsize="0,118" path="m3700,829l3700,947e" filled="f" stroked="t" strokeweight="0.94pt" strokecolor="#000000">
              <v:path arrowok="t"/>
            </v:shape>
            <v:shape style="position:absolute;left:3725;top:899;width:19;height:70" coordorigin="3725,899" coordsize="19,70" path="m3739,899l3739,927,3739,918,3744,913,3744,899,3739,899xe" filled="t" fillcolor="#000000" stroked="f">
              <v:path arrowok="t"/>
              <v:fill/>
            </v:shape>
            <v:shape style="position:absolute;left:3725;top:899;width:19;height:70" coordorigin="3725,899" coordsize="19,70" path="m3797,939l3797,937,3794,932,3794,877,3792,872,3790,867,3785,863,3780,860,3775,858,3751,858,3744,860,3739,863,3737,865,3732,870,3730,872,3727,877,3727,884,3742,887,3742,882,3744,877,3749,875,3751,872,3768,872,3773,875,3778,879,3780,882,3780,891,3775,894,3766,896,3751,896,3746,899,3744,899,3744,913,3749,911,3758,911,3768,908,3775,908,3780,906,3780,915,3778,920,3775,925,3773,927,3768,930,3766,932,3749,932,3744,930,3739,927,3739,899,3734,903,3730,908,3727,911,3725,915,3725,930,3727,935,3732,939,3737,944,3744,947,3761,947,3766,944,3770,942,3775,939,3780,935,3780,939,3785,944,3799,944,3797,939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92.72pt;height:28.97pt">
            <v:imagedata o:title="" r:id="rId16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.3594"/>
          <w:szCs w:val="14.3594"/>
        </w:rPr>
        <w:jc w:val="left"/>
        <w:ind w:left="5107"/>
      </w:pPr>
      <w:r>
        <w:pict>
          <v:group style="position:absolute;margin-left:65.64pt;margin-top:-62.82pt;width:214.68pt;height:105.23pt;mso-position-horizontal-relative:page;mso-position-vertical-relative:paragraph;z-index:-1698" coordorigin="1313,-1256" coordsize="4294,2105">
            <v:shape type="#_x0000_t75" style="position:absolute;left:1318;top:-1247;width:482;height:343">
              <v:imagedata o:title="" r:id="rId163"/>
            </v:shape>
            <v:shape type="#_x0000_t75" style="position:absolute;left:1313;top:-1256;width:4294;height:2105">
              <v:imagedata o:title="" r:id="rId164"/>
            </v:shape>
            <v:shape style="position:absolute;left:3125;top:-349;width:74;height:84" coordorigin="3125,-349" coordsize="74,84" path="m3154,-265l3173,-265,3199,-349,3185,-349,3168,-299,3166,-292,3163,-287,3163,-282,3161,-287,3158,-294,3158,-299,3142,-349,3125,-349,3154,-265xe" filled="t" fillcolor="#000000" stroked="f">
              <v:path arrowok="t"/>
              <v:fill/>
            </v:shape>
            <v:shape style="position:absolute;left:3209;top:-352;width:31;height:89" coordorigin="3209,-352" coordsize="31,89" path="m3223,-323l3226,-328,3230,-333,3235,-335,3240,-337,3235,-352,3226,-347,3223,-323xe" filled="t" fillcolor="#000000" stroked="f">
              <v:path arrowok="t"/>
              <v:fill/>
            </v:shape>
            <v:shape style="position:absolute;left:3209;top:-352;width:31;height:89" coordorigin="3209,-352" coordsize="31,89" path="m3257,-280l3254,-277,3240,-277,3235,-280,3230,-285,3226,-289,3223,-294,3223,-304,3286,-304,3286,-321,3281,-333,3274,-340,3266,-347,3259,-352,3235,-352,3240,-337,3254,-337,3259,-335,3264,-330,3269,-328,3269,-323,3271,-318,3223,-318,3223,-323,3226,-347,3218,-340,3211,-333,3209,-321,3209,-292,3211,-282,3218,-275,3226,-268,3235,-263,3257,-263,3266,-265,3271,-270,3278,-275,3283,-282,3286,-289,3271,-292,3269,-287,3266,-282,3262,-280,3257,-280xe" filled="t" fillcolor="#000000" stroked="f">
              <v:path arrowok="t"/>
              <v:fill/>
            </v:shape>
            <v:shape style="position:absolute;left:3305;top:-352;width:43;height:86" coordorigin="3305,-352" coordsize="43,86" path="m3317,-349l3305,-349,3305,-265,3319,-265,3319,-321,3322,-328,3324,-333,3329,-337,3338,-337,3343,-335,3348,-347,3343,-349,3338,-352,3326,-352,3322,-347,3319,-342,3317,-337,3317,-349xe" filled="t" fillcolor="#000000" stroked="f">
              <v:path arrowok="t"/>
              <v:fill/>
            </v:shape>
            <v:shape style="position:absolute;left:3353;top:-378;width:55;height:115" coordorigin="3353,-378" coordsize="55,115" path="m3379,-313l3374,-311,3367,-311,3367,-287,3367,-292,3372,-297,3377,-299,3386,-299,3384,-313,3379,-313xe" filled="t" fillcolor="#000000" stroked="f">
              <v:path arrowok="t"/>
              <v:fill/>
            </v:shape>
            <v:shape style="position:absolute;left:3353;top:-378;width:55;height:115" coordorigin="3353,-378" coordsize="55,115" path="m3389,-378l3382,-357,3391,-357,3408,-378,3389,-378xe" filled="t" fillcolor="#000000" stroked="f">
              <v:path arrowok="t"/>
              <v:fill/>
            </v:shape>
            <v:shape style="position:absolute;left:3353;top:-378;width:55;height:115" coordorigin="3353,-378" coordsize="55,115" path="m3425,-270l3425,-273,3422,-277,3422,-333,3420,-337,3418,-342,3413,-347,3408,-349,3403,-352,3379,-352,3372,-349,3367,-347,3365,-345,3360,-340,3358,-337,3355,-333,3355,-325,3370,-323,3372,-328,3372,-333,3377,-335,3379,-337,3396,-337,3401,-335,3406,-330,3408,-328,3408,-318,3403,-316,3394,-316,3384,-313,3386,-299,3396,-301,3403,-301,3408,-304,3408,-294,3406,-289,3403,-285,3401,-282,3396,-280,3394,-277,3377,-277,3372,-280,3367,-282,3367,-311,3362,-306,3358,-301,3355,-299,3353,-294,3353,-280,3355,-275,3360,-270,3365,-265,3372,-263,3389,-263,3394,-265,3398,-268,3403,-270,3408,-275,3408,-273,3410,-268,3413,-265,3427,-265,3425,-270xe" filled="t" fillcolor="#000000" stroked="f">
              <v:path arrowok="t"/>
              <v:fill/>
            </v:shape>
            <v:shape style="position:absolute;left:5441;top:-347;width:14;height:91" coordorigin="5441,-347" coordsize="14,91" path="m5455,-347l5450,-342,5455,-289,5455,-347xe" filled="t" fillcolor="#000000" stroked="f">
              <v:path arrowok="t"/>
              <v:fill/>
            </v:shape>
            <v:shape style="position:absolute;left:5441;top:-347;width:14;height:91" coordorigin="5441,-347" coordsize="14,91" path="m5513,-381l5498,-381,5498,-337,5496,-342,5491,-345,5489,-347,5484,-349,5479,-352,5467,-352,5462,-349,5455,-347,5455,-318,5455,-325,5460,-330,5465,-335,5470,-337,5482,-337,5486,-335,5491,-330,5496,-325,5498,-318,5498,-297,5496,-289,5491,-285,5486,-280,5482,-277,5470,-277,5465,-280,5460,-285,5455,-289,5450,-342,5446,-337,5443,-330,5441,-323,5441,-292,5443,-285,5448,-277,5450,-273,5458,-268,5462,-265,5467,-263,5484,-263,5491,-268,5498,-277,5498,-265,5513,-265,5513,-381xe" filled="t" fillcolor="#000000" stroked="f">
              <v:path arrowok="t"/>
              <v:fill/>
            </v:shape>
            <v:shape style="position:absolute;left:5530;top:-352;width:77;height:89" coordorigin="5530,-352" coordsize="77,89" path="m5578,-263l5585,-265,5592,-270,5599,-275,5602,-282,5604,-289,5590,-292,5590,-287,5585,-282,5582,-280,5578,-280,5573,-277,5561,-277,5556,-280,5551,-285,5546,-289,5544,-294,5544,-304,5604,-304,5606,-309,5606,-321,5602,-333,5594,-340,5587,-347,5578,-352,5568,-352,5561,-337,5575,-337,5580,-335,5585,-330,5587,-328,5590,-323,5592,-318,5544,-318,5544,-323,5546,-328,5551,-333,5546,-347,5539,-340,5532,-333,5530,-321,5530,-292,5532,-282,5539,-275,5546,-268,5556,-263,5578,-263xe" filled="t" fillcolor="#000000" stroked="f">
              <v:path arrowok="t"/>
              <v:fill/>
            </v:shape>
            <v:shape style="position:absolute;left:5530;top:-352;width:77;height:89" coordorigin="5530,-352" coordsize="77,89" path="m5556,-352l5546,-347,5551,-333,5556,-335,5561,-337,5568,-352,5556,-352xe" filled="t" fillcolor="#000000" stroked="f">
              <v:path arrowok="t"/>
              <v:fill/>
            </v:shape>
            <v:shape style="position:absolute;left:1313;top:-133;width:74;height:84" coordorigin="1313,-133" coordsize="74,84" path="m1351,-76l1351,-71,1349,-66,1346,-71,1346,-78,1344,-83,1327,-133,1313,-133,1339,-49,1358,-49,1387,-133,1370,-133,1354,-83,1351,-76xe" filled="t" fillcolor="#000000" stroked="f">
              <v:path arrowok="t"/>
              <v:fill/>
            </v:shape>
            <v:shape style="position:absolute;left:1394;top:-136;width:77;height:89" coordorigin="1394,-136" coordsize="77,89" path="m1445,-64l1440,-61,1428,-61,1421,-64,1416,-69,1411,-73,1409,-78,1409,-107,1411,-112,1416,-117,1421,-119,1426,-121,1433,-136,1421,-136,1411,-131,1404,-124,1397,-117,1394,-105,1394,-76,1397,-66,1404,-59,1411,-52,1421,-47,1442,-47,1452,-49,1457,-54,1464,-59,1469,-66,1471,-73,1457,-76,1454,-71,1452,-66,1447,-64,1445,-64xe" filled="t" fillcolor="#000000" stroked="f">
              <v:path arrowok="t"/>
              <v:fill/>
            </v:shape>
            <v:shape style="position:absolute;left:1394;top:-136;width:77;height:89" coordorigin="1394,-136" coordsize="77,89" path="m1471,-105l1466,-117,1459,-124,1454,-131,1445,-136,1433,-136,1426,-121,1440,-121,1447,-119,1452,-114,1454,-112,1457,-107,1457,-102,1409,-102,1409,-107,1409,-78,1409,-88,1471,-88,1471,-105xe" filled="t" fillcolor="#000000" stroked="f">
              <v:path arrowok="t"/>
              <v:fill/>
            </v:shape>
            <v:shape style="position:absolute;left:1490;top:-136;width:65;height:86" coordorigin="1490,-136" coordsize="65,86" path="m1555,-49l1555,-117,1553,-119,1553,-124,1548,-129,1546,-131,1541,-133,1538,-136,1519,-136,1510,-131,1505,-121,1505,-133,1490,-133,1490,-49,1505,-49,1505,-105,1507,-112,1510,-117,1514,-119,1519,-121,1529,-121,1534,-119,1538,-114,1541,-109,1541,-49,1555,-49xe" filled="t" fillcolor="#000000" stroked="f">
              <v:path arrowok="t"/>
              <v:fill/>
            </v:shape>
            <v:shape style="position:absolute;left:1570;top:-162;width:38;height:115" coordorigin="1570,-162" coordsize="38,115" path="m1594,-133l1594,-162,1579,-155,1579,-133,1570,-133,1570,-119,1579,-119,1579,-59,1582,-54,1586,-49,1589,-47,1603,-47,1608,-49,1606,-61,1596,-61,1594,-66,1594,-119,1606,-119,1606,-133,1594,-133xe" filled="t" fillcolor="#000000" stroked="f">
              <v:path arrowok="t"/>
              <v:fill/>
            </v:shape>
            <v:shape style="position:absolute;left:1620;top:-95;width:14;height:70" coordorigin="1620,-95" coordsize="14,70" path="m1634,-95l1630,-90,1634,-66,1634,-95xe" filled="t" fillcolor="#000000" stroked="f">
              <v:path arrowok="t"/>
              <v:fill/>
            </v:shape>
            <v:shape style="position:absolute;left:1620;top:-95;width:14;height:70" coordorigin="1620,-95" coordsize="14,70" path="m1687,-117l1687,-121,1682,-126,1682,-129,1678,-131,1675,-133,1670,-136,1644,-136,1639,-133,1634,-131,1630,-129,1627,-124,1625,-121,1622,-117,1622,-109,1637,-107,1637,-112,1639,-117,1644,-121,1663,-121,1668,-119,1673,-114,1675,-112,1675,-102,1668,-100,1661,-100,1651,-97,1644,-97,1639,-95,1634,-95,1634,-71,1634,-76,1639,-81,1642,-83,1651,-83,1661,-85,1670,-85,1675,-88,1675,-78,1673,-73,1670,-71,1668,-66,1663,-64,1658,-64,1654,-61,1639,-61,1634,-66,1630,-90,1625,-88,1622,-83,1620,-78,1620,-64,1622,-59,1625,-54,1630,-49,1637,-47,1656,-47,1661,-49,1666,-52,1670,-54,1675,-59,1675,-52,1680,-49,1694,-49,1692,-54,1690,-57,1690,-109,1687,-114,1687,-117xe" filled="t" fillcolor="#000000" stroked="f">
              <v:path arrowok="t"/>
              <v:fill/>
            </v:shape>
            <v:shape style="position:absolute;left:3391;top:296;width:72;height:89" coordorigin="3391,296" coordsize="72,89" path="m3394,366l3401,373,3408,380,3418,385,3437,385,3446,383,3451,375,3458,371,3461,363,3463,354,3449,351,3449,359,3446,363,3442,366,3439,368,3434,371,3422,371,3415,368,3413,363,3408,359,3406,351,3406,330,3408,323,3413,318,3415,313,3422,311,3437,311,3439,313,3444,315,3444,320,3446,325,3461,323,3458,313,3456,308,3451,303,3444,299,3437,296,3422,296,3415,299,3408,301,3403,306,3398,311,3396,318,3394,323,3391,332,3391,354,3394,366xe" filled="t" fillcolor="#000000" stroked="f">
              <v:path arrowok="t"/>
              <v:fill/>
            </v:shape>
            <v:shape style="position:absolute;left:3470;top:296;width:74;height:89" coordorigin="3470,296" coordsize="74,89" path="m3485,330l3487,323,3492,318,3497,313,3502,311,3516,311,3521,313,3526,318,3528,323,3530,330,3530,351,3528,359,3526,363,3521,368,3516,371,3502,371,3497,368,3492,363,3487,359,3487,380,3497,385,3516,385,3521,383,3528,380,3533,375,3538,371,3540,366,3545,359,3545,325,3542,315,3535,308,3528,301,3518,296,3499,296,3490,299,3482,306,3475,313,3470,325,3470,354,3475,366,3482,373,3485,351,3485,330xe" filled="t" fillcolor="#000000" stroked="f">
              <v:path arrowok="t"/>
              <v:fill/>
            </v:shape>
            <v:shape style="position:absolute;left:3470;top:296;width:74;height:89" coordorigin="3470,296" coordsize="74,89" path="m3485,351l3482,373,3487,380,3487,359,3485,351xe" filled="t" fillcolor="#000000" stroked="f">
              <v:path arrowok="t"/>
              <v:fill/>
            </v:shape>
            <v:shape style="position:absolute;left:3557;top:296;width:67;height:89" coordorigin="3557,296" coordsize="67,89" path="m3559,318l3559,325,3562,330,3564,332,3566,337,3569,339,3574,342,3576,344,3583,347,3593,349,3598,349,3602,351,3605,351,3610,354,3610,366,3607,366,3602,368,3598,371,3586,371,3581,368,3576,363,3574,361,3571,356,3557,359,3559,368,3562,373,3569,378,3574,383,3581,385,3598,385,3605,383,3610,380,3614,378,3619,375,3622,371,3624,366,3624,349,3622,344,3619,342,3614,339,3612,337,3607,335,3600,332,3590,330,3586,330,3581,327,3576,325,3574,320,3576,315,3581,311,3595,311,3600,313,3605,315,3605,323,3619,320,3619,315,3617,311,3614,306,3614,303,3610,301,3605,299,3600,296,3581,296,3578,299,3574,299,3569,301,3566,303,3564,308,3562,313,3559,318xe" filled="t" fillcolor="#000000" stroked="f">
              <v:path arrowok="t"/>
              <v:fill/>
            </v:shape>
            <v:shape style="position:absolute;left:3636;top:270;width:38;height:115" coordorigin="3636,270" coordsize="38,115" path="m3674,383l3672,371,3662,371,3660,366,3660,313,3672,313,3672,299,3660,299,3660,270,3646,277,3646,299,3636,299,3636,313,3646,313,3646,373,3648,378,3653,383,3658,385,3670,385,3674,383xe" filled="t" fillcolor="#000000" stroked="f">
              <v:path arrowok="t"/>
              <v:fill/>
            </v:shape>
            <v:shape style="position:absolute;left:3686;top:296;width:50;height:89" coordorigin="3686,296" coordsize="50,89" path="m3710,368l3706,363,3703,359,3701,351,3703,380,3713,385,3730,385,3737,383,3734,368,3730,371,3715,371,3710,368xe" filled="t" fillcolor="#000000" stroked="f">
              <v:path arrowok="t"/>
              <v:fill/>
            </v:shape>
            <v:shape style="position:absolute;left:3686;top:296;width:50;height:89" coordorigin="3686,296" coordsize="50,89" path="m3701,330l3703,323,3706,318,3710,313,3715,311,3730,311,3734,313,3739,318,3744,323,3746,330,3746,351,3744,359,3739,363,3734,368,3737,383,3742,380,3749,375,3754,371,3756,366,3758,359,3761,349,3761,325,3756,315,3749,308,3744,301,3734,296,3713,296,3706,299,3698,306,3689,313,3686,325,3686,354,3689,366,3696,373,3703,380,3701,351,3701,330xe" filled="t" fillcolor="#000000" stroked="f">
              <v:path arrowok="t"/>
              <v:fill/>
            </v:shape>
            <v:shape style="position:absolute;left:3850;top:296;width:50;height:89" coordorigin="3850,296" coordsize="50,89" path="m3874,368l3869,363,3866,359,3864,351,3866,380,3876,385,3893,385,3900,383,3898,368,3893,371,3881,371,3874,368xe" filled="t" fillcolor="#000000" stroked="f">
              <v:path arrowok="t"/>
              <v:fill/>
            </v:shape>
            <v:shape style="position:absolute;left:3850;top:296;width:50;height:89" coordorigin="3850,296" coordsize="50,89" path="m3864,330l3866,323,3869,318,3874,313,3881,311,3893,311,3898,313,3902,318,3907,323,3910,330,3910,351,3907,359,3902,363,3898,368,3900,383,3905,380,3912,375,3917,371,3919,366,3922,359,3924,349,3924,325,3919,315,3912,308,3907,301,3898,296,3876,296,3869,299,3862,306,3852,313,3850,325,3850,354,3852,366,3859,373,3866,380,3864,351,3864,330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34.76pt;height:7.18pt">
            <v:imagedata o:title="" r:id="rId165"/>
          </v:shape>
        </w:pict>
      </w:r>
      <w:r>
        <w:rPr>
          <w:rFonts w:cs="Times New Roman" w:hAnsi="Times New Roman" w:eastAsia="Times New Roman" w:ascii="Times New Roman"/>
          <w:sz w:val="14.3594"/>
          <w:szCs w:val="14.359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6.0781"/>
          <w:szCs w:val="16.0781"/>
        </w:rPr>
        <w:jc w:val="left"/>
        <w:ind w:left="4860"/>
        <w:sectPr>
          <w:type w:val="continuous"/>
          <w:pgSz w:w="11920" w:h="16840"/>
          <w:pgMar w:top="1440" w:bottom="280" w:left="1200" w:right="1420"/>
        </w:sectPr>
      </w:pPr>
      <w:r>
        <w:pict>
          <v:group style="position:absolute;margin-left:125.4pt;margin-top:0.01pt;width:172.32pt;height:18.83pt;mso-position-horizontal-relative:page;mso-position-vertical-relative:paragraph;z-index:-1708" coordorigin="2508,0" coordsize="3446,377">
            <v:shape type="#_x0000_t75" style="position:absolute;left:2508;top:0;width:3446;height:161">
              <v:imagedata o:title="" r:id="rId166"/>
            </v:shape>
            <v:shape type="#_x0000_t75" style="position:absolute;left:3269;top:175;width:245;height:202">
              <v:imagedata o:title="" r:id="rId167"/>
            </v:shape>
            <v:shape style="position:absolute;left:3562;top:259;width:82;height:115" coordorigin="3562,259" coordsize="82,115" path="m3562,374l3576,374,3576,274,3626,374,3643,374,3643,259,3629,259,3629,350,3583,259,3562,259,3562,374xe" filled="t" fillcolor="#008000" stroked="f">
              <v:path arrowok="t"/>
              <v:fill/>
            </v:shape>
            <v:shape style="position:absolute;left:3660;top:286;width:77;height:91" coordorigin="3660,286" coordsize="77,91" path="m3660,331l3660,346,3665,355,3672,365,3679,372,3689,377,3682,355,3677,350,3674,341,3674,319,3677,312,3682,305,3686,300,3691,298,3708,298,3713,300,3718,305,3722,312,3722,350,3720,372,3727,365,3734,358,3737,346,3737,317,3734,305,3727,298,3720,290,3710,286,3689,286,3679,290,3672,298,3665,305,3660,317,3660,331xe" filled="t" fillcolor="#008000" stroked="f">
              <v:path arrowok="t"/>
              <v:fill/>
            </v:shape>
            <v:shape style="position:absolute;left:3660;top:286;width:77;height:91" coordorigin="3660,286" coordsize="77,91" path="m3722,350l3718,355,3713,362,3708,365,3691,365,3686,362,3682,355,3689,377,3710,377,3720,372,3722,350xe" filled="t" fillcolor="#008000" stroked="f">
              <v:path arrowok="t"/>
              <v:fill/>
            </v:shape>
            <w10:wrap type="none"/>
          </v:group>
        </w:pict>
      </w:r>
      <w:r>
        <w:pict>
          <v:group style="position:absolute;margin-left:190.15pt;margin-top:12.55pt;width:25.49pt;height:7.73pt;mso-position-horizontal-relative:page;mso-position-vertical-relative:paragraph;z-index:-1707" coordorigin="3803,251" coordsize="510,155">
            <v:shape style="position:absolute;left:3804;top:259;width:14;height:115" coordorigin="3804,259" coordsize="14,115" path="m3804,288l3804,374,3818,374,3818,288,3804,288xe" filled="t" fillcolor="#008000" stroked="f">
              <v:path arrowok="t"/>
              <v:fill/>
            </v:shape>
            <v:shape style="position:absolute;left:3804;top:259;width:14;height:115" coordorigin="3804,259" coordsize="14,115" path="m3804,259l3804,274,3818,274,3818,259,3804,259xe" filled="t" fillcolor="#008000" stroked="f">
              <v:path arrowok="t"/>
              <v:fill/>
            </v:shape>
            <v:shape style="position:absolute;left:3811;top:259;width:0;height:115" coordorigin="3811,259" coordsize="0,115" path="m3811,259l3811,374e" filled="f" stroked="t" strokeweight="0.82pt" strokecolor="#008000">
              <v:path arrowok="t"/>
            </v:shape>
            <v:shape style="position:absolute;left:3842;top:286;width:110;height:89" coordorigin="3842,286" coordsize="110,89" path="m3953,374l3953,312,3950,307,3950,302,3948,298,3946,293,3941,288,3936,288,3931,286,3917,286,3914,288,3910,293,3905,295,3900,300,3900,295,3895,290,3893,288,3888,286,3871,286,3866,288,3864,290,3859,293,3857,298,3857,288,3842,288,3842,374,3857,374,3857,310,3859,307,3862,302,3866,300,3871,298,3881,298,3886,300,3888,305,3888,312,3890,314,3890,374,3905,374,3905,312,3902,310,3907,305,3910,302,3914,300,3919,298,3929,298,3934,300,3936,305,3936,312,3938,314,3938,374,3953,374xe" filled="t" fillcolor="#008000" stroked="f">
              <v:path arrowok="t"/>
              <v:fill/>
            </v:shape>
            <v:shape style="position:absolute;left:3974;top:350;width:55;height:91" coordorigin="3974,350" coordsize="55,91" path="m4030,350l4025,355,4020,362,4015,365,4003,365,3998,362,3991,362,3994,374,3998,374,4001,377,4020,377,4027,372,4030,350xe" filled="t" fillcolor="#008000" stroked="f">
              <v:path arrowok="t"/>
              <v:fill/>
            </v:shape>
            <v:shape style="position:absolute;left:3974;top:350;width:55;height:91" coordorigin="3974,350" coordsize="55,91" path="m4046,329l4046,317,4042,305,4037,298,4032,290,4025,286,4003,286,4001,288,3996,290,3991,293,3989,298,3989,288,3974,288,3974,406,3989,406,3989,370,3994,374,3991,362,3989,360,3989,307,3991,305,3996,302,3998,300,4003,298,4018,298,4022,300,4027,305,4030,312,4032,319,4032,341,4030,350,4027,372,4034,362,4042,355,4046,343,4046,329xe" filled="t" fillcolor="#008000" stroked="f">
              <v:path arrowok="t"/>
              <v:fill/>
            </v:shape>
            <v:shape style="position:absolute;left:4061;top:288;width:48;height:86" coordorigin="4061,288" coordsize="48,86" path="m4109,302l4109,288,4094,288,4092,290,4087,293,4082,295,4075,300,4075,288,4061,288,4061,374,4075,374,4075,312,4080,310,4085,307,4087,305,4092,302,4109,302xe" filled="t" fillcolor="#008000" stroked="f">
              <v:path arrowok="t"/>
              <v:fill/>
            </v:shape>
            <v:shape style="position:absolute;left:4118;top:259;width:14;height:115" coordorigin="4118,259" coordsize="14,115" path="m4118,288l4118,374,4133,374,4133,288,4118,288xe" filled="t" fillcolor="#008000" stroked="f">
              <v:path arrowok="t"/>
              <v:fill/>
            </v:shape>
            <v:shape style="position:absolute;left:4118;top:259;width:14;height:115" coordorigin="4118,259" coordsize="14,115" path="m4118,259l4118,274,4133,274,4133,259,4118,259xe" filled="t" fillcolor="#008000" stroked="f">
              <v:path arrowok="t"/>
              <v:fill/>
            </v:shape>
            <v:shape style="position:absolute;left:4126;top:259;width:0;height:115" coordorigin="4126,259" coordsize="0,115" path="m4126,259l4126,374e" filled="f" stroked="t" strokeweight="0.82pt" strokecolor="#008000">
              <v:path arrowok="t"/>
            </v:shape>
            <v:shape style="position:absolute;left:4157;top:286;width:110;height:89" coordorigin="4157,286" coordsize="110,89" path="m4219,374l4219,310,4224,305,4226,302,4231,300,4236,298,4246,298,4250,302,4253,307,4253,374,4267,374,4267,302,4265,298,4260,293,4260,290,4255,288,4250,286,4234,286,4231,288,4226,293,4222,295,4217,300,4214,295,4212,290,4210,288,4205,286,4188,286,4183,288,4181,290,4176,293,4171,298,4171,288,4157,288,4157,374,4171,374,4171,310,4176,307,4178,302,4183,300,4188,298,4198,298,4202,302,4205,307,4205,374,4219,374xe" filled="t" fillcolor="#008000" stroked="f">
              <v:path arrowok="t"/>
              <v:fill/>
            </v:shape>
            <v:shape style="position:absolute;left:4284;top:319;width:29;height:53" coordorigin="4284,319" coordsize="29,53" path="m4306,322l4301,324,4303,338,4306,336,4310,334,4313,319,4306,322xe" filled="t" fillcolor="#008000" stroked="f">
              <v:path arrowok="t"/>
              <v:fill/>
            </v:shape>
            <v:shape style="position:absolute;left:4284;top:319;width:29;height:53" coordorigin="4284,319" coordsize="29,53" path="m4289,362l4291,367,4296,372,4301,374,4306,377,4320,377,4325,374,4330,372,4334,370,4339,365,4339,374,4354,374,4354,305,4351,300,4349,295,4344,293,4339,288,4334,286,4303,286,4298,288,4296,288,4291,290,4291,305,4294,305,4298,302,4303,300,4308,300,4310,298,4330,298,4334,300,4339,305,4339,317,4325,317,4318,319,4313,319,4310,334,4313,331,4320,331,4327,329,4339,329,4339,353,4337,355,4332,360,4330,360,4325,362,4320,365,4310,365,4306,362,4301,358,4298,353,4298,343,4303,338,4301,324,4296,326,4291,329,4289,334,4286,338,4284,343,4284,353,4286,355,4286,360,4289,362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220.92pt;margin-top:12.72pt;width:59.88pt;height:6.12pt;mso-position-horizontal-relative:page;mso-position-vertical-relative:paragraph;z-index:-1706">
            <v:imagedata o:title="" r:id="rId168"/>
          </v:shape>
        </w:pict>
      </w:r>
      <w:r>
        <w:pict>
          <v:shape type="#_x0000_t75" style="position:absolute;margin-left:286.92pt;margin-top:12.13pt;width:145.49pt;height:8.15pt;mso-position-horizontal-relative:page;mso-position-vertical-relative:paragraph;z-index:-1705">
            <v:imagedata o:title="" r:id="rId169"/>
          </v:shape>
        </w:pict>
      </w:r>
      <w:r>
        <w:pict>
          <v:shape type="#_x0000_t75" style="width:167.69pt;height:8.04pt">
            <v:imagedata o:title="" r:id="rId170"/>
          </v:shape>
        </w:pict>
      </w:r>
      <w:r>
        <w:rPr>
          <w:rFonts w:cs="Times New Roman" w:hAnsi="Times New Roman" w:eastAsia="Times New Roman" w:ascii="Times New Roman"/>
          <w:sz w:val="16.0781"/>
          <w:szCs w:val="16.0781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.1797"/>
          <w:szCs w:val="16.1797"/>
        </w:rPr>
        <w:jc w:val="left"/>
        <w:ind w:left="2021"/>
      </w:pPr>
      <w:r>
        <w:pict>
          <v:shape type="#_x0000_t75" style="position:absolute;margin-left:301.56pt;margin-top:0pt;width:133.44pt;height:7pt;mso-position-horizontal-relative:page;mso-position-vertical-relative:paragraph;z-index:-1680">
            <v:imagedata o:title="" r:id="rId172"/>
          </v:shape>
        </w:pict>
      </w:r>
      <w:r>
        <w:pict>
          <v:group style="position:absolute;margin-left:234.96pt;margin-top:63.9pt;width:19.13pt;height:7.79pt;mso-position-horizontal-relative:page;mso-position-vertical-relative:paragraph;z-index:-1676" coordorigin="4699,1278" coordsize="383,156">
            <v:shape style="position:absolute;left:4699;top:1319;width:72;height:89" coordorigin="4699,1319" coordsize="72,89" path="m4771,1362l4771,1352,4769,1345,4766,1338,4764,1331,4759,1326,4754,1323,4750,1319,4745,1333,4750,1338,4754,1345,4757,1352,4757,1371,4754,1379,4750,1383,4745,1388,4740,1391,4735,1391,4742,1405,4747,1405,4752,1400,4759,1398,4764,1391,4766,1383,4769,1379,4771,1369,4771,1362xe" filled="t" fillcolor="#000000" stroked="f">
              <v:path arrowok="t"/>
              <v:fill/>
            </v:shape>
            <v:shape style="position:absolute;left:4699;top:1319;width:72;height:89" coordorigin="4699,1319" coordsize="72,89" path="m4714,1434l4714,1393,4716,1398,4718,1400,4723,1403,4726,1405,4742,1405,4735,1391,4728,1391,4723,1388,4718,1383,4716,1379,4714,1371,4714,1352,4716,1345,4721,1340,4723,1333,4730,1331,4740,1331,4745,1333,4750,1319,4742,1316,4730,1316,4728,1319,4723,1321,4718,1323,4716,1328,4714,1333,4714,1319,4699,1319,4699,1434,4714,1434xe" filled="t" fillcolor="#000000" stroked="f">
              <v:path arrowok="t"/>
              <v:fill/>
            </v:shape>
            <v:shape style="position:absolute;left:4786;top:1316;width:74;height:89" coordorigin="4786,1316" coordsize="74,89" path="m4848,1398l4853,1393,4855,1386,4858,1381,4860,1371,4860,1347,4855,1335,4850,1328,4843,1321,4834,1316,4812,1316,4805,1321,4798,1326,4790,1333,4786,1345,4786,1376,4788,1386,4795,1395,4802,1403,4812,1405,4810,1388,4807,1383,4802,1379,4800,1371,4800,1352,4802,1345,4807,1338,4810,1333,4817,1331,4829,1331,4834,1333,4838,1340,4843,1345,4846,1352,4846,1371,4843,1379,4838,1383,4834,1388,4836,1405,4841,1400,4848,1398xe" filled="t" fillcolor="#000000" stroked="f">
              <v:path arrowok="t"/>
              <v:fill/>
            </v:shape>
            <v:shape style="position:absolute;left:4786;top:1316;width:74;height:89" coordorigin="4786,1316" coordsize="74,89" path="m4810,1388l4812,1405,4836,1405,4834,1388,4829,1391,4817,1391,4810,1388xe" filled="t" fillcolor="#000000" stroked="f">
              <v:path arrowok="t"/>
              <v:fill/>
            </v:shape>
            <v:shape style="position:absolute;left:4879;top:1316;width:43;height:86" coordorigin="4879,1316" coordsize="43,86" path="m4891,1319l4879,1319,4879,1403,4894,1403,4894,1347,4896,1343,4896,1338,4901,1335,4906,1331,4910,1331,4915,1333,4918,1335,4922,1321,4918,1319,4913,1316,4908,1316,4903,1319,4901,1321,4896,1321,4894,1326,4891,1331,4891,1319xe" filled="t" fillcolor="#000000" stroked="f">
              <v:path arrowok="t"/>
              <v:fill/>
            </v:shape>
            <v:shape style="position:absolute;left:4970;top:1316;width:77;height:89" coordorigin="4970,1316" coordsize="77,89" path="m5018,1391l5002,1391,4997,1388,4992,1386,4987,1381,4985,1374,4985,1345,4987,1340,4992,1338,4997,1333,5002,1331,5009,1316,4997,1316,4987,1321,4980,1328,4973,1338,4970,1347,4970,1376,4973,1386,4980,1395,4987,1403,4997,1405,5018,1405,5028,1403,5033,1400,5040,1395,5045,1388,5047,1379,5033,1376,5030,1381,5028,1386,5023,1388,5018,1391xe" filled="t" fillcolor="#000000" stroked="f">
              <v:path arrowok="t"/>
              <v:fill/>
            </v:shape>
            <v:shape style="position:absolute;left:4970;top:1316;width:77;height:89" coordorigin="4970,1316" coordsize="77,89" path="m5023,1333l5026,1338,5030,1340,5033,1345,5033,1350,4985,1350,4985,1345,4985,1374,4985,1364,5047,1364,5047,1347,5042,1335,5035,1328,5028,1321,5021,1316,5009,1316,5002,1331,5016,1331,5023,1333xe" filled="t" fillcolor="#000000" stroked="f">
              <v:path arrowok="t"/>
              <v:fill/>
            </v:shape>
            <v:shape style="position:absolute;left:5072;top:1287;width:0;height:118" coordorigin="5072,1287" coordsize="0,118" path="m5072,1287l5072,1405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135pt;height:8.09pt">
            <v:imagedata o:title="" r:id="rId173"/>
          </v:shape>
        </w:pict>
      </w:r>
      <w:r>
        <w:rPr>
          <w:rFonts w:cs="Times New Roman" w:hAnsi="Times New Roman" w:eastAsia="Times New Roman" w:ascii="Times New Roman"/>
          <w:sz w:val="16.1797"/>
          <w:szCs w:val="16.1797"/>
        </w:rPr>
      </w:r>
    </w:p>
    <w:p>
      <w:pPr>
        <w:rPr>
          <w:sz w:val="20"/>
          <w:szCs w:val="20"/>
        </w:rPr>
        <w:jc w:val="left"/>
        <w:spacing w:before="8" w:lineRule="exact" w:line="200"/>
        <w:sectPr>
          <w:pgMar w:header="0" w:footer="690" w:top="1260" w:bottom="280" w:left="1200" w:right="1200"/>
          <w:headerReference w:type="default" r:id="rId171"/>
          <w:pgSz w:w="11920" w:h="168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64"/>
        <w:ind w:left="115"/>
      </w:pPr>
      <w:r>
        <w:pict>
          <v:shape type="#_x0000_t75" style="width:214.91pt;height:29.51pt">
            <v:imagedata o:title="" r:id="rId17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84"/>
      </w:pPr>
      <w:r>
        <w:pict>
          <v:group style="position:absolute;margin-left:66.36pt;margin-top:0.47pt;width:5.51pt;height:5.93pt;mso-position-horizontal-relative:page;mso-position-vertical-relative:paragraph;z-index:-1679" coordorigin="1327,9" coordsize="110,119">
            <v:shape style="position:absolute;left:1327;top:9;width:43;height:115" coordorigin="1327,9" coordsize="43,115" path="m1330,50l1337,48,1342,45,1346,43,1351,38,1356,36,1356,125,1370,125,1370,9,1361,9,1358,14,1354,21,1346,26,1342,31,1334,36,1327,38,1327,53,1330,50xe" filled="t" fillcolor="#000000" stroked="f">
              <v:path arrowok="t"/>
              <v:fill/>
            </v:shape>
            <v:shape style="position:absolute;left:1411;top:119;width:17;height:0" coordorigin="1411,119" coordsize="17,0" path="m1411,119l1428,119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position:absolute;margin-left:164.35pt;margin-top:0pt;width:58.37pt;height:6.82pt;mso-position-horizontal-relative:page;mso-position-vertical-relative:paragraph;z-index:-1678">
            <v:imagedata o:title="" r:id="rId175"/>
          </v:shape>
        </w:pict>
      </w:r>
      <w:r>
        <w:pict>
          <v:group style="position:absolute;margin-left:228.12pt;margin-top:0.47pt;width:3.72pt;height:5.88pt;mso-position-horizontal-relative:page;mso-position-vertical-relative:paragraph;z-index:-1677" coordorigin="4562,9" coordsize="74,118">
            <v:shape style="position:absolute;left:4562;top:9;width:74;height:118" coordorigin="4562,9" coordsize="74,118" path="m4589,113l4584,110,4582,105,4579,101,4577,93,4562,96,4565,105,4567,113,4574,120,4582,125,4589,127,4610,127,4620,125,4627,117,4634,110,4637,101,4637,77,4632,72,4630,67,4625,62,4618,62,4622,60,4627,55,4630,53,4632,48,4632,29,4627,24,4625,21,4622,17,4615,14,4610,12,4606,9,4589,9,4582,12,4574,19,4570,24,4565,31,4562,38,4577,41,4579,36,4582,31,4584,29,4589,26,4594,24,4606,24,4608,26,4613,29,4615,31,4618,36,4618,45,4615,50,4610,53,4606,55,4594,55,4591,69,4608,69,4613,72,4618,74,4620,79,4622,84,4622,96,4620,103,4618,108,4613,110,4608,113,4589,113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79.08pt;height:19.07pt">
            <v:imagedata o:title="" r:id="rId17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1"/>
        <w:ind w:left="394" w:right="285"/>
      </w:pPr>
      <w:r>
        <w:pict>
          <v:group style="position:absolute;margin-left:65.76pt;margin-top:129.794pt;width:214.08pt;height:30.11pt;mso-position-horizontal-relative:page;mso-position-vertical-relative:paragraph;z-index:-1675" coordorigin="1315,2596" coordsize="4282,602">
            <v:shape style="position:absolute;left:1315;top:2605;width:91;height:120" coordorigin="1315,2605" coordsize="91,120" path="m1358,2605l1344,2605,1337,2608,1332,2612,1327,2615,1325,2620,1320,2627,1320,2646,1322,2656,1330,2660,1334,2665,1344,2670,1356,2672,1366,2675,1370,2677,1373,2677,1378,2680,1382,2682,1385,2687,1385,2694,1382,2696,1378,2701,1375,2704,1368,2706,1354,2706,1349,2704,1344,2701,1339,2696,1337,2692,1337,2684,1315,2687,1315,2699,1320,2708,1327,2716,1334,2720,1346,2725,1370,2725,1378,2723,1385,2720,1392,2718,1397,2713,1399,2708,1404,2701,1406,2696,1406,2682,1404,2675,1402,2670,1399,2665,1394,2663,1390,2658,1382,2656,1375,2653,1366,2651,1354,2648,1346,2646,1342,2641,1342,2632,1344,2629,1349,2624,1370,2624,1375,2629,1378,2634,1380,2641,1402,2641,1399,2629,1397,2622,1390,2615,1382,2608,1373,2605,1358,2605xe" filled="t" fillcolor="#000000" stroked="f">
              <v:path arrowok="t"/>
              <v:fill/>
            </v:shape>
            <v:shape style="position:absolute;left:1428;top:2608;width:86;height:115" coordorigin="1428,2608" coordsize="86,115" path="m1450,2627l1512,2627,1512,2608,1428,2608,1428,2723,1514,2723,1514,2704,1450,2704,1450,2672,1507,2672,1507,2653,1450,2653,1450,2627xe" filled="t" fillcolor="#000000" stroked="f">
              <v:path arrowok="t"/>
              <v:fill/>
            </v:shape>
            <v:shape style="position:absolute;left:1529;top:2605;width:106;height:120" coordorigin="1529,2605" coordsize="106,120" path="m1606,2701l1601,2701,1596,2704,1591,2706,1574,2706,1567,2701,1560,2694,1555,2687,1550,2677,1550,2651,1555,2641,1560,2634,1567,2627,1577,2624,1598,2624,1603,2629,1608,2632,1613,2636,1613,2644,1634,2639,1632,2627,1627,2620,1620,2612,1613,2608,1601,2605,1577,2605,1567,2608,1560,2610,1550,2615,1543,2622,1538,2632,1531,2641,1529,2653,1529,2675,1531,2687,1536,2694,1541,2704,1548,2711,1555,2718,1565,2723,1574,2725,1596,2725,1606,2723,1615,2720,1625,2716,1630,2711,1634,2708,1634,2660,1586,2660,1586,2680,1613,2680,1613,2694,1610,2699,1606,2701xe" filled="t" fillcolor="#000000" stroked="f">
              <v:path arrowok="t"/>
              <v:fill/>
            </v:shape>
            <v:shape style="position:absolute;left:1658;top:2608;width:91;height:118" coordorigin="1658,2608" coordsize="91,118" path="m1680,2608l1658,2608,1658,2692,1661,2699,1661,2704,1663,2706,1668,2711,1670,2716,1675,2718,1680,2720,1685,2723,1694,2725,1714,2725,1721,2723,1728,2720,1733,2718,1738,2716,1740,2711,1745,2708,1747,2704,1747,2696,1750,2692,1750,2608,1728,2608,1728,2687,1726,2692,1726,2696,1721,2701,1716,2704,1711,2706,1697,2706,1692,2704,1687,2701,1685,2699,1682,2694,1680,2689,1680,2608xe" filled="t" fillcolor="#000000" stroked="f">
              <v:path arrowok="t"/>
              <v:fill/>
            </v:shape>
            <v:shape style="position:absolute;left:1774;top:2608;width:91;height:115" coordorigin="1774,2608" coordsize="91,115" path="m1795,2723l1795,2646,1841,2723,1865,2723,1865,2608,1843,2608,1843,2684,1795,2608,1774,2608,1774,2723,1795,2723xe" filled="t" fillcolor="#000000" stroked="f">
              <v:path arrowok="t"/>
              <v:fill/>
            </v:shape>
            <v:shape style="position:absolute;left:1889;top:2608;width:96;height:115" coordorigin="1889,2608" coordsize="96,115" path="m1966,2716l1968,2711,1975,2706,1978,2699,1982,2689,1985,2684,1985,2646,1982,2639,1978,2632,1975,2624,1970,2620,1966,2615,1961,2612,1954,2610,1949,2608,1889,2608,1889,2723,1932,2723,1930,2704,1910,2704,1910,2627,1942,2627,1946,2629,1951,2629,1954,2632,1956,2636,1958,2639,1961,2644,1963,2648,1963,2680,1961,2687,1958,2692,1954,2696,1949,2701,1944,2701,1942,2704,1949,2720,1954,2720,1961,2718,1966,2716xe" filled="t" fillcolor="#000000" stroked="f">
              <v:path arrowok="t"/>
              <v:fill/>
            </v:shape>
            <v:shape style="position:absolute;left:1889;top:2608;width:96;height:115" coordorigin="1889,2608" coordsize="96,115" path="m1930,2704l1932,2723,1942,2723,1949,2720,1942,2704,1930,2704xe" filled="t" fillcolor="#000000" stroked="f">
              <v:path arrowok="t"/>
              <v:fill/>
            </v:shape>
            <v:shape style="position:absolute;left:1997;top:2677;width:74;height:89" coordorigin="1997,2677" coordsize="74,89" path="m2035,2677l2028,2696,2071,2696,2064,2677,2035,2677xe" filled="t" fillcolor="#000000" stroked="f">
              <v:path arrowok="t"/>
              <v:fill/>
            </v:shape>
            <v:shape style="position:absolute;left:1997;top:2677;width:74;height:89" coordorigin="1997,2677" coordsize="74,89" path="m2028,2696l2035,2677,2050,2636,2064,2677,2071,2696,2081,2723,2105,2723,2062,2608,2040,2608,1997,2723,2018,2723,2028,2696xe" filled="t" fillcolor="#000000" stroked="f">
              <v:path arrowok="t"/>
              <v:fill/>
            </v:shape>
            <v:shape style="position:absolute;left:2122;top:2714;width:17;height:0" coordorigin="2122,2714" coordsize="17,0" path="m2122,2714l2138,2714e" filled="f" stroked="t" strokeweight="0.94pt" strokecolor="#000000">
              <v:path arrowok="t"/>
            </v:shape>
            <v:shape style="position:absolute;left:2158;top:2681;width:46;height:0" coordorigin="2158,2681" coordsize="46,0" path="m2158,2681l2203,2681e" filled="f" stroked="t" strokeweight="0.94pt" strokecolor="#000000">
              <v:path arrowok="t"/>
            </v:shape>
            <v:shape type="#_x0000_t75" style="position:absolute;left:2357;top:2596;width:744;height:136">
              <v:imagedata o:title="" r:id="rId177"/>
            </v:shape>
            <v:shape style="position:absolute;left:3304;top:2605;width:0;height:118" coordorigin="3304,2605" coordsize="0,118" path="m3304,2605l3304,2723e" filled="f" stroked="t" strokeweight="0.94pt" strokecolor="#000000">
              <v:path arrowok="t"/>
            </v:shape>
            <v:shape style="position:absolute;left:3329;top:2670;width:55;height:70" coordorigin="3329,2670" coordsize="55,70" path="m3343,2699l3343,2694,3348,2692,3353,2689,3362,2689,3372,2687,3379,2684,3384,2684,3384,2670,3377,2672,3370,2672,3360,2675,3353,2675,3348,2677,3343,2677,3343,2706,3343,2699xe" filled="t" fillcolor="#000000" stroked="f">
              <v:path arrowok="t"/>
              <v:fill/>
            </v:shape>
            <v:shape style="position:absolute;left:3329;top:2670;width:55;height:70" coordorigin="3329,2670" coordsize="55,70" path="m3346,2665l3346,2660,3348,2656,3350,2653,3355,2651,3377,2651,3379,2656,3384,2660,3384,2692,3382,2696,3379,2701,3377,2704,3372,2706,3367,2708,3362,2711,3353,2711,3348,2708,3343,2706,3343,2677,3338,2682,3334,2682,3331,2687,3329,2692,3329,2708,3331,2713,3336,2718,3341,2723,3346,2725,3360,2725,3365,2723,3370,2723,3374,2720,3379,2718,3384,2713,3384,2716,3386,2720,3389,2723,3403,2723,3401,2718,3398,2716,3398,2658,3396,2656,3396,2651,3394,2646,3391,2644,3386,2641,3384,2639,3379,2636,3353,2636,3348,2639,3343,2641,3338,2644,3336,2648,3334,2651,3331,2656,3331,2663,3346,2665xe" filled="t" fillcolor="#000000" stroked="f">
              <v:path arrowok="t"/>
              <v:fill/>
            </v:shape>
            <v:shape style="position:absolute;left:3415;top:2636;width:67;height:89" coordorigin="3415,2636" coordsize="67,89" path="m3478,2711l3480,2706,3482,2701,3482,2692,3480,2687,3475,2682,3473,2680,3468,2677,3463,2675,3456,2672,3449,2670,3442,2668,3437,2668,3432,2663,3432,2658,3434,2653,3437,2651,3456,2651,3461,2656,3461,2658,3463,2663,3478,2660,3475,2653,3475,2651,3473,2646,3470,2644,3466,2641,3461,2639,3458,2636,3434,2636,3430,2639,3425,2641,3420,2646,3420,2651,3418,2653,3418,2670,3420,2672,3422,2677,3425,2680,3430,2682,3432,2682,3439,2684,3449,2687,3456,2689,3461,2692,3466,2694,3468,2699,3466,2704,3461,2708,3456,2711,3444,2711,3439,2708,3434,2706,3430,2701,3430,2696,3415,2699,3415,2706,3420,2713,3425,2718,3430,2723,3439,2725,3456,2725,3461,2723,3466,2720,3470,2718,3475,2716,3478,2711xe" filled="t" fillcolor="#000000" stroked="f">
              <v:path arrowok="t"/>
              <v:fill/>
            </v:shape>
            <v:shape type="#_x0000_t75" style="position:absolute;left:1322;top:2599;width:4274;height:599">
              <v:imagedata o:title="" r:id="rId178"/>
            </v:shape>
            <v:shape style="position:absolute;left:4500;top:2636;width:43;height:86" coordorigin="4500,2636" coordsize="43,86" path="m4512,2639l4500,2639,4500,2723,4514,2723,4514,2660,4519,2656,4522,2651,4534,2651,4538,2653,4543,2641,4538,2636,4524,2636,4519,2639,4514,2644,4512,2651,4512,2639xe" filled="t" fillcolor="#000000" stroked="f">
              <v:path arrowok="t"/>
              <v:fill/>
            </v:shape>
            <v:shape style="position:absolute;left:4546;top:2636;width:38;height:89" coordorigin="4546,2636" coordsize="38,89" path="m4572,2636l4562,2639,4567,2656,4572,2651,4577,2651,4584,2636,4572,2636xe" filled="t" fillcolor="#000000" stroked="f">
              <v:path arrowok="t"/>
              <v:fill/>
            </v:shape>
            <v:shape style="position:absolute;left:4546;top:2636;width:38;height:89" coordorigin="4546,2636" coordsize="38,89" path="m4594,2708l4589,2711,4577,2711,4572,2708,4567,2704,4562,2699,4560,2692,4560,2684,4622,2684,4622,2665,4618,2656,4610,2648,4603,2639,4594,2636,4584,2636,4577,2651,4591,2651,4596,2653,4601,2656,4606,2660,4606,2663,4608,2670,4560,2670,4560,2663,4562,2658,4567,2656,4562,2639,4555,2648,4548,2656,4546,2668,4546,2694,4548,2706,4555,2713,4562,2720,4572,2725,4594,2725,4601,2723,4608,2718,4615,2713,4618,2706,4620,2699,4608,2696,4606,2701,4601,2704,4598,2706,4594,2708xe" filled="t" fillcolor="#000000" stroked="f">
              <v:path arrowok="t"/>
              <v:fill/>
            </v:shape>
            <v:shape style="position:absolute;left:4632;top:2605;width:48;height:118" coordorigin="4632,2605" coordsize="48,118" path="m4644,2624l4644,2639,4632,2639,4632,2653,4644,2653,4644,2723,4658,2723,4658,2653,4673,2653,4673,2639,4658,2639,4658,2627,4661,2622,4661,2620,4678,2620,4680,2605,4656,2605,4651,2608,4646,2612,4644,2617,4644,2624xe" filled="t" fillcolor="#000000" stroked="f">
              <v:path arrowok="t"/>
              <v:fill/>
            </v:shape>
            <v:shape style="position:absolute;left:4680;top:2689;width:17;height:84" coordorigin="4680,2689" coordsize="17,84" path="m4694,2689l4690,2713,4697,2720,4697,2699,4694,2689xe" filled="t" fillcolor="#000000" stroked="f">
              <v:path arrowok="t"/>
              <v:fill/>
            </v:shape>
            <v:shape style="position:absolute;left:4680;top:2689;width:17;height:84" coordorigin="4680,2689" coordsize="17,84" path="m4694,2670l4697,2663,4702,2658,4706,2653,4711,2651,4723,2651,4730,2653,4733,2658,4738,2663,4740,2670,4740,2689,4738,2699,4735,2704,4730,2708,4723,2711,4711,2711,4706,2708,4702,2704,4697,2699,4697,2720,4706,2725,4726,2725,4730,2723,4738,2720,4742,2716,4747,2711,4750,2706,4754,2699,4754,2665,4752,2656,4745,2648,4738,2639,4728,2636,4709,2636,4699,2639,4692,2646,4685,2653,4680,2665,4680,2694,4685,2706,4690,2713,4694,2689,4694,2670xe" filled="t" fillcolor="#000000" stroked="f">
              <v:path arrowok="t"/>
              <v:fill/>
            </v:shape>
            <v:shape style="position:absolute;left:4774;top:2636;width:43;height:86" coordorigin="4774,2636" coordsize="43,86" path="m4790,2665l4790,2660,4793,2656,4798,2651,4807,2651,4812,2653,4817,2641,4812,2636,4798,2636,4793,2641,4790,2644,4786,2651,4786,2639,4774,2639,4774,2723,4788,2723,4788,2672,4790,2665xe" filled="t" fillcolor="#000000" stroked="f">
              <v:path arrowok="t"/>
              <v:fill/>
            </v:shape>
            <v:shape style="position:absolute;left:4824;top:2636;width:110;height:86" coordorigin="4824,2636" coordsize="110,86" path="m4886,2675l4886,2665,4889,2660,4894,2656,4896,2653,4901,2651,4913,2651,4918,2653,4920,2658,4920,2723,4934,2723,4934,2648,4930,2644,4925,2639,4918,2636,4901,2636,4891,2641,4886,2653,4884,2648,4882,2644,4877,2641,4874,2636,4853,2636,4850,2641,4846,2644,4841,2646,4838,2651,4838,2639,4824,2639,4824,2723,4838,2723,4838,2672,4841,2665,4841,2663,4843,2658,4848,2653,4853,2651,4867,2651,4870,2656,4872,2658,4872,2723,4886,2723,4886,2675xe" filled="t" fillcolor="#000000" stroked="f">
              <v:path arrowok="t"/>
              <v:fill/>
            </v:shape>
            <v:shape style="position:absolute;left:4956;top:2636;width:74;height:89" coordorigin="4956,2636" coordsize="74,89" path="m4975,2639l4970,2641,4968,2644,4963,2648,4961,2651,4958,2656,4958,2663,4973,2665,4975,2660,4975,2656,4980,2653,4982,2651,5004,2651,5006,2656,5011,2660,5011,2670,5006,2672,4997,2672,4987,2675,4982,2675,4982,2689,4990,2689,4999,2687,5006,2684,5011,2684,5011,2696,5006,2701,5004,2704,4999,2706,4997,2708,4992,2711,4980,2711,4975,2706,4970,2706,4970,2677,4966,2682,4963,2682,4961,2687,4956,2692,4956,2708,4958,2713,4963,2718,4968,2723,4975,2725,4987,2725,4992,2723,4997,2723,5002,2720,5006,2718,5011,2713,5011,2716,5014,2720,5016,2723,5030,2723,5028,2718,5028,2716,5026,2711,5026,2656,5023,2651,5021,2646,5016,2641,5011,2639,5006,2636,4982,2636,4975,2639xe" filled="t" fillcolor="#000000" stroked="f">
              <v:path arrowok="t"/>
              <v:fill/>
            </v:shape>
            <v:shape style="position:absolute;left:4956;top:2636;width:74;height:89" coordorigin="4956,2636" coordsize="74,89" path="m4970,2704l4970,2699,4973,2694,4978,2692,4982,2689,4982,2675,4978,2675,4975,2677,4970,2677,4970,2704xe" filled="t" fillcolor="#000000" stroked="f">
              <v:path arrowok="t"/>
              <v:fill/>
            </v:shape>
            <v:shape style="position:absolute;left:5042;top:2636;width:67;height:89" coordorigin="5042,2636" coordsize="67,89" path="m5105,2711l5107,2706,5110,2701,5110,2692,5107,2687,5102,2682,5100,2680,5095,2677,5090,2675,5086,2672,5076,2670,5071,2668,5066,2668,5062,2665,5059,2660,5059,2656,5064,2651,5083,2651,5088,2656,5090,2658,5090,2663,5105,2660,5105,2653,5102,2651,5100,2646,5095,2641,5090,2639,5086,2636,5062,2636,5057,2641,5052,2644,5050,2646,5047,2651,5045,2653,5045,2670,5047,2672,5050,2677,5052,2680,5057,2682,5062,2682,5066,2684,5076,2687,5083,2689,5088,2692,5093,2694,5095,2699,5093,2704,5088,2708,5083,2711,5071,2711,5066,2708,5064,2706,5059,2704,5057,2701,5057,2696,5042,2699,5045,2706,5047,2713,5052,2718,5059,2723,5066,2725,5083,2725,5088,2723,5093,2720,5100,2718,5102,2716,5105,2711xe" filled="t" fillcolor="#000000" stroked="f">
              <v:path arrowok="t"/>
              <v:fill/>
            </v:shape>
            <v:shape style="position:absolute;left:5263;top:2672;width:43;height:62" coordorigin="5263,2672" coordsize="43,62" path="m5278,2699l5280,2694,5285,2692,5287,2689,5297,2689,5306,2672,5294,2675,5285,2675,5280,2677,5275,2680,5278,2699xe" filled="t" fillcolor="#000000" stroked="f">
              <v:path arrowok="t"/>
              <v:fill/>
            </v:shape>
            <v:shape style="position:absolute;left:5263;top:2672;width:43;height:62" coordorigin="5263,2672" coordsize="43,62" path="m5280,2641l5275,2644,5273,2648,5270,2651,5268,2656,5266,2663,5280,2665,5282,2660,5285,2656,5290,2651,5311,2651,5316,2656,5318,2660,5318,2670,5314,2672,5306,2672,5297,2689,5306,2687,5314,2684,5318,2684,5318,2696,5316,2701,5311,2704,5309,2706,5304,2708,5299,2711,5290,2711,5285,2708,5280,2706,5278,2704,5278,2699,5275,2680,5270,2682,5268,2687,5266,2692,5263,2696,5263,2708,5266,2713,5270,2718,5275,2723,5282,2725,5297,2725,5302,2723,5306,2723,5311,2720,5316,2718,5318,2713,5321,2716,5321,2720,5323,2723,5338,2723,5335,2718,5335,2711,5333,2706,5333,2651,5328,2646,5323,2641,5318,2639,5316,2636,5290,2636,5285,2639,5280,2641xe" filled="t" fillcolor="#000000" stroked="f">
              <v:path arrowok="t"/>
              <v:fill/>
            </v:shape>
            <v:shape style="position:absolute;left:5504;top:2605;width:0;height:118" coordorigin="5504,2605" coordsize="0,118" path="m5504,2605l5504,2723e" filled="f" stroked="t" strokeweight="0.94pt" strokecolor="#000000">
              <v:path arrowok="t"/>
            </v:shape>
            <v:shape style="position:absolute;left:5527;top:2672;width:43;height:58" coordorigin="5527,2672" coordsize="43,58" path="m5544,2677l5544,2694,5549,2692,5551,2689,5561,2689,5570,2672,5558,2675,5549,2675,5544,2677xe" filled="t" fillcolor="#000000" stroked="f">
              <v:path arrowok="t"/>
              <v:fill/>
            </v:shape>
            <v:shape style="position:absolute;left:5527;top:2672;width:43;height:58" coordorigin="5527,2672" coordsize="43,58" path="m5544,2665l5546,2660,5549,2656,5554,2651,5575,2651,5580,2656,5582,2660,5582,2670,5578,2672,5570,2672,5561,2689,5570,2687,5578,2684,5582,2684,5582,2696,5578,2701,5573,2706,5568,2708,5563,2711,5554,2711,5549,2708,5544,2706,5542,2704,5542,2699,5544,2694,5544,2677,5539,2680,5534,2682,5532,2687,5530,2692,5527,2696,5527,2708,5530,2713,5534,2718,5539,2723,5546,2725,5561,2725,5566,2723,5570,2723,5575,2720,5578,2718,5582,2713,5582,2716,5585,2720,5587,2723,5602,2723,5599,2718,5599,2711,5597,2706,5597,2651,5592,2646,5587,2641,5582,2639,5578,2636,5554,2636,5549,2639,5542,2641,5539,2644,5537,2648,5534,2651,5532,2656,5530,2663,5544,2665xe" filled="t" fillcolor="#00000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“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rv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E,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3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4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4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.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”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3.6387"/>
          <w:szCs w:val="13.6387"/>
        </w:rPr>
        <w:jc w:val="left"/>
        <w:ind w:left="406"/>
      </w:pPr>
      <w:r>
        <w:pict>
          <v:group style="position:absolute;margin-left:66.48pt;margin-top:0.83pt;width:4.2pt;height:5.52pt;mso-position-horizontal-relative:page;mso-position-vertical-relative:paragraph;z-index:-1674" coordorigin="1330,17" coordsize="84,110">
            <v:shape style="position:absolute;left:1330;top:17;width:43;height:108" coordorigin="1330,17" coordsize="43,108" path="m1354,17l1330,29,1330,31,1334,29,1339,29,1342,33,1342,36,1344,41,1344,113,1342,117,1339,122,1330,122,1330,125,1373,125,1373,122,1361,122,1358,117,1358,17,1354,17xe" filled="t" fillcolor="#000000" stroked="f">
              <v:path arrowok="t"/>
              <v:fill/>
            </v:shape>
            <v:shape style="position:absolute;left:1399;top:113;width:14;height:14" coordorigin="1399,113" coordsize="14,14" path="m1399,115l1399,125,1404,127,1409,127,1414,122,1414,117,1409,115,1404,113,1399,11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212.4pt;margin-top:0.47pt;width:6.11pt;height:5.93pt;mso-position-horizontal-relative:page;mso-position-vertical-relative:paragraph;z-index:-1673" coordorigin="4248,9" coordsize="122,119">
            <v:shape style="position:absolute;left:4248;top:9;width:74;height:115" coordorigin="4248,9" coordsize="74,115" path="m4289,74l4277,84,4267,89,4262,96,4258,101,4253,105,4250,110,4248,115,4248,125,4322,125,4322,110,4267,110,4272,105,4274,101,4282,96,4289,89,4298,81,4306,74,4310,69,4315,65,4318,60,4320,55,4320,50,4322,48,4322,33,4320,26,4313,19,4306,14,4298,9,4277,9,4267,12,4260,19,4255,24,4250,31,4250,41,4265,43,4265,38,4267,33,4270,29,4274,26,4279,24,4294,24,4298,26,4301,29,4306,33,4308,38,4308,48,4306,55,4301,60,4296,65,4289,74xe" filled="t" fillcolor="#000000" stroked="f">
              <v:path arrowok="t"/>
              <v:fill/>
            </v:shape>
            <v:shape style="position:absolute;left:4344;top:119;width:17;height:0" coordorigin="4344,119" coordsize="17,0" path="m4344,119l4361,119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126.36pt;height:6.82pt">
            <v:imagedata o:title="" r:id="rId179"/>
          </v:shape>
        </w:pict>
      </w:r>
      <w:r>
        <w:rPr>
          <w:rFonts w:cs="Times New Roman" w:hAnsi="Times New Roman" w:eastAsia="Times New Roman" w:ascii="Times New Roman"/>
          <w:sz w:val="13.6387"/>
          <w:szCs w:val="13.6387"/>
        </w:rPr>
      </w:r>
    </w:p>
    <w:p>
      <w:pPr>
        <w:rPr>
          <w:sz w:val="10"/>
          <w:szCs w:val="10"/>
        </w:rPr>
        <w:jc w:val="left"/>
        <w:spacing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3.6387"/>
          <w:szCs w:val="13.6387"/>
        </w:rPr>
        <w:jc w:val="left"/>
        <w:ind w:left="406"/>
      </w:pPr>
      <w:r>
        <w:pict>
          <v:group style="position:absolute;margin-left:65.64pt;margin-top:0.83pt;width:5.04pt;height:5.52pt;mso-position-horizontal-relative:page;mso-position-vertical-relative:paragraph;z-index:-1672" coordorigin="1313,17" coordsize="101,110">
            <v:shape style="position:absolute;left:1313;top:17;width:70;height:108" coordorigin="1313,17" coordsize="70,108" path="m1318,45l1320,41,1322,36,1325,33,1330,31,1334,29,1344,29,1349,31,1354,36,1358,41,1361,45,1361,62,1356,72,1349,81,1339,94,1325,109,1313,122,1313,125,1375,125,1382,105,1380,105,1375,108,1370,113,1330,113,1332,110,1339,103,1354,89,1361,79,1368,69,1370,62,1373,57,1375,50,1375,38,1370,31,1366,26,1361,19,1354,17,1337,17,1330,19,1325,24,1320,29,1315,36,1315,45,1318,45xe" filled="t" fillcolor="#000000" stroked="f">
              <v:path arrowok="t"/>
              <v:fill/>
            </v:shape>
            <v:shape style="position:absolute;left:1399;top:113;width:14;height:14" coordorigin="1399,113" coordsize="14,14" path="m1399,115l1399,125,1404,127,1409,127,1414,122,1414,117,1409,115,1404,113,1399,11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15pt;margin-top:-10.93pt;width:4.92pt;height:5.52pt;mso-position-horizontal-relative:page;mso-position-vertical-relative:paragraph;z-index:-1653" coordorigin="6300,-219" coordsize="98,110">
            <v:shape style="position:absolute;left:6300;top:-219;width:67;height:110" coordorigin="6300,-219" coordsize="67,110" path="m6305,-125l6314,-115,6319,-111,6317,-132,6314,-137,6314,-159,6317,-166,6322,-168,6317,-171,6319,-178,6322,-183,6324,-190,6326,-195,6331,-199,6336,-204,6338,-207,6343,-211,6348,-214,6353,-214,6358,-216,6365,-216,6365,-219,6348,-219,6341,-216,6336,-214,6329,-209,6322,-202,6314,-195,6310,-187,6305,-180,6302,-171,6300,-161,6300,-137,6305,-125xe" filled="t" fillcolor="#000000" stroked="f">
              <v:path arrowok="t"/>
              <v:fill/>
            </v:shape>
            <v:shape style="position:absolute;left:6300;top:-219;width:67;height:110" coordorigin="6300,-219" coordsize="67,110" path="m6326,-118l6322,-120,6319,-125,6317,-132,6319,-111,6326,-108,6343,-108,6353,-113,6360,-123,6365,-130,6367,-137,6367,-156,6365,-163,6360,-171,6353,-175,6348,-178,6334,-178,6326,-175,6317,-171,6322,-168,6326,-171,6338,-171,6343,-168,6348,-161,6350,-154,6353,-147,6353,-130,6350,-125,6348,-120,6343,-115,6338,-113,6331,-113,6326,-118xe" filled="t" fillcolor="#000000" stroked="f">
              <v:path arrowok="t"/>
              <v:fill/>
            </v:shape>
            <v:shape style="position:absolute;left:6384;top:-123;width:14;height:14" coordorigin="6384,-123" coordsize="14,14" path="m6386,-120l6384,-115,6386,-111,6391,-108,6396,-111,6398,-115,6398,-120,6394,-123,6389,-123,6386,-120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80.03pt;height:6.82pt">
            <v:imagedata o:title="" r:id="rId180"/>
          </v:shape>
        </w:pict>
      </w:r>
      <w:r>
        <w:rPr>
          <w:rFonts w:cs="Times New Roman" w:hAnsi="Times New Roman" w:eastAsia="Times New Roman" w:ascii="Times New Roman"/>
          <w:sz w:val="13.6387"/>
          <w:szCs w:val="13.6387"/>
        </w:rPr>
      </w:r>
    </w:p>
    <w:p>
      <w:pPr>
        <w:rPr>
          <w:sz w:val="28"/>
          <w:szCs w:val="28"/>
        </w:rPr>
        <w:jc w:val="left"/>
        <w:spacing w:before="16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401"/>
      </w:pPr>
      <w:r>
        <w:pict>
          <v:group style="position:absolute;margin-left:65.88pt;margin-top:0.83pt;width:4.8pt;height:5.52pt;mso-position-horizontal-relative:page;mso-position-vertical-relative:paragraph;z-index:-1671" coordorigin="1318,17" coordsize="96,110">
            <v:shape style="position:absolute;left:1318;top:17;width:58;height:110" coordorigin="1318,17" coordsize="58,110" path="m1337,69l1332,69,1334,72,1339,72,1342,74,1346,74,1351,77,1356,81,1361,86,1361,91,1363,96,1363,105,1361,110,1356,115,1354,117,1349,120,1339,120,1334,117,1330,115,1325,113,1320,113,1318,117,1318,122,1322,127,1349,127,1358,122,1366,115,1370,108,1375,101,1375,84,1373,79,1370,74,1366,69,1361,65,1356,62,1366,55,1370,45,1370,33,1368,29,1366,26,1361,19,1354,17,1339,17,1334,19,1330,24,1325,26,1322,31,1320,38,1322,41,1327,31,1332,26,1346,26,1349,29,1354,31,1356,36,1358,41,1358,50,1356,53,1354,57,1354,60,1349,62,1346,65,1342,67,1337,69xe" filled="t" fillcolor="#000000" stroked="f">
              <v:path arrowok="t"/>
              <v:fill/>
            </v:shape>
            <v:shape style="position:absolute;left:1399;top:113;width:14;height:14" coordorigin="1399,113" coordsize="14,14" path="m1399,115l1399,125,1404,127,1409,127,1414,122,1414,117,1409,113,1404,113,1399,115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160.44pt;margin-top:0pt;width:62.45pt;height:7.91pt;mso-position-horizontal-relative:page;mso-position-vertical-relative:paragraph;z-index:-1670">
            <v:imagedata o:title="" r:id="rId181"/>
          </v:shape>
        </w:pict>
      </w:r>
      <w:r>
        <w:pict>
          <v:group style="position:absolute;margin-left:315pt;margin-top:-2.17pt;width:4.92pt;height:5.4pt;mso-position-horizontal-relative:page;mso-position-vertical-relative:paragraph;z-index:-1651" coordorigin="6300,-43" coordsize="98,108">
            <v:shape style="position:absolute;left:6300;top:-43;width:67;height:108" coordorigin="6300,-43" coordsize="67,108" path="m6367,-43l6310,-43,6300,-17,6302,-17,6305,-22,6307,-24,6312,-27,6314,-29,6355,-29,6324,65,6334,65,6367,-41,6367,-43xe" filled="t" fillcolor="#000000" stroked="f">
              <v:path arrowok="t"/>
              <v:fill/>
            </v:shape>
            <v:shape style="position:absolute;left:6384;top:50;width:14;height:14" coordorigin="6384,50" coordsize="14,14" path="m6386,53l6384,57,6386,62,6391,65,6396,62,6398,57,6398,53,6394,50,6389,50,6386,53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74.64pt;height:7.91pt">
            <v:imagedata o:title="" r:id="rId182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exact" w:line="200"/>
        <w:ind w:left="394" w:right="277"/>
      </w:pP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“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í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6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41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5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34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2"/>
          <w:w w:val="100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2"/>
          <w:w w:val="100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2"/>
          <w:w w:val="100"/>
          <w:sz w:val="16"/>
          <w:szCs w:val="16"/>
        </w:rPr>
        <w:t>b</w:t>
      </w:r>
      <w:r>
        <w:rPr>
          <w:rFonts w:cs="Arial Black" w:hAnsi="Arial Black" w:eastAsia="Arial Black" w:ascii="Arial Black"/>
          <w:b/>
          <w:i/>
          <w:spacing w:val="1"/>
          <w:w w:val="100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2"/>
          <w:w w:val="100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0"/>
          <w:w w:val="100"/>
          <w:sz w:val="16"/>
          <w:szCs w:val="16"/>
        </w:rPr>
        <w:t>s</w:t>
      </w:r>
      <w:r>
        <w:rPr>
          <w:rFonts w:cs="Arial Black" w:hAnsi="Arial Black" w:eastAsia="Arial Black" w:ascii="Arial Black"/>
          <w:b/>
          <w:i/>
          <w:spacing w:val="8"/>
          <w:w w:val="100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q</w:t>
      </w:r>
      <w:r>
        <w:rPr>
          <w:rFonts w:cs="Arial Black" w:hAnsi="Arial Black" w:eastAsia="Arial Black" w:ascii="Arial Black"/>
          <w:b/>
          <w:i/>
          <w:spacing w:val="-1"/>
          <w:w w:val="84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 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-1"/>
          <w:w w:val="84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g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 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32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p</w:t>
      </w:r>
      <w:r>
        <w:rPr>
          <w:rFonts w:cs="Arial Black" w:hAnsi="Arial Black" w:eastAsia="Arial Black" w:ascii="Arial Black"/>
          <w:b/>
          <w:i/>
          <w:spacing w:val="-2"/>
          <w:w w:val="84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3"/>
          <w:w w:val="84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4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 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2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2"/>
          <w:sz w:val="16"/>
          <w:szCs w:val="16"/>
        </w:rPr>
        <w:t>x</w:t>
      </w:r>
      <w:r>
        <w:rPr>
          <w:rFonts w:cs="Arial Black" w:hAnsi="Arial Black" w:eastAsia="Arial Black" w:ascii="Arial Black"/>
          <w:b/>
          <w:i/>
          <w:spacing w:val="0"/>
          <w:w w:val="82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f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á</w:t>
      </w:r>
      <w:r>
        <w:rPr>
          <w:rFonts w:cs="Arial Black" w:hAnsi="Arial Black" w:eastAsia="Arial Black" w:ascii="Arial Black"/>
          <w:b/>
          <w:i/>
          <w:spacing w:val="-1"/>
          <w:w w:val="84"/>
          <w:sz w:val="16"/>
          <w:szCs w:val="16"/>
        </w:rPr>
        <w:t>b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2"/>
          <w:w w:val="84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1"/>
          <w:w w:val="84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0"/>
          <w:w w:val="84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0"/>
          <w:w w:val="100"/>
          <w:sz w:val="16"/>
          <w:szCs w:val="16"/>
        </w:rPr>
        <w:t>y</w:t>
      </w:r>
      <w:r>
        <w:rPr>
          <w:rFonts w:cs="Arial Black" w:hAnsi="Arial Black" w:eastAsia="Arial Black" w:ascii="Arial Black"/>
          <w:b/>
          <w:i/>
          <w:spacing w:val="20"/>
          <w:w w:val="100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38"/>
          <w:w w:val="83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1"/>
          <w:w w:val="83"/>
          <w:sz w:val="16"/>
          <w:szCs w:val="16"/>
        </w:rPr>
        <w:t>p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3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9"/>
          <w:w w:val="83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x</w:t>
      </w:r>
      <w:r>
        <w:rPr>
          <w:rFonts w:cs="Arial Black" w:hAnsi="Arial Black" w:eastAsia="Arial Black" w:ascii="Arial Black"/>
          <w:b/>
          <w:i/>
          <w:spacing w:val="36"/>
          <w:w w:val="83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3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-1"/>
          <w:w w:val="83"/>
          <w:sz w:val="16"/>
          <w:szCs w:val="16"/>
        </w:rPr>
        <w:t>d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1"/>
          <w:w w:val="83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1"/>
          <w:w w:val="83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-2"/>
          <w:w w:val="83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0"/>
          <w:w w:val="83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23"/>
          <w:w w:val="83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ra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ú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: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ind w:left="394" w:right="1486"/>
      </w:pPr>
      <w:r>
        <w:rPr>
          <w:rFonts w:cs="Times New Roman" w:hAnsi="Times New Roman" w:eastAsia="Times New Roman" w:ascii="Times New Roman"/>
          <w:i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El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1"/>
        <w:ind w:left="394" w:right="287"/>
      </w:pPr>
      <w:r>
        <w:rPr>
          <w:rFonts w:cs="Times New Roman" w:hAnsi="Times New Roman" w:eastAsia="Times New Roman" w:ascii="Times New Roman"/>
          <w:i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mo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3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s,</w:t>
      </w:r>
      <w:r>
        <w:rPr>
          <w:rFonts w:cs="Arial" w:hAnsi="Arial" w:eastAsia="Arial" w:ascii="Arial"/>
          <w:i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ro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1"/>
        <w:ind w:left="394" w:right="288"/>
      </w:pPr>
      <w:r>
        <w:rPr>
          <w:rFonts w:cs="Times New Roman" w:hAnsi="Times New Roman" w:eastAsia="Times New Roman" w:ascii="Times New Roman"/>
          <w:i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é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é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98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98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98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98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98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98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98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8"/>
        <w:ind w:left="394" w:right="287"/>
      </w:pPr>
      <w:r>
        <w:pict>
          <v:shape type="#_x0000_t75" style="position:absolute;margin-left:315.12pt;margin-top:8.5939pt;width:98.87pt;height:7.91pt;mso-position-horizontal-relative:page;mso-position-vertical-relative:paragraph;z-index:-1649">
            <v:imagedata o:title="" r:id="rId183"/>
          </v:shape>
        </w:pic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El</w:t>
      </w:r>
      <w:r>
        <w:rPr>
          <w:rFonts w:cs="Arial" w:hAnsi="Arial" w:eastAsia="Arial" w:ascii="Arial"/>
          <w:i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ú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é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.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”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401"/>
      </w:pPr>
      <w:r>
        <w:pict>
          <v:group style="position:absolute;margin-left:65.64pt;margin-top:0.59pt;width:6.11pt;height:5.81pt;mso-position-horizontal-relative:page;mso-position-vertical-relative:paragraph;z-index:-1669" coordorigin="1313,12" coordsize="122,116">
            <v:shape style="position:absolute;left:1313;top:12;width:79;height:113" coordorigin="1313,12" coordsize="79,113" path="m1313,98l1363,98,1330,84,1363,41,1363,84,1330,84,1363,98,1363,125,1378,125,1378,98,1392,98,1392,84,1378,84,1378,12,1366,12,1313,84,1313,98xe" filled="t" fillcolor="#000000" stroked="f">
              <v:path arrowok="t"/>
              <v:fill/>
            </v:shape>
            <v:shape style="position:absolute;left:1409;top:119;width:17;height:0" coordorigin="1409,119" coordsize="17,0" path="m1409,119l1426,119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position:absolute;margin-left:160.32pt;margin-top:0pt;width:62.57pt;height:7.91pt;mso-position-horizontal-relative:page;mso-position-vertical-relative:paragraph;z-index:-1668">
            <v:imagedata o:title="" r:id="rId184"/>
          </v:shape>
        </w:pict>
      </w:r>
      <w:r>
        <w:pict>
          <v:shape type="#_x0000_t75" style="width:74.64pt;height:7.91pt">
            <v:imagedata o:title="" r:id="rId185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19"/>
          <w:szCs w:val="19"/>
        </w:rPr>
        <w:jc w:val="left"/>
        <w:spacing w:before="4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exact" w:line="200"/>
        <w:ind w:left="394" w:right="280"/>
      </w:pPr>
      <w:r>
        <w:pict>
          <v:group style="position:absolute;margin-left:190.15pt;margin-top:148.87pt;width:25.49pt;height:7.73pt;mso-position-horizontal-relative:page;mso-position-vertical-relative:paragraph;z-index:-1683" coordorigin="3803,2977" coordsize="510,155">
            <v:shape style="position:absolute;left:3804;top:2986;width:14;height:115" coordorigin="3804,2986" coordsize="14,115" path="m3804,3014l3804,3101,3818,3101,3818,3014,3804,3014xe" filled="t" fillcolor="#008000" stroked="f">
              <v:path arrowok="t"/>
              <v:fill/>
            </v:shape>
            <v:shape style="position:absolute;left:3804;top:2986;width:14;height:115" coordorigin="3804,2986" coordsize="14,115" path="m3804,2986l3804,3000,3818,3000,3818,2986,3804,2986xe" filled="t" fillcolor="#008000" stroked="f">
              <v:path arrowok="t"/>
              <v:fill/>
            </v:shape>
            <v:shape style="position:absolute;left:3811;top:2986;width:0;height:115" coordorigin="3811,2986" coordsize="0,115" path="m3811,2986l3811,3101e" filled="f" stroked="t" strokeweight="0.82pt" strokecolor="#008000">
              <v:path arrowok="t"/>
            </v:shape>
            <v:shape style="position:absolute;left:3842;top:3012;width:110;height:89" coordorigin="3842,3012" coordsize="110,89" path="m3953,3101l3953,3038,3950,3034,3950,3029,3948,3024,3946,3019,3941,3014,3936,3014,3931,3012,3917,3012,3914,3014,3910,3019,3905,3022,3900,3026,3900,3022,3895,3017,3893,3014,3888,3012,3871,3012,3866,3014,3864,3017,3859,3019,3857,3024,3857,3014,3842,3014,3842,3101,3857,3101,3857,3036,3859,3034,3862,3029,3866,3026,3871,3024,3881,3024,3886,3026,3888,3031,3888,3038,3890,3041,3890,3101,3905,3101,3905,3038,3902,3036,3907,3031,3910,3029,3914,3026,3919,3024,3929,3024,3934,3026,3936,3031,3936,3038,3938,3041,3938,3101,3953,3101xe" filled="t" fillcolor="#008000" stroked="f">
              <v:path arrowok="t"/>
              <v:fill/>
            </v:shape>
            <v:shape style="position:absolute;left:3974;top:3077;width:55;height:91" coordorigin="3974,3077" coordsize="55,91" path="m4030,3077l4025,3082,4020,3089,4015,3091,4003,3091,3998,3089,3991,3089,3994,3101,3998,3101,4001,3103,4020,3103,4027,3098,4030,3077xe" filled="t" fillcolor="#008000" stroked="f">
              <v:path arrowok="t"/>
              <v:fill/>
            </v:shape>
            <v:shape style="position:absolute;left:3974;top:3077;width:55;height:91" coordorigin="3974,3077" coordsize="55,91" path="m4046,3055l4046,3043,4042,3031,4037,3024,4032,3017,4025,3012,4003,3012,4001,3014,3996,3017,3991,3019,3989,3024,3989,3014,3974,3014,3974,3132,3989,3132,3989,3096,3994,3101,3991,3089,3989,3086,3989,3034,3991,3031,3996,3029,3998,3026,4003,3024,4018,3024,4022,3026,4027,3031,4030,3038,4032,3046,4032,3067,4030,3077,4027,3098,4034,3089,4042,3082,4046,3070,4046,3055xe" filled="t" fillcolor="#008000" stroked="f">
              <v:path arrowok="t"/>
              <v:fill/>
            </v:shape>
            <v:shape style="position:absolute;left:4061;top:3014;width:48;height:86" coordorigin="4061,3014" coordsize="48,86" path="m4109,3029l4109,3014,4094,3014,4092,3017,4087,3019,4082,3022,4075,3026,4075,3014,4061,3014,4061,3101,4075,3101,4075,3038,4080,3036,4085,3034,4087,3031,4092,3029,4109,3029xe" filled="t" fillcolor="#008000" stroked="f">
              <v:path arrowok="t"/>
              <v:fill/>
            </v:shape>
            <v:shape style="position:absolute;left:4118;top:2986;width:14;height:115" coordorigin="4118,2986" coordsize="14,115" path="m4118,3014l4118,3101,4133,3101,4133,3014,4118,3014xe" filled="t" fillcolor="#008000" stroked="f">
              <v:path arrowok="t"/>
              <v:fill/>
            </v:shape>
            <v:shape style="position:absolute;left:4118;top:2986;width:14;height:115" coordorigin="4118,2986" coordsize="14,115" path="m4118,2986l4118,3000,4133,3000,4133,2986,4118,2986xe" filled="t" fillcolor="#008000" stroked="f">
              <v:path arrowok="t"/>
              <v:fill/>
            </v:shape>
            <v:shape style="position:absolute;left:4126;top:2986;width:0;height:115" coordorigin="4126,2986" coordsize="0,115" path="m4126,2986l4126,3101e" filled="f" stroked="t" strokeweight="0.82pt" strokecolor="#008000">
              <v:path arrowok="t"/>
            </v:shape>
            <v:shape style="position:absolute;left:4157;top:3012;width:110;height:89" coordorigin="4157,3012" coordsize="110,89" path="m4219,3101l4219,3036,4224,3031,4226,3029,4231,3026,4236,3024,4246,3024,4250,3029,4253,3034,4253,3101,4267,3101,4267,3029,4265,3024,4260,3019,4260,3017,4255,3014,4250,3012,4234,3012,4231,3014,4226,3019,4222,3022,4217,3026,4214,3022,4212,3017,4210,3014,4205,3012,4188,3012,4183,3014,4181,3017,4176,3019,4171,3024,4171,3014,4157,3014,4157,3101,4171,3101,4171,3036,4176,3034,4178,3029,4183,3026,4188,3024,4198,3024,4202,3029,4205,3034,4205,3101,4219,3101xe" filled="t" fillcolor="#008000" stroked="f">
              <v:path arrowok="t"/>
              <v:fill/>
            </v:shape>
            <v:shape style="position:absolute;left:4284;top:3046;width:29;height:53" coordorigin="4284,3046" coordsize="29,53" path="m4306,3048l4301,3050,4303,3065,4306,3062,4310,3060,4313,3046,4306,3048xe" filled="t" fillcolor="#008000" stroked="f">
              <v:path arrowok="t"/>
              <v:fill/>
            </v:shape>
            <v:shape style="position:absolute;left:4284;top:3046;width:29;height:53" coordorigin="4284,3046" coordsize="29,53" path="m4289,3089l4291,3094,4296,3098,4301,3101,4306,3103,4320,3103,4325,3101,4330,3098,4334,3096,4339,3091,4339,3101,4354,3101,4354,3031,4351,3026,4349,3022,4344,3019,4339,3014,4334,3012,4303,3012,4298,3014,4296,3014,4291,3017,4291,3031,4294,3031,4298,3029,4303,3026,4308,3026,4310,3024,4330,3024,4334,3026,4339,3031,4339,3043,4325,3043,4318,3046,4313,3046,4310,3060,4313,3058,4320,3058,4327,3055,4339,3055,4339,3079,4337,3082,4332,3086,4330,3086,4325,3089,4320,3091,4310,3091,4306,3089,4301,3084,4298,3079,4298,3070,4303,3065,4301,3050,4296,3053,4291,3055,4289,3060,4286,3065,4284,3070,4284,3079,4286,3082,4286,3086,4289,3089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314.76pt;margin-top:-1.43001pt;width:214.8pt;height:29.15pt;mso-position-horizontal-relative:page;mso-position-vertical-relative:paragraph;z-index:-1645">
            <v:imagedata o:title="" r:id="rId186"/>
          </v:shape>
        </w:pict>
      </w:r>
      <w:r>
        <w:pict>
          <v:group style="position:absolute;margin-left:315.36pt;margin-top:39.84pt;width:5.88pt;height:5.88pt;mso-position-horizontal-relative:page;mso-position-vertical-relative:paragraph;z-index:-1644" coordorigin="6307,797" coordsize="118,118">
            <v:shape style="position:absolute;left:6307;top:797;width:72;height:115" coordorigin="6307,797" coordsize="72,115" path="m6322,898l6322,797,6307,797,6307,912,6379,912,6379,898,6322,898xe" filled="t" fillcolor="#000000" stroked="f">
              <v:path arrowok="t"/>
              <v:fill/>
            </v:shape>
            <v:shape style="position:absolute;left:6386;top:826;width:38;height:89" coordorigin="6386,826" coordsize="38,89" path="m6425,914l6413,898,6408,893,6403,888,6401,881,6398,905,6406,912,6413,914,6425,914xe" filled="t" fillcolor="#000000" stroked="f">
              <v:path arrowok="t"/>
              <v:fill/>
            </v:shape>
            <v:shape style="position:absolute;left:6386;top:826;width:38;height:89" coordorigin="6386,826" coordsize="38,89" path="m6449,907l6454,902,6456,895,6461,890,6461,857,6458,845,6451,838,6444,830,6434,826,6415,826,6406,830,6401,835,6391,845,6386,854,6386,886,6391,898,6398,905,6401,881,6401,862,6403,854,6408,850,6413,842,6418,840,6432,840,6437,842,6442,850,6446,854,6446,888,6442,893,6437,898,6432,900,6418,900,6413,898,6425,914,6437,914,6444,910,6449,90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25.68pt;margin-top:39.43pt;width:22.8pt;height:6.58pt;mso-position-horizontal-relative:page;mso-position-vertical-relative:paragraph;z-index:-1643" coordorigin="6514,789" coordsize="456,132">
            <v:shape style="position:absolute;left:6514;top:826;width:72;height:89" coordorigin="6514,826" coordsize="72,89" path="m6514,871l6514,886,6518,898,6526,905,6533,912,6540,914,6562,914,6569,912,6576,907,6581,902,6586,895,6586,883,6571,881,6571,888,6569,893,6566,895,6562,900,6545,900,6540,898,6535,893,6530,888,6528,881,6528,862,6530,852,6535,847,6540,842,6545,840,6557,840,6559,842,6564,845,6569,850,6569,854,6583,852,6583,845,6578,838,6574,833,6569,828,6562,826,6545,826,6538,828,6533,833,6526,835,6521,840,6518,847,6516,854,6514,862,6514,871xe" filled="t" fillcolor="#000000" stroked="f">
              <v:path arrowok="t"/>
              <v:fill/>
            </v:shape>
            <v:shape style="position:absolute;left:6590;top:826;width:77;height:89" coordorigin="6590,826" coordsize="77,89" path="m6641,900l6617,900,6612,895,6607,890,6605,883,6605,854,6607,850,6612,847,6617,842,6622,840,6629,826,6617,826,6607,830,6600,838,6593,847,6590,857,6590,886,6593,895,6600,905,6607,912,6617,914,6641,914,6648,912,6653,910,6660,905,6665,898,6667,888,6653,886,6650,893,6648,895,6643,898,6641,900xe" filled="t" fillcolor="#000000" stroked="f">
              <v:path arrowok="t"/>
              <v:fill/>
            </v:shape>
            <v:shape style="position:absolute;left:6590;top:826;width:77;height:89" coordorigin="6590,826" coordsize="77,89" path="m6667,857l6662,845,6658,838,6650,830,6641,826,6629,826,6622,840,6636,840,6643,842,6648,847,6650,850,6653,854,6653,859,6605,859,6605,854,6605,883,6605,874,6667,874,6667,857xe" filled="t" fillcolor="#000000" stroked="f">
              <v:path arrowok="t"/>
              <v:fill/>
            </v:shape>
            <v:shape style="position:absolute;left:6684;top:826;width:43;height:86" coordorigin="6684,826" coordsize="43,86" path="m6701,852l6701,850,6703,845,6708,842,6713,840,6715,840,6720,842,6722,845,6727,830,6722,828,6718,826,6713,826,6708,828,6703,830,6701,830,6698,835,6696,840,6696,828,6684,828,6684,912,6698,912,6698,857,6701,852xe" filled="t" fillcolor="#000000" stroked="f">
              <v:path arrowok="t"/>
              <v:fill/>
            </v:shape>
            <v:shape style="position:absolute;left:6722;top:799;width:38;height:115" coordorigin="6722,799" coordsize="38,115" path="m6746,828l6746,799,6732,809,6732,828,6722,828,6722,842,6732,842,6732,898,6734,905,6737,910,6739,912,6744,914,6761,914,6758,902,6754,900,6749,900,6746,895,6746,842,6758,842,6758,828,6746,828xe" filled="t" fillcolor="#000000" stroked="f">
              <v:path arrowok="t"/>
              <v:fill/>
            </v:shape>
            <v:shape style="position:absolute;left:6773;top:797;width:14;height:115" coordorigin="6773,797" coordsize="14,115" path="m6773,797l6773,811,6787,811,6787,797,6773,797xe" filled="t" fillcolor="#000000" stroked="f">
              <v:path arrowok="t"/>
              <v:fill/>
            </v:shape>
            <v:shape style="position:absolute;left:6773;top:797;width:14;height:115" coordorigin="6773,797" coordsize="14,115" path="m6773,828l6773,912,6787,912,6787,828,6773,828xe" filled="t" fillcolor="#000000" stroked="f">
              <v:path arrowok="t"/>
              <v:fill/>
            </v:shape>
            <v:shape style="position:absolute;left:6780;top:797;width:0;height:115" coordorigin="6780,797" coordsize="0,115" path="m6780,797l6780,912e" filled="f" stroked="t" strokeweight="0.82pt" strokecolor="#000000">
              <v:path arrowok="t"/>
            </v:shape>
            <v:shape style="position:absolute;left:6797;top:794;width:50;height:118" coordorigin="6797,794" coordsize="50,118" path="m6809,814l6809,828,6797,828,6797,842,6809,842,6809,912,6823,912,6823,842,6838,842,6838,828,6823,828,6823,818,6826,814,6828,811,6833,809,6838,809,6840,811,6845,811,6847,797,6842,797,6838,794,6828,794,6823,797,6818,799,6814,804,6811,809,6809,814xe" filled="t" fillcolor="#000000" stroked="f">
              <v:path arrowok="t"/>
              <v:fill/>
            </v:shape>
            <v:shape style="position:absolute;left:6847;top:797;width:14;height:115" coordorigin="6847,797" coordsize="14,115" path="m6847,797l6847,811,6862,811,6862,797,6847,797xe" filled="t" fillcolor="#000000" stroked="f">
              <v:path arrowok="t"/>
              <v:fill/>
            </v:shape>
            <v:shape style="position:absolute;left:6847;top:797;width:14;height:115" coordorigin="6847,797" coordsize="14,115" path="m6847,828l6847,912,6862,912,6862,828,6847,828xe" filled="t" fillcolor="#000000" stroked="f">
              <v:path arrowok="t"/>
              <v:fill/>
            </v:shape>
            <v:shape style="position:absolute;left:6854;top:797;width:0;height:115" coordorigin="6854,797" coordsize="0,115" path="m6854,797l6854,912e" filled="f" stroked="t" strokeweight="0.82pt" strokecolor="#000000">
              <v:path arrowok="t"/>
            </v:shape>
            <v:shape style="position:absolute;left:6876;top:826;width:72;height:89" coordorigin="6876,826" coordsize="72,89" path="m6922,914l6929,912,6936,907,6943,902,6946,895,6948,883,6934,881,6931,888,6929,893,6926,895,6922,900,6905,900,6900,898,6895,893,6893,888,6890,881,6890,862,6893,852,6895,847,6900,842,6905,840,6917,840,6922,842,6926,847,6929,850,6931,854,6946,852,6943,845,6941,838,6934,833,6929,828,6922,826,6905,826,6900,828,6893,833,6888,835,6883,840,6881,847,6876,854,6876,886,6878,898,6886,905,6893,912,6902,914,6922,914xe" filled="t" fillcolor="#000000" stroked="f">
              <v:path arrowok="t"/>
              <v:fill/>
            </v:shape>
            <v:shape style="position:absolute;left:6953;top:881;width:17;height:86" coordorigin="6953,881" coordsize="17,86" path="m6967,881l6965,905,6970,912,6970,888,6967,881xe" filled="t" fillcolor="#000000" stroked="f">
              <v:path arrowok="t"/>
              <v:fill/>
            </v:shape>
            <v:shape style="position:absolute;left:6953;top:881;width:17;height:86" coordorigin="6953,881" coordsize="17,86" path="m6967,862l6970,854,6974,850,6979,842,6984,840,6996,840,7003,842,7008,850,7010,854,7013,862,7013,881,7010,888,7008,893,7003,898,6996,900,6984,900,6979,898,6974,893,6970,888,6970,912,6979,914,7003,914,7010,910,7015,907,7020,902,7022,895,7027,890,7027,857,7025,845,7018,838,7010,830,7001,826,6982,826,6972,830,6965,835,6958,845,6953,854,6953,886,6958,898,6965,905,6967,881,6967,862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52.2pt;margin-top:45.3pt;width:0.84pt;height:0pt;mso-position-horizontal-relative:page;mso-position-vertical-relative:paragraph;z-index:-1642" coordorigin="7044,906" coordsize="17,0">
            <v:shape style="position:absolute;left:7044;top:906;width:17;height:0" coordorigin="7044,906" coordsize="17,0" path="m7044,906l7061,906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314.88pt;margin-top:59.65pt;width:74.4pt;height:17.62pt;mso-position-horizontal-relative:page;mso-position-vertical-relative:paragraph;z-index:-1641" coordorigin="6298,1193" coordsize="1488,352">
            <v:shape type="#_x0000_t75" style="position:absolute;left:6298;top:1200;width:1166;height:345">
              <v:imagedata o:title="" r:id="rId187"/>
            </v:shape>
            <v:shape style="position:absolute;left:6547;top:1202;width:96;height:115" coordorigin="6547,1202" coordsize="96,115" path="m6614,1315l6619,1313,6622,1310,6626,1308,6629,1306,6634,1301,6636,1296,6638,1291,6641,1284,6643,1277,6643,1241,6638,1234,6636,1224,6631,1219,6626,1214,6622,1210,6614,1207,6607,1205,6602,1205,6598,1202,6547,1202,6547,1318,6598,1318,6595,1303,6562,1303,6562,1217,6598,1217,6605,1219,6607,1219,6614,1222,6619,1226,6624,1234,6626,1238,6629,1248,6629,1277,6626,1282,6624,1289,6622,1294,6617,1296,6612,1301,6607,1303,6607,1318,6614,1315xe" filled="t" fillcolor="#000000" stroked="f">
              <v:path arrowok="t"/>
              <v:fill/>
            </v:shape>
            <v:shape style="position:absolute;left:6547;top:1202;width:96;height:115" coordorigin="6547,1202" coordsize="96,115" path="m6602,1303l6595,1303,6598,1318,6607,1318,6607,1303,6602,1303xe" filled="t" fillcolor="#000000" stroked="f">
              <v:path arrowok="t"/>
              <v:fill/>
            </v:shape>
            <v:shape style="position:absolute;left:6662;top:1231;width:43;height:86" coordorigin="6662,1231" coordsize="43,86" path="m6674,1234l6662,1234,6662,1318,6677,1318,6677,1262,6679,1258,6679,1253,6684,1250,6689,1246,6696,1246,6701,1250,6706,1236,6701,1234,6696,1231,6691,1231,6686,1234,6682,1236,6677,1241,6674,1246,6674,1234xe" filled="t" fillcolor="#000000" stroked="f">
              <v:path arrowok="t"/>
              <v:fill/>
            </v:shape>
            <v:shape style="position:absolute;left:6710;top:1231;width:74;height:89" coordorigin="6710,1231" coordsize="74,89" path="m6782,1310l6782,1308,6780,1303,6780,1248,6778,1243,6773,1238,6770,1236,6766,1236,6763,1234,6756,1231,6744,1231,6737,1234,6732,1236,6727,1238,6722,1241,6720,1243,6718,1248,6715,1253,6713,1258,6727,1260,6730,1255,6734,1250,6737,1248,6742,1246,6754,1246,6758,1248,6763,1250,6766,1253,6766,1265,6761,1267,6754,1270,6744,1284,6754,1284,6761,1282,6766,1279,6766,1294,6763,1298,6758,1301,6756,1303,6751,1306,6732,1306,6727,1301,6725,1296,6727,1291,6725,1274,6720,1277,6715,1282,6713,1286,6713,1289,6710,1294,6710,1303,6713,1310,6718,1315,6722,1318,6730,1320,6749,1320,6754,1318,6758,1318,6763,1313,6766,1308,6768,1313,6770,1318,6785,1318,6785,1315,6782,1310xe" filled="t" fillcolor="#000000" stroked="f">
              <v:path arrowok="t"/>
              <v:fill/>
            </v:shape>
            <v:shape style="position:absolute;left:6710;top:1231;width:74;height:89" coordorigin="6710,1231" coordsize="74,89" path="m6725,1274l6727,1291,6732,1286,6739,1286,6744,1284,6754,1270,6742,1270,6737,1272,6732,1272,6727,1274,6725,1274xe" filled="t" fillcolor="#000000" stroked="f">
              <v:path arrowok="t"/>
              <v:fill/>
            </v:shape>
            <v:shape style="position:absolute;left:6806;top:1312;width:17;height:0" coordorigin="6806,1312" coordsize="17,0" path="m6806,1312l6823,1312e" filled="f" stroked="t" strokeweight="0.94pt" strokecolor="#000000">
              <v:path arrowok="t"/>
            </v:shape>
            <v:shape style="position:absolute;left:6936;top:1202;width:103;height:115" coordorigin="6936,1202" coordsize="103,115" path="m7039,1318l6994,1202,6979,1202,6986,1217,6989,1224,6991,1231,6996,1241,7006,1267,6970,1267,6962,1282,7010,1282,7025,1318,7039,1318xe" filled="t" fillcolor="#000000" stroked="f">
              <v:path arrowok="t"/>
              <v:fill/>
            </v:shape>
            <v:shape style="position:absolute;left:6936;top:1202;width:103;height:115" coordorigin="6936,1202" coordsize="103,115" path="m6979,1202l6936,1318,6950,1318,6962,1282,6970,1267,6979,1238,6982,1231,6984,1224,6986,1217,6979,1202xe" filled="t" fillcolor="#000000" stroked="f">
              <v:path arrowok="t"/>
              <v:fill/>
            </v:shape>
            <v:shape style="position:absolute;left:7062;top:1202;width:0;height:118" coordorigin="7062,1202" coordsize="0,118" path="m7062,1202l7062,1320e" filled="f" stroked="t" strokeweight="0.94pt" strokecolor="#000000">
              <v:path arrowok="t"/>
            </v:shape>
            <v:shape style="position:absolute;left:7087;top:1202;width:55;height:118" coordorigin="7087,1202" coordsize="55,118" path="m7142,1294l7138,1298,7135,1303,7128,1306,7116,1306,7111,1303,7106,1296,7106,1315,7116,1320,7135,1320,7142,1318,7142,1294xe" filled="t" fillcolor="#000000" stroked="f">
              <v:path arrowok="t"/>
              <v:fill/>
            </v:shape>
            <v:shape style="position:absolute;left:7087;top:1202;width:55;height:118" coordorigin="7087,1202" coordsize="55,118" path="m7154,1253l7152,1248,7150,1243,7147,1241,7142,1238,7140,1236,7135,1234,7130,1231,7116,1231,7109,1236,7102,1246,7102,1202,7087,1202,7087,1318,7102,1318,7102,1306,7106,1315,7106,1296,7104,1291,7102,1286,7102,1267,7104,1260,7109,1255,7114,1248,7118,1246,7130,1246,7135,1248,7140,1253,7142,1260,7145,1267,7145,1286,7142,1294,7142,1318,7150,1308,7157,1301,7159,1289,7159,1262,7157,1258,7154,1253xe" filled="t" fillcolor="#000000" stroked="f">
              <v:path arrowok="t"/>
              <v:fill/>
            </v:shape>
            <v:shape style="position:absolute;left:7174;top:1231;width:74;height:89" coordorigin="7174,1231" coordsize="74,89" path="m7178,1282l7176,1286,7176,1289,7174,1294,7174,1303,7176,1310,7181,1315,7186,1318,7193,1320,7188,1296,7188,1291,7193,1289,7198,1286,7202,1286,7207,1284,7217,1284,7224,1282,7217,1270,7205,1270,7200,1272,7195,1272,7190,1274,7186,1274,7181,1279,7178,1282xe" filled="t" fillcolor="#000000" stroked="f">
              <v:path arrowok="t"/>
              <v:fill/>
            </v:shape>
            <v:shape style="position:absolute;left:7174;top:1231;width:74;height:89" coordorigin="7174,1231" coordsize="74,89" path="m7195,1236l7188,1238,7183,1243,7178,1248,7178,1253,7176,1258,7190,1260,7193,1255,7198,1250,7200,1248,7205,1246,7217,1246,7222,1248,7226,1250,7229,1253,7229,1265,7224,1267,7217,1270,7224,1282,7229,1279,7229,1294,7224,1298,7219,1303,7214,1306,7195,1306,7190,1301,7188,1296,7193,1320,7212,1320,7217,1318,7222,1318,7224,1313,7229,1308,7229,1313,7234,1318,7248,1318,7246,1315,7246,1308,7243,1303,7243,1248,7241,1243,7236,1238,7234,1236,7229,1236,7224,1234,7219,1231,7205,1231,7200,1234,7195,1236xe" filled="t" fillcolor="#000000" stroked="f">
              <v:path arrowok="t"/>
              <v:fill/>
            </v:shape>
            <v:shape style="position:absolute;left:7366;top:1202;width:108;height:115" coordorigin="7366,1202" coordsize="108,115" path="m7474,1318l7474,1202,7450,1202,7426,1282,7423,1291,7421,1296,7421,1301,7418,1296,7418,1291,7416,1284,7390,1202,7366,1202,7366,1318,7380,1318,7380,1217,7411,1318,7430,1318,7459,1217,7459,1318,7474,1318xe" filled="t" fillcolor="#000000" stroked="f">
              <v:path arrowok="t"/>
              <v:fill/>
            </v:shape>
            <v:shape style="position:absolute;left:7495;top:1231;width:50;height:89" coordorigin="7495,1231" coordsize="50,89" path="m7519,1303l7514,1298,7512,1294,7510,1286,7512,1318,7522,1320,7546,1320,7543,1303,7538,1306,7524,1306,7519,1303xe" filled="t" fillcolor="#000000" stroked="f">
              <v:path arrowok="t"/>
              <v:fill/>
            </v:shape>
            <v:shape style="position:absolute;left:7495;top:1231;width:50;height:89" coordorigin="7495,1231" coordsize="50,89" path="m7510,1267l7512,1260,7514,1255,7519,1248,7524,1246,7538,1246,7543,1248,7548,1255,7553,1260,7555,1267,7555,1286,7553,1294,7548,1298,7543,1303,7546,1320,7550,1315,7558,1313,7560,1308,7565,1301,7567,1296,7570,1286,7570,1262,7565,1250,7558,1243,7550,1236,7543,1231,7522,1231,7514,1236,7507,1241,7498,1250,7495,1260,7495,1291,7498,1301,7505,1310,7512,1318,7510,1286,7510,1267xe" filled="t" fillcolor="#000000" stroked="f">
              <v:path arrowok="t"/>
              <v:fill/>
            </v:shape>
            <v:shape style="position:absolute;left:7595;top:1202;width:0;height:118" coordorigin="7595,1202" coordsize="0,118" path="m7595,1202l7595,1320e" filled="f" stroked="t" strokeweight="0.94pt" strokecolor="#000000">
              <v:path arrowok="t"/>
            </v:shape>
            <v:shape style="position:absolute;left:7622;top:1202;width:14;height:115" coordorigin="7622,1202" coordsize="14,115" path="m7622,1202l7622,1217,7637,1217,7637,1202,7622,1202xe" filled="t" fillcolor="#000000" stroked="f">
              <v:path arrowok="t"/>
              <v:fill/>
            </v:shape>
            <v:shape style="position:absolute;left:7622;top:1202;width:14;height:115" coordorigin="7622,1202" coordsize="14,115" path="m7622,1234l7622,1318,7637,1318,7637,1234,7622,1234xe" filled="t" fillcolor="#000000" stroked="f">
              <v:path arrowok="t"/>
              <v:fill/>
            </v:shape>
            <v:shape style="position:absolute;left:7630;top:1202;width:0;height:115" coordorigin="7630,1202" coordsize="0,115" path="m7630,1202l7630,1318e" filled="f" stroked="t" strokeweight="0.82pt" strokecolor="#000000">
              <v:path arrowok="t"/>
            </v:shape>
            <v:shape style="position:absolute;left:7658;top:1231;width:65;height:86" coordorigin="7658,1231" coordsize="65,86" path="m7699,1248l7702,1248,7706,1250,7709,1255,7709,1318,7723,1318,7723,1248,7718,1243,7718,1238,7714,1236,7711,1236,7706,1234,7702,1231,7687,1231,7680,1236,7673,1246,7673,1234,7658,1234,7658,1318,7673,1318,7673,1262,7675,1255,7680,1253,7682,1248,7687,1246,7694,1246,7699,1248xe" filled="t" fillcolor="#000000" stroked="f">
              <v:path arrowok="t"/>
              <v:fill/>
            </v:shape>
            <v:shape style="position:absolute;left:7742;top:1270;width:43;height:60" coordorigin="7742,1270" coordsize="43,60" path="m7759,1274l7759,1291,7764,1286,7771,1286,7776,1284,7786,1270,7774,1270,7769,1272,7764,1272,7759,1274xe" filled="t" fillcolor="#000000" stroked="f">
              <v:path arrowok="t"/>
              <v:fill/>
            </v:shape>
            <v:shape style="position:absolute;left:7742;top:1270;width:43;height:60" coordorigin="7742,1270" coordsize="43,60" path="m7814,1310l7814,1308,7812,1303,7812,1248,7810,1243,7805,1238,7802,1236,7798,1236,7795,1234,7788,1231,7776,1231,7769,1234,7764,1236,7759,1238,7754,1241,7752,1243,7750,1248,7747,1253,7745,1258,7759,1260,7762,1255,7766,1250,7769,1248,7774,1246,7786,1246,7790,1248,7795,1250,7798,1253,7798,1265,7793,1267,7786,1270,7776,1284,7786,1284,7793,1282,7798,1279,7798,1294,7795,1298,7790,1301,7788,1303,7783,1306,7764,1306,7759,1301,7757,1296,7759,1291,7759,1274,7754,1274,7750,1279,7747,1282,7745,1286,7745,1289,7742,1294,7742,1303,7745,1310,7750,1315,7754,1318,7762,1320,7781,1320,7786,1318,7790,1318,7795,1313,7798,1308,7800,1313,7802,1318,7817,1318,7817,1315,7814,1310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411.24pt;margin-top:59.71pt;width:35.64pt;height:6.58pt;mso-position-horizontal-relative:page;mso-position-vertical-relative:paragraph;z-index:-1639">
            <v:imagedata o:title="" r:id="rId188"/>
          </v:shape>
        </w:pic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“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í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6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7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6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M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g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m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í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-1"/>
          <w:w w:val="86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m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13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1"/>
          <w:w w:val="86"/>
          <w:sz w:val="16"/>
          <w:szCs w:val="16"/>
        </w:rPr>
        <w:t>p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3"/>
          <w:w w:val="86"/>
          <w:sz w:val="16"/>
          <w:szCs w:val="16"/>
        </w:rPr>
        <w:t>s</w:t>
      </w:r>
      <w:r>
        <w:rPr>
          <w:rFonts w:cs="Arial Black" w:hAnsi="Arial Black" w:eastAsia="Arial Black" w:ascii="Arial Black"/>
          <w:b/>
          <w:i/>
          <w:spacing w:val="-1"/>
          <w:w w:val="86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2"/>
          <w:w w:val="86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1"/>
          <w:w w:val="86"/>
          <w:sz w:val="16"/>
          <w:szCs w:val="16"/>
        </w:rPr>
        <w:t>v</w:t>
      </w:r>
      <w:r>
        <w:rPr>
          <w:rFonts w:cs="Arial Black" w:hAnsi="Arial Black" w:eastAsia="Arial Black" w:ascii="Arial Black"/>
          <w:b/>
          <w:i/>
          <w:spacing w:val="0"/>
          <w:w w:val="86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9"/>
          <w:w w:val="86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2"/>
          <w:w w:val="90"/>
          <w:sz w:val="16"/>
          <w:szCs w:val="16"/>
        </w:rPr>
        <w:t>d</w:t>
      </w:r>
      <w:r>
        <w:rPr>
          <w:rFonts w:cs="Arial Black" w:hAnsi="Arial Black" w:eastAsia="Arial Black" w:ascii="Arial Black"/>
          <w:b/>
          <w:i/>
          <w:spacing w:val="0"/>
          <w:w w:val="82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0"/>
          <w:w w:val="82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m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z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ó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21"/>
          <w:w w:val="85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%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%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before="38" w:lineRule="auto" w:line="281"/>
        <w:ind w:left="547" w:right="81"/>
      </w:pPr>
      <w:r>
        <w:br w:type="column"/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.</w:t>
      </w:r>
      <w:r>
        <w:rPr>
          <w:rFonts w:cs="Arial" w:hAnsi="Arial" w:eastAsia="Arial" w:ascii="Arial"/>
          <w:i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%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mo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va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ya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2"/>
        <w:ind w:left="547" w:right="81"/>
      </w:pP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rá</w:t>
      </w:r>
      <w:r>
        <w:rPr>
          <w:rFonts w:cs="Arial" w:hAnsi="Arial" w:eastAsia="Arial" w:ascii="Arial"/>
          <w:i/>
          <w:spacing w:val="3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%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vo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re</w:t>
      </w:r>
      <w:r>
        <w:rPr>
          <w:rFonts w:cs="Arial" w:hAnsi="Arial" w:eastAsia="Arial" w:ascii="Arial"/>
          <w:i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1"/>
        <w:ind w:left="547" w:right="82"/>
      </w:pP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ú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ro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.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”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5.6992"/>
          <w:szCs w:val="15.6992"/>
        </w:rPr>
        <w:jc w:val="left"/>
        <w:ind w:left="554"/>
      </w:pPr>
      <w:r>
        <w:pict>
          <v:group style="position:absolute;margin-left:315.12pt;margin-top:0.89pt;width:4.8pt;height:5.4pt;mso-position-horizontal-relative:page;mso-position-vertical-relative:paragraph;z-index:-1667" coordorigin="6302,18" coordsize="96,108">
            <v:shape style="position:absolute;left:6302;top:18;width:62;height:108" coordorigin="6302,18" coordsize="62,108" path="m6326,18l6307,59,6324,59,6329,61,6336,66,6341,71,6346,75,6350,80,6353,87,6353,99,6350,107,6346,111,6341,116,6336,119,6329,119,6324,116,6322,116,6317,114,6312,109,6307,109,6302,111,6302,119,6307,121,6310,123,6314,126,6326,126,6334,123,6338,121,6343,119,6346,116,6350,114,6353,109,6358,104,6358,99,6360,95,6362,90,6362,75,6358,66,6353,59,6343,51,6334,44,6319,44,6324,32,6358,32,6365,18,6326,18xe" filled="t" fillcolor="#000000" stroked="f">
              <v:path arrowok="t"/>
              <v:fill/>
            </v:shape>
            <v:shape style="position:absolute;left:6384;top:111;width:14;height:14" coordorigin="6384,111" coordsize="14,14" path="m6386,114l6384,119,6386,123,6391,126,6396,123,6398,119,6398,114,6394,111,6389,111,6386,114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74.28pt;margin-top:1.85pt;width:8.04pt;height:4.44pt;mso-position-horizontal-relative:page;mso-position-vertical-relative:paragraph;z-index:-1666" coordorigin="7486,37" coordsize="161,89">
            <v:shape style="position:absolute;left:7486;top:37;width:77;height:89" coordorigin="7486,37" coordsize="77,89" path="m7490,56l7486,68,7486,95,7490,107,7498,114,7505,121,7514,126,7536,126,7543,123,7550,119,7555,114,7560,107,7562,99,7548,97,7546,102,7543,104,7538,107,7536,109,7531,111,7519,111,7512,109,7510,104,7505,99,7500,92,7500,63,7502,59,7507,56,7512,51,7519,51,7524,37,7514,37,7505,39,7498,49,7490,56xe" filled="t" fillcolor="#000000" stroked="f">
              <v:path arrowok="t"/>
              <v:fill/>
            </v:shape>
            <v:shape style="position:absolute;left:7486;top:37;width:77;height:89" coordorigin="7486,37" coordsize="77,89" path="m7562,66l7560,56,7553,49,7546,39,7536,37,7524,37,7519,51,7534,51,7538,54,7543,56,7546,61,7548,63,7548,71,7500,71,7500,63,7500,92,7500,85,7562,85,7562,66xe" filled="t" fillcolor="#000000" stroked="f">
              <v:path arrowok="t"/>
              <v:fill/>
            </v:shape>
            <v:shape style="position:absolute;left:7582;top:37;width:65;height:86" coordorigin="7582,37" coordsize="65,86" path="m7596,123l7596,68,7598,61,7603,56,7606,54,7610,51,7622,51,7625,54,7630,56,7632,61,7632,123,7646,123,7646,54,7644,49,7642,44,7637,42,7634,39,7630,37,7610,37,7603,42,7596,51,7596,39,7582,39,7582,123,7596,12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87.12pt;margin-top:-0.18pt;width:5.57pt;height:6.82pt;mso-position-horizontal-relative:page;mso-position-vertical-relative:paragraph;z-index:-1665" coordorigin="7742,-4" coordsize="111,136">
            <v:shape style="position:absolute;left:7742;top:37;width:77;height:89" coordorigin="7742,37" coordsize="77,89" path="m7793,109l7788,111,7776,111,7769,109,7764,104,7759,99,7757,92,7757,63,7759,59,7764,56,7769,51,7774,51,7781,37,7769,37,7759,39,7752,49,7745,56,7742,68,7742,95,7745,107,7752,114,7759,121,7769,126,7790,126,7800,123,7805,119,7812,114,7817,107,7819,99,7805,97,7802,102,7800,104,7795,107,7793,109xe" filled="t" fillcolor="#000000" stroked="f">
              <v:path arrowok="t"/>
              <v:fill/>
            </v:shape>
            <v:shape style="position:absolute;left:7742;top:37;width:77;height:89" coordorigin="7742,37" coordsize="77,89" path="m7819,66l7814,56,7807,49,7802,39,7793,37,7781,37,7774,51,7788,51,7795,54,7800,56,7802,61,7805,63,7805,71,7757,71,7757,63,7757,92,7757,85,7819,85,7819,66xe" filled="t" fillcolor="#000000" stroked="f">
              <v:path arrowok="t"/>
              <v:fill/>
            </v:shape>
            <v:shape style="position:absolute;left:7844;top:6;width:0;height:118" coordorigin="7844,6" coordsize="0,118" path="m7844,6l7844,123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397.32pt;margin-top:3.77pt;width:1.32pt;height:3.48pt;mso-position-horizontal-relative:page;mso-position-vertical-relative:paragraph;z-index:-1664" coordorigin="7946,75" coordsize="26,70">
            <v:shape style="position:absolute;left:7946;top:75;width:26;height:70" coordorigin="7946,75" coordsize="26,70" path="m7961,104l7961,99,7963,95,7968,92,7973,90,7973,75,7968,75,7966,78,7961,78,7961,107,7961,104xe" filled="t" fillcolor="#000000" stroked="f">
              <v:path arrowok="t"/>
              <v:fill/>
            </v:shape>
            <v:shape style="position:absolute;left:7946;top:75;width:26;height:70" coordorigin="7946,75" coordsize="26,70" path="m7966,39l7961,42,7956,44,7954,49,7951,51,7949,56,7949,63,7963,66,7963,61,7966,56,7970,54,7973,51,7994,51,7997,56,8002,61,8002,71,7997,73,7987,73,7978,75,7973,75,7973,90,7980,90,7990,87,7997,85,8002,85,8002,92,7999,97,7997,102,7994,104,7990,107,7987,109,7982,111,7970,111,7966,107,7961,107,7961,78,7956,83,7954,83,7951,87,7946,92,7946,109,7949,114,7954,119,7958,123,7963,126,7978,126,7982,123,7987,123,7992,121,7997,119,8002,114,8002,116,8004,121,8006,123,8021,123,8018,119,8018,116,8016,111,8016,56,8014,51,8011,47,8006,42,8002,39,7997,37,7973,37,7966,39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02pt;margin-top:-0.18pt;width:19.68pt;height:6.82pt;mso-position-horizontal-relative:page;mso-position-vertical-relative:paragraph;z-index:-1663" coordorigin="8040,-4" coordsize="394,136">
            <v:shape style="position:absolute;left:8040;top:37;width:43;height:86" coordorigin="8040,37" coordsize="43,86" path="m8052,39l8040,39,8040,123,8054,123,8054,66,8057,61,8059,56,8064,51,8076,51,8078,54,8083,42,8078,37,8062,37,8057,42,8054,44,8052,51,8052,39xe" filled="t" fillcolor="#000000" stroked="f">
              <v:path arrowok="t"/>
              <v:fill/>
            </v:shape>
            <v:shape style="position:absolute;left:8083;top:11;width:38;height:115" coordorigin="8083,11" coordsize="38,115" path="m8107,39l8107,11,8093,18,8093,39,8083,39,8083,54,8093,54,8093,114,8095,119,8100,123,8102,123,8107,126,8117,126,8122,123,8119,111,8114,111,8110,109,8107,104,8107,54,8119,54,8119,39,8107,39xe" filled="t" fillcolor="#000000" stroked="f">
              <v:path arrowok="t"/>
              <v:fill/>
            </v:shape>
            <v:shape style="position:absolute;left:8138;top:11;width:17;height:113" coordorigin="8138,11" coordsize="17,113" path="m8141,39l8141,123,8155,123,8155,39,8141,39xe" filled="t" fillcolor="#000000" stroked="f">
              <v:path arrowok="t"/>
              <v:fill/>
            </v:shape>
            <v:shape style="position:absolute;left:8138;top:11;width:17;height:113" coordorigin="8138,11" coordsize="17,113" path="m8146,11l8138,32,8148,32,8165,11,8146,11xe" filled="t" fillcolor="#000000" stroked="f">
              <v:path arrowok="t"/>
              <v:fill/>
            </v:shape>
            <v:shape style="position:absolute;left:8177;top:37;width:72;height:89" coordorigin="8177,37" coordsize="72,89" path="m8225,126l8232,123,8237,116,8244,111,8249,104,8249,95,8234,92,8234,97,8232,102,8227,107,8225,109,8220,111,8208,111,8203,109,8198,104,8194,99,8191,92,8191,71,8194,63,8198,59,8203,54,8208,51,8220,51,8225,54,8230,56,8232,61,8232,66,8246,63,8246,54,8242,49,8237,44,8230,39,8222,37,8201,37,8196,42,8189,44,8184,49,8182,56,8179,63,8177,73,8177,95,8182,107,8189,114,8194,121,8203,126,8225,126xe" filled="t" fillcolor="#000000" stroked="f">
              <v:path arrowok="t"/>
              <v:fill/>
            </v:shape>
            <v:shape style="position:absolute;left:8263;top:39;width:65;height:86" coordorigin="8263,39" coordsize="65,86" path="m8278,102l8278,39,8263,39,8263,109,8266,111,8268,116,8268,119,8273,121,8275,123,8280,123,8285,126,8299,126,8306,119,8314,109,8314,123,8328,123,8328,39,8314,39,8314,90,8311,95,8311,99,8309,102,8306,107,8304,107,8299,109,8297,111,8290,111,8285,109,8280,107,8278,102xe" filled="t" fillcolor="#000000" stroked="f">
              <v:path arrowok="t"/>
              <v:fill/>
            </v:shape>
            <v:shape style="position:absolute;left:8358;top:6;width:0;height:118" coordorigin="8358,6" coordsize="0,118" path="m8358,6l8358,123e" filled="f" stroked="t" strokeweight="0.94pt" strokecolor="#000000">
              <v:path arrowok="t"/>
            </v:shape>
            <v:shape style="position:absolute;left:8383;top:37;width:50;height:89" coordorigin="8383,37" coordsize="50,89" path="m8434,123l8426,111,8412,111,8407,109,8419,126,8426,126,8434,123xe" filled="t" fillcolor="#000000" stroked="f">
              <v:path arrowok="t"/>
              <v:fill/>
            </v:shape>
            <v:shape style="position:absolute;left:8383;top:37;width:50;height:89" coordorigin="8383,37" coordsize="50,89" path="m8383,80l8383,95,8386,107,8393,114,8400,121,8407,126,8419,126,8407,109,8402,104,8398,99,8398,63,8402,59,8407,54,8412,51,8426,51,8431,54,8436,59,8441,63,8443,71,8443,90,8441,99,8436,104,8431,109,8426,111,8434,123,8438,121,8443,116,8448,111,8453,107,8455,99,8458,90,8458,66,8453,56,8446,49,8438,39,8431,37,8410,37,8400,39,8395,47,8386,54,8383,66,8383,80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27.44pt;margin-top:0.53pt;width:3.72pt;height:5.64pt;mso-position-horizontal-relative:page;mso-position-vertical-relative:paragraph;z-index:-1662" coordorigin="8549,11" coordsize="74,113">
            <v:shape style="position:absolute;left:8549;top:11;width:74;height:113" coordorigin="8549,11" coordsize="74,113" path="m8580,123l8580,111,8582,102,8585,92,8591,74,8600,55,8602,51,8609,39,8616,30,8623,23,8623,11,8549,11,8549,25,8609,25,8599,32,8592,42,8587,54,8580,66,8573,78,8570,90,8566,104,8566,123,8580,12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31.4pt;margin-top:-0.18pt;width:98.52pt;height:18.95pt;mso-position-horizontal-relative:page;mso-position-vertical-relative:paragraph;z-index:-1661" coordorigin="8628,-4" coordsize="1970,379">
            <v:shape type="#_x0000_t75" style="position:absolute;left:8716;top:-4;width:1883;height:356">
              <v:imagedata o:title="" r:id="rId189"/>
            </v:shape>
            <v:shape style="position:absolute;left:8628;top:258;width:67;height:89" coordorigin="8628,258" coordsize="67,89" path="m8630,282l8630,287,8633,291,8635,294,8635,299,8640,301,8642,303,8647,303,8654,306,8662,308,8669,311,8674,313,8676,313,8681,315,8681,325,8676,327,8674,330,8669,332,8657,332,8652,330,8650,327,8645,325,8645,323,8642,318,8628,320,8630,327,8633,335,8640,339,8645,344,8652,347,8669,347,8676,344,8681,342,8686,339,8688,337,8693,332,8695,327,8695,308,8690,303,8686,301,8681,299,8678,296,8671,294,8662,291,8657,289,8652,289,8647,287,8645,282,8647,277,8652,272,8666,272,8671,275,8676,279,8676,284,8690,282,8690,275,8688,272,8686,267,8681,263,8676,260,8671,258,8647,258,8642,263,8638,265,8635,267,8633,272,8633,275,8630,279,8630,282xe" filled="t" fillcolor="#000000" stroked="f">
              <v:path arrowok="t"/>
              <v:fill/>
            </v:shape>
            <v:shape style="position:absolute;left:8808;top:258;width:72;height:118" coordorigin="8808,258" coordsize="72,118" path="m8822,375l8822,332,8825,337,8827,339,8832,342,8834,344,8839,347,8851,347,8844,332,8837,332,8832,330,8830,325,8825,320,8822,313,8822,291,8825,284,8830,279,8834,275,8839,272,8851,272,8856,275,8858,279,8863,284,8866,291,8866,311,8863,320,8858,325,8856,330,8863,339,8868,337,8873,332,8875,325,8878,318,8880,311,8880,294,8878,287,8875,279,8873,272,8870,267,8863,263,8858,260,8854,258,8837,258,8832,260,8830,265,8825,267,8822,272,8822,260,8808,260,8808,375,8822,375xe" filled="t" fillcolor="#000000" stroked="f">
              <v:path arrowok="t"/>
              <v:fill/>
            </v:shape>
            <v:shape style="position:absolute;left:8808;top:258;width:72;height:118" coordorigin="8808,258" coordsize="72,118" path="m8856,330l8849,332,8844,332,8851,347,8856,344,8863,339,8856,330xe" filled="t" fillcolor="#000000" stroked="f">
              <v:path arrowok="t"/>
              <v:fill/>
            </v:shape>
            <v:shape style="position:absolute;left:8899;top:258;width:43;height:86" coordorigin="8899,258" coordsize="43,86" path="m8911,260l8899,260,8899,344,8914,344,8914,287,8916,282,8918,277,8923,272,8935,272,8938,275,8942,263,8938,258,8923,258,8921,260,8916,263,8914,265,8911,272,8911,260xe" filled="t" fillcolor="#000000" stroked="f">
              <v:path arrowok="t"/>
              <v:fill/>
            </v:shape>
            <v:shape style="position:absolute;left:8945;top:258;width:41;height:89" coordorigin="8945,258" coordsize="41,89" path="m8974,258l8964,260,8957,270,8959,291,8962,284,8964,279,8969,277,8974,272,8978,272,8986,258,8974,258xe" filled="t" fillcolor="#000000" stroked="f">
              <v:path arrowok="t"/>
              <v:fill/>
            </v:shape>
            <v:shape style="position:absolute;left:8945;top:258;width:41;height:89" coordorigin="8945,258" coordsize="41,89" path="m8950,327l8957,335,8964,342,8974,347,8995,347,9002,344,9010,339,9017,335,9019,327,9022,320,9007,318,9007,323,9002,325,9000,327,8995,330,8990,332,8978,332,8974,330,8969,325,8964,320,8962,313,8959,306,9022,306,9022,287,9019,277,9012,270,9005,260,8995,258,8986,258,8978,272,8993,272,8998,275,9002,277,9005,282,9007,284,9007,291,8959,291,8957,270,8950,277,8945,289,8945,315,8950,327xe" filled="t" fillcolor="#000000" stroked="f">
              <v:path arrowok="t"/>
              <v:fill/>
            </v:shape>
            <v:shape style="position:absolute;left:9036;top:258;width:72;height:89" coordorigin="9036,258" coordsize="72,89" path="m9036,301l9036,315,9041,327,9048,335,9055,342,9062,347,9084,347,9091,344,9098,337,9103,332,9108,325,9108,315,9094,313,9094,318,9091,323,9089,327,9084,330,9079,332,9067,332,9062,330,9058,325,9053,320,9050,313,9050,291,9053,284,9058,279,9062,275,9067,272,9082,272,9086,275,9089,277,9091,282,9091,287,9106,284,9106,275,9101,270,9096,265,9091,260,9084,258,9060,258,9055,263,9048,265,9046,270,9041,277,9038,284,9036,294,9036,301xe" filled="t" fillcolor="#000000" stroked="f">
              <v:path arrowok="t"/>
              <v:fill/>
            </v:shape>
            <v:shape style="position:absolute;left:9122;top:229;width:14;height:115" coordorigin="9122,229" coordsize="14,115" path="m9122,229l9122,243,9137,243,9137,229,9122,229xe" filled="t" fillcolor="#000000" stroked="f">
              <v:path arrowok="t"/>
              <v:fill/>
            </v:shape>
            <v:shape style="position:absolute;left:9122;top:229;width:14;height:115" coordorigin="9122,229" coordsize="14,115" path="m9122,260l9122,344,9137,344,9137,260,9122,260xe" filled="t" fillcolor="#000000" stroked="f">
              <v:path arrowok="t"/>
              <v:fill/>
            </v:shape>
            <v:shape style="position:absolute;left:9130;top:229;width:0;height:115" coordorigin="9130,229" coordsize="0,115" path="m9130,229l9130,344e" filled="f" stroked="t" strokeweight="0.82pt" strokecolor="#000000">
              <v:path arrowok="t"/>
            </v:shape>
            <v:shape style="position:absolute;left:9154;top:258;width:50;height:89" coordorigin="9154,258" coordsize="50,89" path="m9204,344l9197,332,9182,332,9178,330,9190,347,9197,347,9204,344xe" filled="t" fillcolor="#000000" stroked="f">
              <v:path arrowok="t"/>
              <v:fill/>
            </v:shape>
            <v:shape style="position:absolute;left:9154;top:258;width:50;height:89" coordorigin="9154,258" coordsize="50,89" path="m9154,301l9154,315,9156,327,9163,335,9170,342,9178,347,9190,347,9178,330,9173,325,9168,320,9168,284,9173,279,9178,275,9182,272,9197,272,9202,275,9206,279,9211,284,9214,291,9214,311,9211,320,9206,325,9202,330,9197,332,9204,344,9209,342,9214,337,9218,332,9223,325,9226,320,9228,311,9228,287,9223,277,9216,270,9209,260,9202,258,9180,258,9170,260,9166,267,9156,275,9154,287,9154,301xe" filled="t" fillcolor="#000000" stroked="f">
              <v:path arrowok="t"/>
              <v:fill/>
            </v:shape>
            <v:shape style="position:absolute;left:9240;top:258;width:67;height:89" coordorigin="9240,258" coordsize="67,89" path="m9264,330l9259,327,9254,323,9254,318,9240,320,9240,327,9245,335,9250,339,9254,344,9264,347,9281,347,9286,344,9290,342,9295,339,9300,337,9302,332,9305,327,9307,323,9307,313,9305,308,9300,303,9295,301,9293,299,9288,296,9281,294,9274,291,9266,289,9262,289,9257,284,9257,279,9259,275,9262,272,9278,272,9283,275,9286,279,9288,284,9302,282,9300,275,9300,272,9298,267,9295,265,9290,263,9286,260,9281,258,9259,258,9254,260,9250,263,9245,267,9245,272,9242,275,9242,291,9245,294,9247,299,9250,301,9254,303,9257,303,9264,306,9274,308,9278,311,9283,313,9286,313,9290,315,9293,320,9290,325,9288,327,9283,330,9281,332,9266,332,9264,330xe" filled="t" fillcolor="#000000" stroked="f">
              <v:path arrowok="t"/>
              <v:fill/>
            </v:shape>
            <v:shape style="position:absolute;left:9413;top:258;width:77;height:89" coordorigin="9413,258" coordsize="77,89" path="m9418,327l9425,335,9432,342,9442,347,9463,347,9470,344,9478,339,9482,335,9487,327,9490,320,9475,318,9473,323,9468,327,9463,330,9458,332,9446,332,9442,330,9437,325,9432,320,9430,313,9427,306,9490,306,9490,287,9487,277,9480,270,9473,260,9463,258,9454,258,9446,272,9461,272,9466,275,9470,277,9473,282,9475,284,9475,291,9427,291,9425,270,9418,277,9413,289,9413,315,9418,327xe" filled="t" fillcolor="#000000" stroked="f">
              <v:path arrowok="t"/>
              <v:fill/>
            </v:shape>
            <v:shape style="position:absolute;left:9413;top:258;width:77;height:89" coordorigin="9413,258" coordsize="77,89" path="m9442,258l9432,260,9425,270,9427,291,9430,284,9432,279,9434,277,9439,272,9446,272,9454,258,9442,258xe" filled="t" fillcolor="#000000" stroked="f">
              <v:path arrowok="t"/>
              <v:fill/>
            </v:shape>
            <v:shape style="position:absolute;left:9497;top:260;width:77;height:84" coordorigin="9497,260" coordsize="77,84" path="m9528,301l9497,344,9514,344,9535,313,9540,318,9557,344,9574,344,9545,301,9574,260,9557,260,9542,279,9540,284,9538,289,9533,284,9530,279,9516,260,9499,260,9528,301xe" filled="t" fillcolor="#000000" stroked="f">
              <v:path arrowok="t"/>
              <v:fill/>
            </v:shape>
            <v:shape style="position:absolute;left:10253;top:258;width:74;height:89" coordorigin="10253,258" coordsize="74,89" path="m10267,291l10270,284,10274,279,10279,275,10284,272,10298,272,10303,275,10308,279,10310,284,10313,291,10313,311,10310,320,10308,325,10303,330,10298,332,10284,332,10279,330,10274,325,10270,320,10270,342,10279,347,10298,347,10303,344,10310,342,10315,337,10320,332,10322,325,10327,320,10327,287,10325,277,10318,270,10310,260,10301,258,10282,258,10272,260,10265,267,10258,275,10253,287,10253,315,10258,327,10265,335,10267,311,10267,291xe" filled="t" fillcolor="#000000" stroked="f">
              <v:path arrowok="t"/>
              <v:fill/>
            </v:shape>
            <v:shape style="position:absolute;left:10253;top:258;width:74;height:89" coordorigin="10253,258" coordsize="74,89" path="m10267,311l10265,335,10270,342,10270,320,10267,311xe" filled="t" fillcolor="#000000" stroked="f">
              <v:path arrowok="t"/>
              <v:fill/>
            </v:shape>
            <v:shape style="position:absolute;left:10435;top:258;width:77;height:89" coordorigin="10435,258" coordsize="77,89" path="m10486,330l10481,332,10469,332,10462,330,10457,325,10452,320,10450,313,10450,284,10452,279,10457,277,10462,272,10466,272,10474,258,10462,258,10452,260,10445,270,10438,277,10435,289,10435,315,10438,327,10445,335,10452,342,10462,347,10483,347,10493,344,10498,339,10505,335,10510,327,10512,320,10498,318,10495,323,10493,325,10488,327,10486,330xe" filled="t" fillcolor="#000000" stroked="f">
              <v:path arrowok="t"/>
              <v:fill/>
            </v:shape>
            <v:shape style="position:absolute;left:10435;top:258;width:77;height:89" coordorigin="10435,258" coordsize="77,89" path="m10488,275l10493,277,10495,282,10498,284,10498,291,10450,291,10450,284,10450,313,10450,306,10512,306,10512,287,10507,277,10500,270,10493,260,10486,258,10474,258,10466,272,10481,272,10488,275xe" filled="t" fillcolor="#000000" stroked="f">
              <v:path arrowok="t"/>
              <v:fill/>
            </v:shape>
            <v:shape style="position:absolute;left:10519;top:260;width:77;height:84" coordorigin="10519,260" coordsize="77,84" path="m10550,301l10519,344,10536,344,10558,313,10562,318,10579,344,10596,344,10567,301,10596,260,10579,260,10565,279,10562,284,10558,289,10555,284,10553,279,10538,260,10522,260,10550,30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29.28pt;margin-top:11.45pt;width:25.92pt;height:5.88pt;mso-position-horizontal-relative:page;mso-position-vertical-relative:paragraph;z-index:-1660" coordorigin="6586,229" coordsize="518,118">
            <v:shape style="position:absolute;left:6586;top:258;width:74;height:89" coordorigin="6586,258" coordsize="74,89" path="m6605,260l6600,263,6598,265,6593,270,6590,272,6588,277,6588,284,6602,287,6602,282,6605,277,6610,275,6612,272,6634,272,6636,277,6641,282,6641,291,6636,294,6626,294,6617,296,6612,296,6612,311,6619,311,6629,308,6636,306,6641,306,6641,318,6636,323,6634,325,6629,327,6626,330,6622,332,6610,332,6605,327,6600,327,6600,299,6595,303,6593,303,6590,308,6586,313,6586,330,6588,335,6593,339,6598,344,6605,347,6617,347,6622,344,6626,344,6631,342,6636,339,6641,335,6641,337,6643,342,6646,344,6660,344,6658,339,6658,337,6655,332,6655,277,6653,272,6650,267,6646,263,6641,260,6636,258,6612,258,6605,260xe" filled="t" fillcolor="#000000" stroked="f">
              <v:path arrowok="t"/>
              <v:fill/>
            </v:shape>
            <v:shape style="position:absolute;left:6586;top:258;width:74;height:89" coordorigin="6586,258" coordsize="74,89" path="m6600,325l6600,320,6602,315,6607,311,6612,311,6612,296,6607,296,6605,299,6600,299,6600,325xe" filled="t" fillcolor="#000000" stroked="f">
              <v:path arrowok="t"/>
              <v:fill/>
            </v:shape>
            <v:shape style="position:absolute;left:6672;top:229;width:72;height:118" coordorigin="6672,229" coordsize="72,118" path="m6686,291l6689,263,6682,267,6679,272,6677,279,6672,287,6672,318,6677,325,6679,332,6684,337,6689,339,6694,344,6701,347,6718,347,6725,342,6730,330,6730,344,6744,344,6744,229,6730,229,6730,272,6727,267,6725,263,6720,260,6715,258,6701,258,6708,272,6713,272,6718,275,6722,279,6727,284,6730,291,6730,313,6727,320,6722,325,6720,330,6713,332,6703,332,6696,330,6694,325,6689,320,6686,311,6686,291xe" filled="t" fillcolor="#000000" stroked="f">
              <v:path arrowok="t"/>
              <v:fill/>
            </v:shape>
            <v:shape style="position:absolute;left:6672;top:229;width:72;height:118" coordorigin="6672,229" coordsize="72,118" path="m6686,291l6689,284,6691,279,6696,275,6701,272,6708,272,6701,258,6694,260,6689,263,6686,291xe" filled="t" fillcolor="#000000" stroked="f">
              <v:path arrowok="t"/>
              <v:fill/>
            </v:shape>
            <v:shape style="position:absolute;left:6768;top:260;width:65;height:86" coordorigin="6768,260" coordsize="65,86" path="m6818,330l6818,344,6833,344,6833,260,6818,260,6818,315,6816,320,6814,323,6811,327,6806,330,6802,332,6794,332,6790,330,6785,327,6785,323,6782,318,6782,260,6768,260,6768,325,6770,330,6770,332,6773,337,6778,342,6782,344,6785,344,6790,347,6804,347,6811,339,6818,330xe" filled="t" fillcolor="#000000" stroked="f">
              <v:path arrowok="t"/>
              <v:fill/>
            </v:shape>
            <v:shape style="position:absolute;left:6852;top:258;width:74;height:89" coordorigin="6852,258" coordsize="74,89" path="m6871,260l6866,263,6864,265,6859,270,6857,272,6854,277,6854,284,6869,287,6869,282,6871,277,6876,275,6878,272,6900,272,6902,277,6907,282,6907,291,6902,294,6893,294,6883,296,6878,296,6878,311,6886,311,6895,308,6902,306,6907,306,6907,318,6902,323,6900,325,6895,327,6893,330,6888,332,6876,332,6871,327,6866,327,6866,299,6862,303,6859,303,6857,308,6852,313,6852,330,6854,335,6859,339,6864,344,6871,347,6883,347,6888,344,6893,344,6898,342,6902,339,6907,335,6907,337,6910,342,6912,344,6926,344,6924,339,6924,337,6922,332,6922,277,6919,272,6917,267,6912,263,6907,260,6902,258,6878,258,6871,260xe" filled="t" fillcolor="#000000" stroked="f">
              <v:path arrowok="t"/>
              <v:fill/>
            </v:shape>
            <v:shape style="position:absolute;left:6852;top:258;width:74;height:89" coordorigin="6852,258" coordsize="74,89" path="m6866,325l6866,320,6869,315,6874,311,6878,311,6878,296,6874,296,6871,299,6866,299,6866,325xe" filled="t" fillcolor="#000000" stroked="f">
              <v:path arrowok="t"/>
              <v:fill/>
            </v:shape>
            <v:shape style="position:absolute;left:6946;top:258;width:65;height:86" coordorigin="6946,258" coordsize="65,86" path="m6960,344l6960,289,6962,282,6965,277,6970,275,6974,272,6984,272,6989,275,6994,277,6994,282,6996,284,6996,344,7010,344,7010,279,7008,275,7008,270,7003,265,7001,263,6996,260,6994,258,6974,258,6965,263,6960,272,6960,260,6946,260,6946,344,6960,344xe" filled="t" fillcolor="#000000" stroked="f">
              <v:path arrowok="t"/>
              <v:fill/>
            </v:shape>
            <v:shape style="position:absolute;left:7030;top:258;width:74;height:89" coordorigin="7030,258" coordsize="74,89" path="m7049,260l7044,263,7042,265,7037,270,7034,272,7032,277,7032,284,7046,287,7046,282,7049,277,7054,275,7056,272,7078,272,7080,277,7085,282,7085,291,7080,294,7070,294,7061,296,7056,296,7056,311,7063,311,7073,308,7080,306,7085,306,7085,318,7080,323,7078,325,7073,327,7070,330,7066,332,7054,332,7049,327,7044,327,7044,299,7039,303,7037,303,7034,308,7030,313,7030,330,7032,335,7037,339,7042,344,7049,347,7061,347,7066,344,7070,344,7075,342,7080,339,7085,335,7085,337,7087,342,7090,344,7104,344,7102,339,7102,337,7099,332,7099,277,7097,272,7094,267,7090,263,7085,260,7080,258,7056,258,7049,260xe" filled="t" fillcolor="#000000" stroked="f">
              <v:path arrowok="t"/>
              <v:fill/>
            </v:shape>
            <v:shape style="position:absolute;left:7030;top:258;width:74;height:89" coordorigin="7030,258" coordsize="74,89" path="m7044,325l7044,320,7046,315,7051,311,7056,311,7056,296,7051,296,7049,299,7044,299,7044,32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60.36pt;margin-top:13.01pt;width:3.72pt;height:5.88pt;mso-position-horizontal-relative:page;mso-position-vertical-relative:paragraph;z-index:-1659" coordorigin="7207,260" coordsize="74,118">
            <v:shape style="position:absolute;left:7207;top:260;width:74;height:118" coordorigin="7207,260" coordsize="74,118" path="m7253,347l7282,260,7267,260,7250,308,7248,315,7246,320,7246,323,7243,315,7241,311,7238,303,7222,260,7207,260,7238,342,7236,347,7236,351,7234,356,7231,361,7226,363,7217,363,7214,361,7217,375,7222,378,7229,378,7234,375,7236,373,7241,373,7243,368,7246,363,7246,361,7248,354,7253,34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69.24pt;margin-top:12.89pt;width:8.16pt;height:4.44pt;mso-position-horizontal-relative:page;mso-position-vertical-relative:paragraph;z-index:-1658" coordorigin="7385,258" coordsize="163,89">
            <v:shape style="position:absolute;left:7385;top:258;width:77;height:89" coordorigin="7385,258" coordsize="77,89" path="m7435,330l7430,332,7418,332,7411,330,7406,325,7402,320,7399,313,7399,284,7402,279,7406,277,7411,272,7416,272,7423,258,7411,258,7402,260,7394,270,7387,277,7385,289,7385,315,7387,327,7394,335,7402,342,7411,347,7433,347,7442,344,7447,339,7454,335,7459,327,7462,320,7447,318,7445,323,7442,325,7438,327,7435,330xe" filled="t" fillcolor="#000000" stroked="f">
              <v:path arrowok="t"/>
              <v:fill/>
            </v:shape>
            <v:shape style="position:absolute;left:7385;top:258;width:77;height:89" coordorigin="7385,258" coordsize="77,89" path="m7462,287l7457,277,7450,270,7445,260,7435,258,7423,258,7416,272,7430,272,7438,275,7442,277,7445,282,7447,284,7447,291,7399,291,7399,284,7399,313,7399,306,7462,306,7462,287xe" filled="t" fillcolor="#000000" stroked="f">
              <v:path arrowok="t"/>
              <v:fill/>
            </v:shape>
            <v:shape style="position:absolute;left:7469;top:260;width:79;height:84" coordorigin="7469,260" coordsize="79,84" path="m7500,301l7469,344,7488,344,7510,313,7512,318,7529,344,7546,344,7517,301,7548,260,7529,260,7514,279,7512,284,7510,289,7505,284,7502,279,7490,260,7471,260,7500,30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382.32pt;margin-top:11.04pt;width:26.16pt;height:6.58pt;mso-position-horizontal-relative:page;mso-position-vertical-relative:paragraph;z-index:-1657" coordorigin="7646,221" coordsize="523,132">
            <v:shape style="position:absolute;left:7646;top:227;width:48;height:118" coordorigin="7646,227" coordsize="48,118" path="m7658,246l7658,260,7646,260,7646,275,7658,275,7658,344,7673,344,7673,275,7687,275,7687,260,7673,260,7673,248,7675,243,7680,241,7692,241,7694,227,7670,227,7668,229,7663,231,7661,234,7661,239,7658,241,7658,246xe" filled="t" fillcolor="#000000" stroked="f">
              <v:path arrowok="t"/>
              <v:fill/>
            </v:shape>
            <v:shape style="position:absolute;left:7694;top:231;width:55;height:115" coordorigin="7694,231" coordsize="55,115" path="m7721,332l7716,330,7711,327,7714,347,7728,347,7733,344,7738,344,7742,342,7747,339,7750,335,7750,318,7747,323,7742,325,7740,327,7735,330,7730,332,7721,332xe" filled="t" fillcolor="#000000" stroked="f">
              <v:path arrowok="t"/>
              <v:fill/>
            </v:shape>
            <v:shape style="position:absolute;left:7694;top:231;width:55;height:115" coordorigin="7694,231" coordsize="55,115" path="m7730,231l7723,253,7733,253,7750,231,7730,231xe" filled="t" fillcolor="#000000" stroked="f">
              <v:path arrowok="t"/>
              <v:fill/>
            </v:shape>
            <v:shape style="position:absolute;left:7694;top:231;width:55;height:115" coordorigin="7694,231" coordsize="55,115" path="m7759,265l7754,263,7750,260,7747,258,7721,258,7716,260,7711,263,7706,265,7704,270,7702,272,7699,277,7697,284,7711,287,7714,282,7716,277,7721,272,7742,272,7747,277,7750,282,7750,291,7745,294,7738,294,7726,296,7718,296,7714,299,7709,301,7704,303,7702,303,7699,308,7697,313,7694,318,7694,330,7697,335,7702,339,7706,344,7714,347,7711,327,7709,325,7709,320,7711,315,7716,311,7728,311,7738,308,7745,306,7750,306,7750,335,7752,337,7752,342,7754,344,7769,344,7769,339,7766,337,7766,327,7764,320,7764,272,7759,267,7759,265xe" filled="t" fillcolor="#000000" stroked="f">
              <v:path arrowok="t"/>
              <v:fill/>
            </v:shape>
            <v:shape style="position:absolute;left:7788;top:229;width:72;height:118" coordorigin="7788,229" coordsize="72,118" path="m7807,342l7814,347,7834,347,7843,342,7850,335,7855,325,7860,315,7860,289,7858,284,7855,277,7853,272,7850,270,7848,265,7843,263,7838,260,7834,258,7824,258,7819,272,7829,272,7836,275,7838,279,7843,284,7846,291,7846,311,7843,320,7838,325,7834,330,7829,332,7817,332,7810,327,7807,320,7802,318,7802,330,7807,342xe" filled="t" fillcolor="#000000" stroked="f">
              <v:path arrowok="t"/>
              <v:fill/>
            </v:shape>
            <v:shape style="position:absolute;left:7788;top:229;width:72;height:118" coordorigin="7788,229" coordsize="72,118" path="m7802,344l7802,291,7805,284,7810,279,7812,275,7819,272,7824,258,7814,258,7807,263,7802,272,7802,229,7788,229,7788,344,7802,344xe" filled="t" fillcolor="#000000" stroked="f">
              <v:path arrowok="t"/>
              <v:fill/>
            </v:shape>
            <v:shape style="position:absolute;left:7879;top:258;width:43;height:86" coordorigin="7879,258" coordsize="43,86" path="m7896,282l7898,277,7903,272,7915,272,7918,275,7922,263,7918,258,7903,258,7898,260,7894,265,7891,272,7891,260,7879,260,7879,344,7894,344,7894,287,7896,282xe" filled="t" fillcolor="#000000" stroked="f">
              <v:path arrowok="t"/>
              <v:fill/>
            </v:shape>
            <v:shape style="position:absolute;left:7932;top:229;width:14;height:115" coordorigin="7932,229" coordsize="14,115" path="m7932,229l7932,243,7946,243,7946,229,7932,229xe" filled="t" fillcolor="#000000" stroked="f">
              <v:path arrowok="t"/>
              <v:fill/>
            </v:shape>
            <v:shape style="position:absolute;left:7932;top:229;width:14;height:115" coordorigin="7932,229" coordsize="14,115" path="m7932,260l7932,344,7946,344,7946,260,7932,260xe" filled="t" fillcolor="#000000" stroked="f">
              <v:path arrowok="t"/>
              <v:fill/>
            </v:shape>
            <v:shape style="position:absolute;left:7939;top:229;width:0;height:115" coordorigin="7939,229" coordsize="0,115" path="m7939,229l7939,344e" filled="f" stroked="t" strokeweight="0.82pt" strokecolor="#000000">
              <v:path arrowok="t"/>
            </v:shape>
            <v:shape style="position:absolute;left:7963;top:258;width:72;height:89" coordorigin="7963,258" coordsize="72,89" path="m8009,347l8016,344,8023,337,8030,332,8033,325,8035,315,8021,313,8018,318,8016,323,8014,327,8009,330,8006,332,7992,332,7987,330,7982,325,7980,320,7978,313,7978,291,7980,284,7982,279,7987,275,7994,272,8009,272,8014,277,8016,282,8018,287,8033,284,8030,275,8028,270,8021,265,8016,260,8009,258,7987,258,7980,263,7975,265,7970,270,7968,277,7963,284,7963,315,7966,327,7973,335,7980,342,7990,347,8009,347xe" filled="t" fillcolor="#000000" stroked="f">
              <v:path arrowok="t"/>
              <v:fill/>
            </v:shape>
            <v:shape style="position:absolute;left:8042;top:258;width:74;height:89" coordorigin="8042,258" coordsize="74,89" path="m8059,287l8062,282,8064,277,8069,272,8090,272,8095,277,8098,282,8098,291,8093,294,8086,294,8076,311,8086,308,8093,306,8098,306,8098,318,8093,323,8090,325,8086,327,8083,330,8078,332,8069,332,8064,330,8059,327,8057,325,8057,320,8059,299,8054,301,8050,303,8047,308,8042,313,8042,330,8045,335,8050,339,8054,344,8062,347,8076,347,8081,344,8086,344,8088,342,8093,339,8098,335,8098,337,8100,342,8102,344,8117,344,8114,339,8114,332,8112,327,8112,277,8110,272,8107,267,8102,263,8098,260,8093,258,8069,258,8064,260,8057,263,8054,265,8052,270,8047,272,8047,277,8045,284,8059,287xe" filled="t" fillcolor="#000000" stroked="f">
              <v:path arrowok="t"/>
              <v:fill/>
            </v:shape>
            <v:shape style="position:absolute;left:8042;top:258;width:74;height:89" coordorigin="8042,258" coordsize="74,89" path="m8057,320l8059,315,8064,311,8076,311,8086,294,8074,296,8064,296,8059,299,8057,320xe" filled="t" fillcolor="#000000" stroked="f">
              <v:path arrowok="t"/>
              <v:fill/>
            </v:shape>
            <v:shape style="position:absolute;left:8129;top:227;width:41;height:38" coordorigin="8129,227" coordsize="41,38" path="m8146,227l8131,227,8131,241,8138,241,8138,251,8134,255,8129,258,8134,265,8138,263,8141,260,8143,255,8146,253,8146,227xe" filled="t" fillcolor="#000000" stroked="f">
              <v:path arrowok="t"/>
              <v:fill/>
            </v:shape>
            <v:shape style="position:absolute;left:8129;top:227;width:41;height:38" coordorigin="8129,227" coordsize="41,38" path="m8170,227l8155,227,8155,241,8162,241,8162,251,8158,255,8153,258,8158,265,8162,263,8165,260,8167,255,8170,253,8170,227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13.64pt;margin-top:13.01pt;width:3.84pt;height:5.88pt;mso-position-horizontal-relative:page;mso-position-vertical-relative:paragraph;z-index:-1656" coordorigin="8273,260" coordsize="77,118">
            <v:shape style="position:absolute;left:8273;top:260;width:77;height:118" coordorigin="8273,260" coordsize="77,118" path="m8304,373l8306,373,8309,368,8311,363,8314,361,8316,354,8318,347,8350,260,8333,260,8316,308,8314,315,8314,320,8311,323,8311,315,8309,311,8306,303,8290,260,8273,260,8304,342,8304,347,8302,351,8299,356,8297,361,8292,363,8282,363,8280,361,8282,375,8287,375,8292,378,8297,378,8299,375,8304,373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22.64pt;margin-top:10.86pt;width:5.28pt;height:6.82pt;mso-position-horizontal-relative:page;mso-position-vertical-relative:paragraph;z-index:-1655" coordorigin="8453,217" coordsize="106,136">
            <v:shape style="position:absolute;left:8453;top:227;width:38;height:38" coordorigin="8453,227" coordsize="38,38" path="m8460,251l8460,246,8462,241,8462,239,8465,234,8467,231,8462,227,8458,231,8455,236,8455,239,8453,243,8453,265,8467,265,8467,251,8460,251xe" filled="t" fillcolor="#000000" stroked="f">
              <v:path arrowok="t"/>
              <v:fill/>
            </v:shape>
            <v:shape style="position:absolute;left:8453;top:227;width:38;height:38" coordorigin="8453,227" coordsize="38,38" path="m8484,251l8484,246,8486,241,8486,239,8489,234,8491,231,8486,227,8482,231,8479,236,8479,239,8477,243,8477,265,8491,265,8491,251,8484,251xe" filled="t" fillcolor="#000000" stroked="f">
              <v:path arrowok="t"/>
              <v:fill/>
            </v:shape>
            <v:shape style="position:absolute;left:8519;top:227;width:0;height:118" coordorigin="8519,227" coordsize="0,118" path="m8519,227l8519,344e" filled="f" stroked="t" strokeweight="0.94pt" strokecolor="#000000">
              <v:path arrowok="t"/>
            </v:shape>
            <v:shape style="position:absolute;left:8542;top:311;width:17;height:84" coordorigin="8542,311" coordsize="17,84" path="m8556,311l8554,335,8558,342,8558,320,8556,311xe" filled="t" fillcolor="#000000" stroked="f">
              <v:path arrowok="t"/>
              <v:fill/>
            </v:shape>
            <v:shape style="position:absolute;left:8542;top:311;width:17;height:84" coordorigin="8542,311" coordsize="17,84" path="m8556,291l8558,284,8563,279,8568,275,8573,272,8585,272,8592,275,8597,279,8599,284,8602,291,8602,311,8599,320,8597,325,8592,330,8585,332,8573,332,8568,330,8563,325,8558,320,8558,342,8568,347,8587,347,8592,344,8599,342,8604,337,8609,332,8611,325,8616,320,8616,287,8614,277,8606,270,8599,260,8590,258,8570,258,8561,260,8554,267,8546,275,8542,287,8542,315,8546,327,8554,335,8556,311,8556,291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38.64pt;height:7.85pt">
            <v:imagedata o:title="" r:id="rId190"/>
          </v:shape>
        </w:pict>
      </w:r>
      <w:r>
        <w:rPr>
          <w:rFonts w:cs="Times New Roman" w:hAnsi="Times New Roman" w:eastAsia="Times New Roman" w:ascii="Times New Roman"/>
          <w:sz w:val="15.6992"/>
          <w:szCs w:val="15.6992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5.8184"/>
          <w:szCs w:val="15.8184"/>
        </w:rPr>
        <w:jc w:val="left"/>
        <w:ind w:left="554"/>
      </w:pPr>
      <w:r>
        <w:pict>
          <v:group style="position:absolute;margin-left:385.08pt;margin-top:0pt;width:94.19pt;height:7.91pt;mso-position-horizontal-relative:page;mso-position-vertical-relative:paragraph;z-index:-1654" coordorigin="7702,0" coordsize="1884,158">
            <v:shape type="#_x0000_t75" style="position:absolute;left:7702;top:0;width:1838;height:158">
              <v:imagedata o:title="" r:id="rId191"/>
            </v:shape>
            <v:shape style="position:absolute;left:9559;top:119;width:17;height:0" coordorigin="9559,119" coordsize="17,0" path="m9559,119l9576,119e" filled="f" stroked="t" strokeweight="0.94pt" strokecolor="#000000">
              <v:path arrowok="t"/>
            </v:shape>
            <w10:wrap type="none"/>
          </v:group>
        </w:pict>
      </w:r>
      <w:r>
        <w:pict>
          <v:shape type="#_x0000_t75" style="width:50.16pt;height:7.91pt">
            <v:imagedata o:title="" r:id="rId192"/>
          </v:shape>
        </w:pict>
      </w:r>
      <w:r>
        <w:rPr>
          <w:rFonts w:cs="Times New Roman" w:hAnsi="Times New Roman" w:eastAsia="Times New Roman" w:ascii="Times New Roman"/>
          <w:sz w:val="15.8184"/>
          <w:szCs w:val="15.8184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58"/>
      </w:pPr>
      <w:r>
        <w:pict>
          <v:group style="position:absolute;margin-left:523.32pt;margin-top:0.47pt;width:6.36pt;height:6pt;mso-position-horizontal-relative:page;mso-position-vertical-relative:paragraph;z-index:-1652" coordorigin="10466,9" coordsize="127,120">
            <v:shape style="position:absolute;left:10466;top:9;width:38;height:38" coordorigin="10466,9" coordsize="38,38" path="m10474,33l10474,26,10476,21,10476,17,10481,14,10476,9,10471,14,10469,19,10466,21,10466,48,10481,48,10481,33,10474,33xe" filled="t" fillcolor="#000000" stroked="f">
              <v:path arrowok="t"/>
              <v:fill/>
            </v:shape>
            <v:shape style="position:absolute;left:10466;top:9;width:38;height:38" coordorigin="10466,9" coordsize="38,38" path="m10498,33l10498,26,10500,21,10500,17,10505,14,10500,9,10495,14,10493,19,10490,21,10490,48,10505,48,10505,33,10498,33xe" filled="t" fillcolor="#000000" stroked="f">
              <v:path arrowok="t"/>
              <v:fill/>
            </v:shape>
            <v:shape style="position:absolute;left:10519;top:41;width:74;height:89" coordorigin="10519,41" coordsize="74,89" path="m10582,120l10584,115,10589,108,10591,103,10594,93,10594,69,10589,60,10582,50,10574,43,10567,41,10546,41,10538,43,10531,50,10534,103,10534,67,10538,62,10543,57,10548,55,10562,55,10567,57,10572,62,10577,67,10579,74,10579,93,10577,101,10572,108,10567,113,10570,127,10574,125,10582,120xe" filled="t" fillcolor="#000000" stroked="f">
              <v:path arrowok="t"/>
              <v:fill/>
            </v:shape>
            <v:shape style="position:absolute;left:10519;top:41;width:74;height:89" coordorigin="10519,41" coordsize="74,89" path="m10522,57l10519,69,10519,98,10522,110,10529,117,10536,125,10543,129,10562,129,10570,127,10567,113,10562,115,10548,115,10543,113,10538,108,10534,103,10531,50,10522,57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89.53pt;height:19.07pt">
            <v:imagedata o:title="" r:id="rId19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6.0586"/>
          <w:szCs w:val="16.0586"/>
        </w:rPr>
        <w:jc w:val="left"/>
        <w:ind w:left="554"/>
      </w:pPr>
      <w:r>
        <w:pict>
          <v:group style="position:absolute;margin-left:396.72pt;margin-top:711.48pt;width:8.4pt;height:4.56pt;mso-position-horizontal-relative:page;mso-position-vertical-relative:page;z-index:-1640" coordorigin="7934,14230" coordsize="168,91">
            <v:shape style="position:absolute;left:7934;top:14230;width:72;height:70" coordorigin="7934,14230" coordsize="72,70" path="m8006,14249l8004,14230,8002,14232,7997,14237,7994,14251,8006,14249xe" filled="t" fillcolor="#000000" stroked="f">
              <v:path arrowok="t"/>
              <v:fill/>
            </v:shape>
            <v:shape style="position:absolute;left:7934;top:14230;width:72;height:70" coordorigin="7934,14230" coordsize="72,70" path="m7934,14297l7949,14297,7949,14251,7994,14251,7997,14237,7949,14237,7949,14196,7987,14196,7992,14198,7997,14198,8002,14201,8004,14206,8006,14208,8006,14225,8004,14230,8006,14249,8011,14242,8018,14234,8021,14227,8021,14206,8018,14201,8016,14196,8014,14191,8009,14189,8006,14186,8002,14184,7992,14184,7985,14182,7934,14182,7934,14297xe" filled="t" fillcolor="#000000" stroked="f">
              <v:path arrowok="t"/>
              <v:fill/>
            </v:shape>
            <v:shape style="position:absolute;left:8042;top:14291;width:17;height:0" coordorigin="8042,14291" coordsize="17,0" path="m8042,14291l8059,14291e" filled="f" stroked="t" strokeweight="0.94pt" strokecolor="#000000">
              <v:path arrowok="t"/>
            </v:shape>
            <v:shape style="position:absolute;left:8088;top:14282;width:14;height:38" coordorigin="8088,14282" coordsize="14,38" path="m8090,14316l8088,14316,8093,14321,8098,14321,8100,14316,8100,14314,8102,14309,8102,14282,8088,14282,8088,14297,8095,14297,8095,14306,8093,14311,8090,14316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width:142.85pt;height:8.03pt">
            <v:imagedata o:title="" r:id="rId194"/>
          </v:shape>
        </w:pict>
      </w:r>
      <w:r>
        <w:rPr>
          <w:rFonts w:cs="Times New Roman" w:hAnsi="Times New Roman" w:eastAsia="Times New Roman" w:ascii="Times New Roman"/>
          <w:sz w:val="16.0586"/>
          <w:szCs w:val="16.0586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78"/>
        <w:ind w:left="547" w:right="79"/>
      </w:pP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“</w:t>
      </w:r>
      <w:r>
        <w:rPr>
          <w:rFonts w:cs="Arial Black" w:hAnsi="Arial Black" w:eastAsia="Arial Black" w:ascii="Arial Black"/>
          <w:b/>
          <w:i/>
          <w:spacing w:val="-2"/>
          <w:w w:val="85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-2"/>
          <w:w w:val="85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í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l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26"/>
          <w:w w:val="85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8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15"/>
          <w:w w:val="85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-2"/>
          <w:w w:val="85"/>
          <w:sz w:val="16"/>
          <w:szCs w:val="16"/>
        </w:rPr>
        <w:t>s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2"/>
          <w:w w:val="85"/>
          <w:sz w:val="16"/>
          <w:szCs w:val="16"/>
        </w:rPr>
        <w:t>t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u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r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a</w:t>
      </w:r>
      <w:r>
        <w:rPr>
          <w:rFonts w:cs="Arial Black" w:hAnsi="Arial Black" w:eastAsia="Arial Black" w:ascii="Arial Black"/>
          <w:b/>
          <w:i/>
          <w:spacing w:val="13"/>
          <w:w w:val="85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d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15"/>
          <w:w w:val="85"/>
          <w:sz w:val="16"/>
          <w:szCs w:val="16"/>
        </w:rPr>
        <w:t> 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n</w:t>
      </w:r>
      <w:r>
        <w:rPr>
          <w:rFonts w:cs="Arial Black" w:hAnsi="Arial Black" w:eastAsia="Arial Black" w:ascii="Arial Black"/>
          <w:b/>
          <w:i/>
          <w:spacing w:val="1"/>
          <w:w w:val="85"/>
          <w:sz w:val="16"/>
          <w:szCs w:val="16"/>
        </w:rPr>
        <w:t>e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g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-2"/>
          <w:w w:val="85"/>
          <w:sz w:val="16"/>
          <w:szCs w:val="16"/>
        </w:rPr>
        <w:t>c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i</w:t>
      </w:r>
      <w:r>
        <w:rPr>
          <w:rFonts w:cs="Arial Black" w:hAnsi="Arial Black" w:eastAsia="Arial Black" w:ascii="Arial Black"/>
          <w:b/>
          <w:i/>
          <w:spacing w:val="-1"/>
          <w:w w:val="85"/>
          <w:sz w:val="16"/>
          <w:szCs w:val="16"/>
        </w:rPr>
        <w:t>o</w:t>
      </w:r>
      <w:r>
        <w:rPr>
          <w:rFonts w:cs="Arial Black" w:hAnsi="Arial Black" w:eastAsia="Arial Black" w:ascii="Arial Black"/>
          <w:b/>
          <w:i/>
          <w:spacing w:val="2"/>
          <w:w w:val="85"/>
          <w:sz w:val="16"/>
          <w:szCs w:val="16"/>
        </w:rPr>
        <w:t>.</w:t>
      </w:r>
      <w:r>
        <w:rPr>
          <w:rFonts w:cs="Arial Black" w:hAnsi="Arial Black" w:eastAsia="Arial Black" w:ascii="Arial Black"/>
          <w:b/>
          <w:i/>
          <w:spacing w:val="0"/>
          <w:w w:val="85"/>
          <w:sz w:val="16"/>
          <w:szCs w:val="16"/>
        </w:rPr>
        <w:t>-</w:t>
      </w:r>
      <w:r>
        <w:rPr>
          <w:rFonts w:cs="Arial Black" w:hAnsi="Arial Black" w:eastAsia="Arial Black" w:ascii="Arial Black"/>
          <w:b/>
          <w:i/>
          <w:spacing w:val="34"/>
          <w:w w:val="85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6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é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á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ca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x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rá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vo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ú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su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.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both"/>
        <w:spacing w:lineRule="auto" w:line="281"/>
        <w:ind w:left="547" w:right="82"/>
        <w:sectPr>
          <w:type w:val="continuous"/>
          <w:pgSz w:w="11920" w:h="16840"/>
          <w:pgMar w:top="1440" w:bottom="280" w:left="1200" w:right="1200"/>
          <w:cols w:num="2" w:equalWidth="off">
            <w:col w:w="4721" w:space="110"/>
            <w:col w:w="4689"/>
          </w:cols>
        </w:sectPr>
      </w:pPr>
      <w:r>
        <w:pict>
          <v:group style="position:absolute;margin-left:314.88pt;margin-top:74.4639pt;width:214.44pt;height:19.92pt;mso-position-horizontal-relative:page;mso-position-vertical-relative:paragraph;z-index:-1650" coordorigin="6298,1489" coordsize="4289,398">
            <v:shape type="#_x0000_t75" style="position:absolute;left:6307;top:1489;width:4279;height:398">
              <v:imagedata o:title="" r:id="rId195"/>
            </v:shape>
            <v:shape style="position:absolute;left:6298;top:1770;width:74;height:84" coordorigin="6298,1770" coordsize="74,84" path="m6334,1837l6334,1830,6331,1825,6329,1818,6312,1770,6298,1770,6324,1854,6343,1854,6372,1770,6358,1770,6341,1820,6338,1825,6336,1832,6334,1837xe" filled="t" fillcolor="#000000" stroked="f">
              <v:path arrowok="t"/>
              <v:fill/>
            </v:shape>
            <v:shape style="position:absolute;left:6386;top:1739;width:14;height:115" coordorigin="6386,1739" coordsize="14,115" path="m6386,1739l6386,1753,6401,1753,6401,1739,6386,1739xe" filled="t" fillcolor="#000000" stroked="f">
              <v:path arrowok="t"/>
              <v:fill/>
            </v:shape>
            <v:shape style="position:absolute;left:6386;top:1739;width:14;height:115" coordorigin="6386,1739" coordsize="14,115" path="m6386,1770l6386,1854,6401,1854,6401,1770,6386,1770xe" filled="t" fillcolor="#000000" stroked="f">
              <v:path arrowok="t"/>
              <v:fill/>
            </v:shape>
            <v:shape style="position:absolute;left:6394;top:1739;width:0;height:115" coordorigin="6394,1739" coordsize="0,115" path="m6394,1739l6394,1854e" filled="f" stroked="t" strokeweight="0.82pt" strokecolor="#000000">
              <v:path arrowok="t"/>
            </v:shape>
            <v:shape style="position:absolute;left:6413;top:1768;width:72;height:120" coordorigin="6413,1768" coordsize="72,120" path="m6485,1770l6470,1770,6470,1780,6466,1770,6461,1784,6463,1789,6468,1794,6470,1801,6470,1820,6468,1828,6463,1832,6461,1837,6456,1840,6442,1840,6437,1837,6434,1832,6430,1828,6427,1820,6427,1799,6430,1772,6425,1775,6420,1782,6418,1787,6415,1794,6413,1801,6413,1823,6415,1832,6422,1840,6427,1849,6437,1854,6456,1854,6466,1849,6470,1844,6470,1859,6468,1864,6463,1868,6458,1871,6454,1873,6442,1873,6437,1871,6432,1868,6430,1864,6415,1861,6415,1868,6418,1876,6425,1880,6430,1885,6437,1888,6456,1888,6463,1885,6468,1883,6475,1878,6478,1873,6480,1868,6485,1864,6485,1770xe" filled="t" fillcolor="#000000" stroked="f">
              <v:path arrowok="t"/>
              <v:fill/>
            </v:shape>
            <v:shape style="position:absolute;left:6413;top:1768;width:72;height:120" coordorigin="6413,1768" coordsize="72,120" path="m6456,1768l6434,1768,6430,1772,6427,1799,6430,1792,6434,1787,6437,1784,6442,1782,6454,1782,6461,1784,6466,1770,6456,1768xe" filled="t" fillcolor="#000000" stroked="f">
              <v:path arrowok="t"/>
              <v:fill/>
            </v:shape>
            <v:shape style="position:absolute;left:6502;top:1768;width:38;height:89" coordorigin="6502,1768" coordsize="38,89" path="m6528,1768l6518,1770,6523,1787,6528,1782,6533,1782,6540,1768,6528,1768xe" filled="t" fillcolor="#000000" stroked="f">
              <v:path arrowok="t"/>
              <v:fill/>
            </v:shape>
            <v:shape style="position:absolute;left:6502;top:1768;width:38;height:89" coordorigin="6502,1768" coordsize="38,89" path="m6550,1840l6545,1842,6533,1842,6528,1840,6523,1835,6518,1830,6516,1823,6516,1816,6578,1816,6578,1796,6574,1787,6566,1777,6559,1770,6550,1768,6540,1768,6533,1782,6552,1782,6557,1787,6562,1789,6562,1794,6564,1801,6516,1801,6516,1794,6518,1789,6523,1787,6518,1770,6511,1777,6504,1787,6502,1796,6502,1825,6504,1837,6511,1844,6518,1852,6528,1856,6550,1856,6557,1854,6564,1849,6571,1844,6574,1837,6576,1830,6564,1828,6562,1832,6557,1835,6554,1837,6550,1840xe" filled="t" fillcolor="#000000" stroked="f">
              <v:path arrowok="t"/>
              <v:fill/>
            </v:shape>
            <v:shape style="position:absolute;left:6595;top:1768;width:65;height:86" coordorigin="6595,1768" coordsize="65,86" path="m6660,1854l6660,1782,6655,1777,6653,1772,6648,1770,6643,1768,6624,1768,6614,1770,6610,1780,6610,1770,6595,1770,6595,1854,6610,1854,6610,1796,6612,1789,6617,1787,6619,1782,6636,1782,6641,1784,6646,1789,6646,1854,6660,1854xe" filled="t" fillcolor="#000000" stroked="f">
              <v:path arrowok="t"/>
              <v:fill/>
            </v:shape>
            <v:shape style="position:absolute;left:6679;top:1768;width:72;height:89" coordorigin="6679,1768" coordsize="72,89" path="m6725,1856l6732,1852,6739,1847,6744,1842,6749,1835,6751,1825,6737,1823,6734,1828,6732,1832,6730,1837,6725,1840,6720,1842,6708,1842,6703,1840,6698,1835,6696,1830,6694,1820,6694,1801,6696,1794,6698,1789,6703,1784,6708,1782,6725,1782,6730,1787,6732,1792,6734,1796,6749,1794,6746,1784,6744,1777,6737,1772,6732,1768,6703,1768,6696,1772,6691,1775,6686,1780,6684,1787,6679,1794,6679,1825,6682,1837,6689,1844,6696,1852,6706,1856,6725,1856xe" filled="t" fillcolor="#000000" stroked="f">
              <v:path arrowok="t"/>
              <v:fill/>
            </v:shape>
            <v:shape style="position:absolute;left:6763;top:1739;width:14;height:115" coordorigin="6763,1739" coordsize="14,115" path="m6763,1739l6763,1753,6778,1753,6778,1739,6763,1739xe" filled="t" fillcolor="#000000" stroked="f">
              <v:path arrowok="t"/>
              <v:fill/>
            </v:shape>
            <v:shape style="position:absolute;left:6763;top:1739;width:14;height:115" coordorigin="6763,1739" coordsize="14,115" path="m6763,1770l6763,1854,6778,1854,6778,1770,6763,1770xe" filled="t" fillcolor="#000000" stroked="f">
              <v:path arrowok="t"/>
              <v:fill/>
            </v:shape>
            <v:shape style="position:absolute;left:6770;top:1739;width:0;height:115" coordorigin="6770,1739" coordsize="0,115" path="m6770,1739l6770,1854e" filled="f" stroked="t" strokeweight="0.82pt" strokecolor="#000000">
              <v:path arrowok="t"/>
            </v:shape>
            <v:shape style="position:absolute;left:6792;top:1806;width:26;height:67" coordorigin="6792,1806" coordsize="26,67" path="m6806,1835l6806,1830,6809,1825,6814,1820,6818,1820,6818,1806,6811,1806,6806,1808,6806,1835xe" filled="t" fillcolor="#000000" stroked="f">
              <v:path arrowok="t"/>
              <v:fill/>
            </v:shape>
            <v:shape style="position:absolute;left:6792;top:1806;width:26;height:67" coordorigin="6792,1806" coordsize="26,67" path="m6811,1770l6806,1772,6802,1775,6799,1777,6797,1782,6794,1787,6794,1794,6809,1796,6809,1789,6811,1787,6816,1784,6818,1782,6840,1782,6845,1787,6847,1792,6847,1801,6842,1801,6833,1804,6823,1806,6818,1806,6818,1820,6826,1818,6835,1818,6842,1816,6847,1816,6847,1828,6842,1832,6840,1835,6835,1837,6833,1840,6828,1842,6816,1842,6811,1837,6806,1835,6806,1808,6802,1811,6797,1816,6794,1820,6792,1823,6792,1837,6794,1844,6799,1849,6804,1854,6811,1856,6823,1856,6828,1854,6833,1852,6838,1852,6842,1847,6847,1844,6850,1849,6852,1854,6866,1854,6864,1849,6864,1844,6862,1842,6862,1787,6859,1782,6859,1780,6857,1775,6852,1770,6847,1770,6842,1768,6818,1768,6811,1770xe" filled="t" fillcolor="#000000" stroked="f">
              <v:path arrowok="t"/>
              <v:fill/>
            </v:shape>
            <v:shape style="position:absolute;left:6922;top:1806;width:22;height:58" coordorigin="6922,1806" coordsize="22,58" path="m6941,1806l6936,1811,6938,1825,6943,1820,6941,1806xe" filled="t" fillcolor="#000000" stroked="f">
              <v:path arrowok="t"/>
              <v:fill/>
            </v:shape>
            <v:shape style="position:absolute;left:6922;top:1806;width:22;height:58" coordorigin="6922,1806" coordsize="22,58" path="m6924,1844l6929,1849,6934,1854,6941,1856,6955,1856,6960,1854,6965,1852,6970,1852,6974,1847,6979,1847,6979,1849,6982,1854,6996,1854,6996,1849,6994,1844,6994,1837,6991,1830,6991,1782,6989,1780,6986,1775,6986,1772,6982,1770,6977,1770,6974,1768,6948,1768,6943,1770,6938,1772,6934,1775,6931,1777,6929,1782,6926,1787,6924,1794,6938,1796,6941,1789,6946,1784,6948,1782,6972,1782,6977,1787,6977,1801,6972,1801,6965,1804,6953,1806,6941,1806,6943,1820,6950,1820,6955,1818,6965,1818,6972,1816,6977,1816,6977,1828,6974,1832,6972,1835,6967,1837,6962,1840,6958,1842,6948,1842,6943,1840,6938,1835,6936,1830,6938,1825,6936,1811,6931,1811,6926,1816,6926,1820,6924,1823,6922,1828,6922,1837,6924,1844xe" filled="t" fillcolor="#000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369.12pt;margin-top:124.454pt;width:79.92pt;height:7.37pt;mso-position-horizontal-relative:page;mso-position-vertical-relative:paragraph;z-index:-1647">
            <v:imagedata o:title="" r:id="rId196"/>
          </v:shape>
        </w:pict>
      </w:r>
      <w:r>
        <w:pict>
          <v:group style="position:absolute;margin-left:454.08pt;margin-top:124.864pt;width:30.71pt;height:5.88pt;mso-position-horizontal-relative:page;mso-position-vertical-relative:paragraph;z-index:-1646" coordorigin="9082,2497" coordsize="614,118">
            <v:shape style="position:absolute;left:9082;top:2497;width:72;height:118" coordorigin="9082,2497" coordsize="72,118" path="m9084,2586l9086,2593,9089,2600,9094,2605,9098,2610,9106,2612,9110,2615,9127,2615,9134,2610,9139,2600,9139,2612,9154,2612,9154,2497,9139,2497,9139,2540,9137,2536,9134,2533,9130,2531,9127,2528,9122,2526,9110,2526,9106,2543,9110,2540,9125,2540,9130,2543,9134,2548,9137,2552,9139,2562,9139,2581,9137,2588,9134,2593,9130,2598,9125,2600,9113,2600,9108,2598,9103,2593,9098,2588,9096,2581,9096,2560,9098,2531,9094,2536,9089,2540,9086,2548,9084,2555,9082,2562,9082,2579,9084,2586xe" filled="t" fillcolor="#000000" stroked="f">
              <v:path arrowok="t"/>
              <v:fill/>
            </v:shape>
            <v:shape style="position:absolute;left:9082;top:2497;width:72;height:118" coordorigin="9082,2497" coordsize="72,118" path="m9096,2560l9098,2552,9103,2548,9106,2543,9110,2526,9103,2528,9098,2531,9096,2560xe" filled="t" fillcolor="#000000" stroked="f">
              <v:path arrowok="t"/>
              <v:fill/>
            </v:shape>
            <v:shape style="position:absolute;left:9170;top:2526;width:77;height:89" coordorigin="9170,2526" coordsize="77,89" path="m9247,2557l9245,2545,9238,2538,9230,2531,9221,2526,9209,2526,9204,2540,9216,2540,9223,2543,9228,2548,9230,2550,9233,2555,9233,2560,9185,2560,9185,2555,9185,2584,9185,2574,9247,2574,9247,2557xe" filled="t" fillcolor="#000000" stroked="f">
              <v:path arrowok="t"/>
              <v:fill/>
            </v:shape>
            <v:shape style="position:absolute;left:9170;top:2526;width:77;height:89" coordorigin="9170,2526" coordsize="77,89" path="m9192,2593l9187,2588,9185,2584,9185,2555,9187,2550,9192,2545,9197,2543,9204,2540,9209,2526,9199,2526,9190,2531,9182,2538,9175,2545,9170,2557,9170,2586,9175,2596,9182,2603,9190,2610,9199,2615,9221,2615,9228,2612,9235,2608,9240,2603,9245,2596,9247,2588,9233,2586,9230,2591,9228,2596,9223,2598,9221,2600,9204,2600,9197,2598,9192,2593xe" filled="t" fillcolor="#000000" stroked="f">
              <v:path arrowok="t"/>
              <v:fill/>
            </v:shape>
            <v:shape style="position:absolute;left:9305;top:2497;width:74;height:115" coordorigin="9305,2497" coordsize="74,115" path="m9324,2598l9326,2593,9331,2588,9338,2584,9346,2576,9355,2569,9362,2562,9367,2557,9370,2552,9374,2548,9374,2543,9377,2538,9379,2533,9379,2521,9374,2512,9370,2507,9362,2500,9353,2497,9331,2497,9324,2500,9317,2504,9312,2512,9307,2519,9307,2528,9322,2531,9322,2524,9324,2521,9326,2516,9331,2514,9336,2512,9348,2512,9355,2514,9358,2516,9362,2521,9365,2526,9365,2536,9362,2540,9358,2548,9353,2552,9343,2560,9331,2572,9324,2576,9319,2581,9314,2586,9310,2593,9307,2598,9305,2603,9305,2612,9379,2612,9379,2598,9324,2598xe" filled="t" fillcolor="#000000" stroked="f">
              <v:path arrowok="t"/>
              <v:fill/>
            </v:shape>
            <v:shape style="position:absolute;left:9396;top:2497;width:46;height:118" coordorigin="9396,2497" coordsize="46,118" path="m9420,2598l9422,2615,9442,2615,9439,2600,9425,2600,9420,2598xe" filled="t" fillcolor="#000000" stroked="f">
              <v:path arrowok="t"/>
              <v:fill/>
            </v:shape>
            <v:shape style="position:absolute;left:9396;top:2497;width:46;height:118" coordorigin="9396,2497" coordsize="46,118" path="m9397,2580l9402,2598,9406,2605,9413,2612,9422,2615,9420,2598,9415,2593,9413,2586,9410,2574,9410,2538,9413,2526,9415,2519,9420,2514,9425,2512,9439,2512,9444,2514,9449,2521,9454,2526,9456,2538,9456,2574,9454,2586,9449,2593,9444,2598,9439,2600,9442,2615,9449,2612,9454,2608,9458,2605,9463,2598,9466,2588,9468,2581,9470,2569,9470,2545,9468,2536,9468,2528,9466,2521,9463,2516,9461,2512,9458,2507,9454,2504,9449,2502,9444,2500,9439,2497,9425,2497,9418,2500,9413,2504,9406,2507,9403,2514,9398,2524,9396,2531,9396,2557,9397,2580xe" filled="t" fillcolor="#000000" stroked="f">
              <v:path arrowok="t"/>
              <v:fill/>
            </v:shape>
            <v:shape style="position:absolute;left:9494;top:2497;width:43;height:115" coordorigin="9494,2497" coordsize="43,115" path="m9538,2497l9528,2497,9526,2502,9521,2507,9516,2512,9509,2519,9504,2521,9494,2526,9494,2540,9499,2538,9504,2536,9509,2533,9516,2528,9521,2526,9523,2524,9523,2612,9538,2612,9538,2497xe" filled="t" fillcolor="#000000" stroked="f">
              <v:path arrowok="t"/>
              <v:fill/>
            </v:shape>
            <v:shape style="position:absolute;left:9571;top:2497;width:48;height:118" coordorigin="9571,2497" coordsize="48,118" path="m9612,2600l9602,2600,9598,2598,9600,2615,9619,2615,9617,2600,9612,2600xe" filled="t" fillcolor="#000000" stroked="f">
              <v:path arrowok="t"/>
              <v:fill/>
            </v:shape>
            <v:shape style="position:absolute;left:9571;top:2497;width:48;height:118" coordorigin="9571,2497" coordsize="48,118" path="m9600,2497l9590,2502,9583,2509,9576,2525,9572,2545,9571,2560,9574,2583,9581,2600,9583,2603,9590,2610,9600,2615,9598,2598,9595,2596,9590,2591,9590,2588,9588,2584,9586,2579,9586,2569,9588,2562,9593,2560,9598,2555,9602,2552,9617,2552,9624,2555,9629,2560,9631,2562,9634,2569,9634,2584,9631,2588,9629,2593,9624,2598,9617,2600,9619,2615,9624,2612,9631,2610,9636,2608,9641,2603,9643,2596,9646,2588,9648,2584,9648,2564,9646,2555,9638,2548,9631,2540,9624,2538,9610,2538,9602,2540,9598,2543,9593,2545,9590,2548,9586,2552,9586,2543,9588,2533,9590,2528,9593,2521,9595,2519,9600,2514,9602,2512,9617,2512,9622,2514,9626,2516,9631,2521,9631,2526,9646,2526,9646,2516,9641,2509,9636,2504,9629,2500,9622,2497,9600,2497xe" filled="t" fillcolor="#000000" stroked="f">
              <v:path arrowok="t"/>
              <v:fill/>
            </v:shape>
            <v:shape style="position:absolute;left:9670;top:2604;width:17;height:0" coordorigin="9670,2604" coordsize="17,0" path="m9670,2604l9686,2604e" filled="f" stroked="t" strokeweight="0.94pt" strokecolor="#000000">
              <v:path arrowok="t"/>
            </v:shape>
            <w10:wrap type="none"/>
          </v:group>
        </w:pict>
      </w:r>
      <w:r>
        <w:pict>
          <v:group style="position:absolute;margin-left:452.52pt;margin-top:708.61pt;width:29.52pt;height:7.43pt;mso-position-horizontal-relative:page;mso-position-vertical-relative:page;z-index:-1638" coordorigin="9050,14172" coordsize="590,149">
            <v:shape style="position:absolute;left:9050;top:14179;width:106;height:120" coordorigin="9050,14179" coordsize="106,120" path="m9050,14230l9050,14251,9053,14263,9058,14273,9062,14280,9070,14287,9077,14292,9086,14297,9096,14299,9125,14299,9132,14297,9142,14292,9149,14287,9156,14282,9156,14239,9108,14239,9108,14254,9142,14254,9142,14275,9137,14278,9132,14280,9127,14282,9120,14285,9091,14285,9086,14280,9079,14278,9074,14273,9070,14266,9067,14258,9065,14251,9065,14225,9070,14218,9070,14213,9072,14210,9077,14206,9079,14203,9084,14201,9089,14198,9094,14196,9101,14194,9113,14194,9118,14196,9122,14198,9127,14201,9132,14203,9137,14208,9139,14213,9142,14220,9154,14215,9151,14208,9149,14201,9146,14196,9142,14191,9137,14186,9130,14184,9122,14182,9115,14179,9096,14179,9086,14182,9077,14186,9067,14191,9062,14198,9058,14208,9053,14220,9050,14230xe" filled="t" fillcolor="#000000" stroked="f">
              <v:path arrowok="t"/>
              <v:fill/>
            </v:shape>
            <v:shape style="position:absolute;left:9170;top:14210;width:77;height:89" coordorigin="9170,14210" coordsize="77,89" path="m9175,14280l9182,14290,9190,14297,9199,14299,9221,14299,9228,14297,9235,14294,9240,14290,9245,14282,9247,14273,9233,14270,9230,14278,9226,14282,9221,14285,9204,14285,9199,14282,9194,14280,9190,14275,9187,14268,9185,14258,9247,14258,9247,14242,9245,14230,9238,14222,9230,14215,9221,14210,9211,14210,9204,14225,9218,14225,9223,14227,9228,14232,9230,14234,9233,14239,9233,14244,9185,14244,9182,14222,9175,14232,9170,14242,9170,14270,9175,14280xe" filled="t" fillcolor="#000000" stroked="f">
              <v:path arrowok="t"/>
              <v:fill/>
            </v:shape>
            <v:shape style="position:absolute;left:9170;top:14210;width:77;height:89" coordorigin="9170,14210" coordsize="77,89" path="m9199,14210l9190,14215,9182,14222,9185,14244,9187,14239,9190,14234,9192,14232,9197,14227,9204,14225,9211,14210,9199,14210xe" filled="t" fillcolor="#000000" stroked="f">
              <v:path arrowok="t"/>
              <v:fill/>
            </v:shape>
            <v:shape style="position:absolute;left:9266;top:14210;width:65;height:86" coordorigin="9266,14210" coordsize="65,86" path="m9312,14227l9314,14232,9317,14237,9317,14297,9331,14297,9331,14227,9326,14222,9326,14218,9322,14215,9319,14215,9314,14213,9310,14210,9295,14210,9288,14215,9281,14225,9281,14213,9266,14213,9266,14297,9281,14297,9281,14242,9283,14234,9288,14232,9293,14227,9295,14225,9302,14225,9307,14227,9312,14227xe" filled="t" fillcolor="#000000" stroked="f">
              <v:path arrowok="t"/>
              <v:fill/>
            </v:shape>
            <v:shape style="position:absolute;left:9348;top:14210;width:77;height:89" coordorigin="9348,14210" coordsize="77,89" path="m9353,14280l9360,14290,9367,14297,9377,14299,9398,14299,9406,14297,9413,14294,9418,14290,9422,14282,9425,14273,9410,14270,9408,14278,9403,14282,9398,14285,9382,14285,9377,14282,9372,14280,9367,14275,9365,14268,9362,14258,9425,14258,9425,14242,9422,14230,9415,14222,9408,14215,9398,14210,9389,14210,9382,14225,9396,14225,9401,14227,9406,14232,9408,14234,9410,14239,9410,14244,9362,14244,9360,14222,9353,14232,9348,14242,9348,14270,9353,14280xe" filled="t" fillcolor="#000000" stroked="f">
              <v:path arrowok="t"/>
              <v:fill/>
            </v:shape>
            <v:shape style="position:absolute;left:9348;top:14210;width:77;height:89" coordorigin="9348,14210" coordsize="77,89" path="m9377,14210l9367,14215,9360,14222,9362,14244,9365,14239,9367,14234,9372,14232,9374,14227,9382,14225,9389,14210,9377,14210xe" filled="t" fillcolor="#000000" stroked="f">
              <v:path arrowok="t"/>
              <v:fill/>
            </v:shape>
            <v:shape style="position:absolute;left:9444;top:14210;width:43;height:86" coordorigin="9444,14210" coordsize="43,86" path="m9456,14225l9456,14213,9444,14213,9444,14297,9458,14297,9458,14246,9461,14242,9461,14237,9463,14232,9468,14227,9470,14225,9475,14225,9480,14227,9485,14230,9487,14215,9482,14213,9480,14210,9470,14210,9466,14215,9463,14215,9461,14220,9456,14225xe" filled="t" fillcolor="#000000" stroked="f">
              <v:path arrowok="t"/>
              <v:fill/>
            </v:shape>
            <v:shape style="position:absolute;left:9494;top:14210;width:74;height:89" coordorigin="9494,14210" coordsize="74,89" path="m9514,14215l9509,14218,9506,14220,9502,14222,9499,14227,9497,14232,9497,14237,9511,14239,9511,14234,9514,14232,9518,14230,9521,14227,9526,14225,9538,14225,9542,14227,9547,14232,9550,14237,9550,14244,9545,14246,9535,14249,9526,14249,9521,14251,9521,14266,9528,14263,9538,14263,9545,14261,9550,14258,9550,14273,9545,14278,9542,14280,9538,14282,9535,14285,9518,14285,9514,14282,9509,14280,9509,14270,9514,14268,9514,14251,9509,14254,9504,14256,9499,14261,9497,14266,9494,14268,9494,14282,9497,14290,9502,14294,9506,14297,9514,14299,9530,14299,9535,14297,9540,14297,9545,14292,9550,14287,9550,14292,9554,14297,9569,14297,9566,14294,9566,14290,9564,14287,9564,14232,9562,14227,9562,14222,9557,14218,9554,14215,9550,14215,9545,14213,9540,14210,9526,14210,9521,14213,9514,14215xe" filled="t" fillcolor="#000000" stroked="f">
              <v:path arrowok="t"/>
              <v:fill/>
            </v:shape>
            <v:shape style="position:absolute;left:9494;top:14210;width:74;height:89" coordorigin="9494,14210" coordsize="74,89" path="m9518,14266l9521,14266,9521,14251,9514,14251,9514,14268,9518,14266xe" filled="t" fillcolor="#000000" stroked="f">
              <v:path arrowok="t"/>
              <v:fill/>
            </v:shape>
            <v:shape style="position:absolute;left:9594;top:14182;width:0;height:118" coordorigin="9594,14182" coordsize="0,118" path="m9594,14182l9594,14299e" filled="f" stroked="t" strokeweight="0.94pt" strokecolor="#000000">
              <v:path arrowok="t"/>
            </v:shape>
            <v:shape style="position:absolute;left:9626;top:14282;width:14;height:38" coordorigin="9626,14282" coordsize="14,38" path="m9631,14311l9629,14316,9626,14316,9631,14321,9634,14321,9636,14316,9638,14314,9638,14309,9641,14304,9641,14282,9626,14282,9626,14297,9634,14297,9634,14304,9631,14306,9631,14311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88.04pt;margin-top:708.96pt;width:6.84pt;height:6pt;mso-position-horizontal-relative:page;mso-position-vertical-relative:page;z-index:-1637" coordorigin="9761,14179" coordsize="137,120">
            <v:shape style="position:absolute;left:9761;top:14179;width:89;height:120" coordorigin="9761,14179" coordsize="89,120" path="m9766,14213l9766,14218,9768,14222,9770,14227,9773,14232,9778,14234,9782,14237,9787,14239,9794,14242,9804,14244,9814,14246,9821,14249,9823,14251,9828,14251,9833,14256,9835,14261,9835,14270,9833,14275,9830,14280,9828,14282,9823,14282,9818,14285,9797,14285,9792,14282,9787,14280,9782,14278,9780,14273,9778,14270,9778,14266,9775,14258,9761,14258,9761,14268,9763,14275,9768,14280,9770,14287,9778,14292,9785,14294,9790,14299,9823,14299,9830,14297,9838,14292,9842,14290,9845,14282,9850,14278,9850,14254,9845,14249,9842,14244,9838,14242,9833,14237,9828,14234,9818,14232,9806,14230,9794,14227,9787,14225,9782,14220,9780,14215,9780,14208,9782,14203,9787,14201,9792,14196,9797,14194,9816,14194,9821,14196,9826,14198,9830,14203,9833,14208,9833,14213,9847,14213,9847,14208,9845,14201,9842,14196,9840,14191,9835,14186,9828,14184,9821,14182,9814,14179,9799,14179,9792,14182,9785,14184,9780,14186,9775,14191,9770,14196,9768,14201,9766,14206,9766,14213xe" filled="t" fillcolor="#000000" stroked="f">
              <v:path arrowok="t"/>
              <v:fill/>
            </v:shape>
            <v:shape style="position:absolute;left:9866;top:14210;width:31;height:89" coordorigin="9866,14210" coordsize="31,89" path="m9881,14239l9883,14234,9888,14232,9893,14227,9898,14225,9893,14210,9883,14215,9881,14239xe" filled="t" fillcolor="#000000" stroked="f">
              <v:path arrowok="t"/>
              <v:fill/>
            </v:shape>
            <v:shape style="position:absolute;left:9866;top:14210;width:31;height:89" coordorigin="9866,14210" coordsize="31,89" path="m9905,14285l9898,14285,9893,14282,9888,14280,9883,14275,9881,14268,9881,14258,9943,14258,9943,14242,9938,14230,9931,14222,9924,14215,9917,14210,9893,14210,9898,14225,9912,14225,9917,14227,9922,14232,9926,14234,9926,14239,9929,14244,9881,14244,9881,14239,9883,14215,9876,14222,9869,14232,9866,14242,9866,14270,9869,14280,9876,14290,9883,14297,9893,14299,9914,14299,9924,14297,9929,14294,9936,14290,9941,14282,9943,14273,9929,14270,9926,14278,9922,14280,9919,14282,9914,14285,9905,14285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498.12pt;margin-top:708.67pt;width:14.76pt;height:6.58pt;mso-position-horizontal-relative:page;mso-position-vertical-relative:page;z-index:-1636" coordorigin="9962,14173" coordsize="295,132">
            <v:shape style="position:absolute;left:9962;top:14210;width:43;height:86" coordorigin="9962,14210" coordsize="43,86" path="m9974,14213l9962,14213,9962,14297,9977,14297,9977,14242,9979,14237,9979,14232,9984,14230,9989,14225,9994,14225,9996,14227,10001,14230,10006,14215,10001,14213,9996,14210,9989,14210,9984,14213,9979,14215,9977,14220,9974,14225,9974,14213xe" filled="t" fillcolor="#000000" stroked="f">
              <v:path arrowok="t"/>
              <v:fill/>
            </v:shape>
            <v:shape style="position:absolute;left:10006;top:14213;width:74;height:84" coordorigin="10006,14213" coordsize="74,84" path="m10042,14280l10042,14275,10039,14270,10037,14263,10020,14213,10006,14213,10032,14297,10051,14297,10080,14213,10066,14213,10049,14266,10046,14270,10044,14278,10042,14280xe" filled="t" fillcolor="#000000" stroked="f">
              <v:path arrowok="t"/>
              <v:fill/>
            </v:shape>
            <v:shape style="position:absolute;left:10094;top:14182;width:14;height:115" coordorigin="10094,14182" coordsize="14,115" path="m10094,14182l10094,14196,10109,14196,10109,14182,10094,14182xe" filled="t" fillcolor="#000000" stroked="f">
              <v:path arrowok="t"/>
              <v:fill/>
            </v:shape>
            <v:shape style="position:absolute;left:10094;top:14182;width:14;height:115" coordorigin="10094,14182" coordsize="14,115" path="m10094,14213l10094,14297,10109,14297,10109,14213,10094,14213xe" filled="t" fillcolor="#000000" stroked="f">
              <v:path arrowok="t"/>
              <v:fill/>
            </v:shape>
            <v:shape style="position:absolute;left:10102;top:14182;width:0;height:115" coordorigin="10102,14182" coordsize="0,115" path="m10102,14182l10102,14297e" filled="f" stroked="t" strokeweight="0.82pt" strokecolor="#000000">
              <v:path arrowok="t"/>
            </v:shape>
            <v:shape style="position:absolute;left:10126;top:14210;width:72;height:89" coordorigin="10126,14210" coordsize="72,89" path="m10128,14282l10135,14290,10142,14297,10152,14299,10171,14299,10181,14297,10186,14292,10193,14287,10195,14278,10198,14268,10183,14266,10183,14273,10181,14278,10176,14280,10174,14285,10157,14285,10150,14282,10147,14278,10142,14273,10140,14266,10140,14246,10142,14237,10147,14232,10150,14227,10157,14225,10166,14225,10171,14227,10174,14230,10178,14232,10181,14234,10181,14239,10195,14237,10193,14230,10190,14222,10186,14218,10178,14213,10171,14210,10157,14210,10150,14213,10142,14218,10138,14220,10133,14225,10130,14232,10128,14239,10126,14246,10126,14270,10128,14282xe" filled="t" fillcolor="#000000" stroked="f">
              <v:path arrowok="t"/>
              <v:fill/>
            </v:shape>
            <v:shape style="position:absolute;left:10210;top:14182;width:14;height:115" coordorigin="10210,14182" coordsize="14,115" path="m10210,14182l10210,14196,10224,14196,10224,14182,10210,14182xe" filled="t" fillcolor="#000000" stroked="f">
              <v:path arrowok="t"/>
              <v:fill/>
            </v:shape>
            <v:shape style="position:absolute;left:10210;top:14182;width:14;height:115" coordorigin="10210,14182" coordsize="14,115" path="m10210,14213l10210,14297,10224,14297,10224,14213,10210,14213xe" filled="t" fillcolor="#000000" stroked="f">
              <v:path arrowok="t"/>
              <v:fill/>
            </v:shape>
            <v:shape style="position:absolute;left:10217;top:14182;width:0;height:115" coordorigin="10217,14182" coordsize="0,115" path="m10217,14182l10217,14297e" filled="f" stroked="t" strokeweight="0.82pt" strokecolor="#000000">
              <v:path arrowok="t"/>
            </v:shape>
            <v:shape style="position:absolute;left:10241;top:14266;width:17;height:86" coordorigin="10241,14266" coordsize="17,86" path="m10255,14266l10250,14290,10258,14297,10258,14273,10255,14266xe" filled="t" fillcolor="#000000" stroked="f">
              <v:path arrowok="t"/>
              <v:fill/>
            </v:shape>
            <v:shape style="position:absolute;left:10241;top:14266;width:17;height:86" coordorigin="10241,14266" coordsize="17,86" path="m10255,14246l10258,14239,10262,14234,10267,14227,10272,14225,10284,14225,10291,14227,10294,14234,10298,14239,10301,14246,10301,14266,10298,14273,10294,14278,10291,14282,10284,14285,10272,14285,10267,14282,10262,14278,10258,14273,10258,14297,10267,14299,10291,14299,10298,14294,10303,14292,10308,14287,10310,14280,10315,14275,10315,14242,10313,14230,10306,14222,10298,14215,10289,14210,10270,14210,10260,14215,10253,14220,10246,14230,10241,14239,10241,14270,10246,14280,10250,14290,10255,14266,10255,14246xe" filled="t" fillcolor="#000000" stroked="f">
              <v:path arrowok="t"/>
              <v:fill/>
            </v:shape>
            <w10:wrap type="none"/>
          </v:group>
        </w:pict>
      </w:r>
      <w:r>
        <w:pict>
          <v:group style="position:absolute;margin-left:521.28pt;margin-top:709.08pt;width:8.28pt;height:5.88pt;mso-position-horizontal-relative:page;mso-position-vertical-relative:page;z-index:-1635" coordorigin="10426,14182" coordsize="166,118">
            <v:shape style="position:absolute;left:10426;top:14182;width:72;height:118" coordorigin="10426,14182" coordsize="72,118" path="m10428,14273l10430,14280,10433,14285,10438,14292,10442,14294,10450,14299,10471,14299,10478,14294,10483,14285,10483,14297,10498,14297,10498,14182,10483,14182,10483,14225,10481,14222,10478,14218,10474,14215,10471,14213,10466,14210,10454,14210,10450,14227,10454,14225,10469,14225,10474,14227,10478,14234,10481,14239,10483,14246,10483,14266,10481,14273,10478,14278,10474,14282,10469,14285,10457,14285,10452,14282,10447,14278,10442,14273,10440,14266,10440,14246,10442,14218,10438,14220,10433,14225,10430,14232,10428,14239,10426,14246,10426,14266,10428,14273xe" filled="t" fillcolor="#000000" stroked="f">
              <v:path arrowok="t"/>
              <v:fill/>
            </v:shape>
            <v:shape style="position:absolute;left:10426;top:14182;width:72;height:118" coordorigin="10426,14182" coordsize="72,118" path="m10440,14246l10442,14237,10447,14232,10450,14227,10454,14210,10447,14213,10442,14218,10440,14246xe" filled="t" fillcolor="#000000" stroked="f">
              <v:path arrowok="t"/>
              <v:fill/>
            </v:shape>
            <v:shape style="position:absolute;left:10514;top:14210;width:77;height:89" coordorigin="10514,14210" coordsize="77,89" path="m10519,14232l10514,14242,10514,14270,10519,14280,10526,14290,10534,14297,10543,14299,10565,14299,10572,14297,10579,14294,10584,14290,10589,14282,10591,14273,10577,14270,10574,14278,10572,14280,10567,14282,10565,14285,10548,14285,10541,14282,10536,14280,10534,14275,10529,14268,10529,14239,10531,14234,10536,14232,10541,14227,10548,14225,10553,14210,10543,14210,10534,14215,10526,14222,10519,14232xe" filled="t" fillcolor="#000000" stroked="f">
              <v:path arrowok="t"/>
              <v:fill/>
            </v:shape>
            <v:shape style="position:absolute;left:10514;top:14210;width:77;height:89" coordorigin="10514,14210" coordsize="77,89" path="m10591,14242l10589,14230,10582,14222,10574,14215,10565,14210,10553,14210,10548,14225,10560,14225,10567,14227,10572,14232,10574,14234,10577,14239,10577,14244,10529,14244,10529,14239,10529,14268,10529,14258,10591,14258,10591,14242xe" filled="t" fillcolor="#000000" stroked="f">
              <v:path arrowok="t"/>
              <v:fill/>
            </v:shape>
            <w10:wrap type="none"/>
          </v:group>
        </w:pic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í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y,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so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v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h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z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ú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5</w:t>
      </w:r>
      <w:r>
        <w:rPr>
          <w:rFonts w:cs="Arial" w:hAnsi="Arial" w:eastAsia="Arial" w:ascii="Arial"/>
          <w:i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ro</w:t>
      </w:r>
      <w:r>
        <w:rPr>
          <w:rFonts w:cs="Arial" w:hAnsi="Arial" w:eastAsia="Arial" w:ascii="Arial"/>
          <w:i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,</w:t>
      </w:r>
      <w:r>
        <w:rPr>
          <w:rFonts w:cs="Arial" w:hAnsi="Arial" w:eastAsia="Arial" w:ascii="Arial"/>
          <w:i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spacing w:val="-2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ó</w:t>
      </w:r>
      <w:r>
        <w:rPr>
          <w:rFonts w:cs="Arial" w:hAnsi="Arial" w:eastAsia="Arial" w:ascii="Arial"/>
          <w:i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spacing w:val="-1"/>
          <w:w w:val="100"/>
          <w:sz w:val="16"/>
          <w:szCs w:val="16"/>
        </w:rPr>
        <w:t>.</w:t>
      </w:r>
      <w:r>
        <w:rPr>
          <w:rFonts w:cs="Arial" w:hAnsi="Arial" w:eastAsia="Arial" w:ascii="Arial"/>
          <w:i/>
          <w:spacing w:val="0"/>
          <w:w w:val="100"/>
          <w:sz w:val="16"/>
          <w:szCs w:val="16"/>
        </w:rPr>
        <w:t>”</w:t>
      </w:r>
      <w:r>
        <w:rPr>
          <w:rFonts w:cs="Arial" w:hAnsi="Arial" w:eastAsia="Arial" w:ascii="Arial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.0781"/>
          <w:szCs w:val="16.0781"/>
        </w:rPr>
        <w:jc w:val="left"/>
        <w:ind w:left="4860"/>
      </w:pPr>
      <w:r>
        <w:pict>
          <v:group style="position:absolute;margin-left:125.4pt;margin-top:0.01pt;width:172.32pt;height:18.83pt;mso-position-horizontal-relative:page;mso-position-vertical-relative:paragraph;z-index:-1684" coordorigin="2508,0" coordsize="3446,377">
            <v:shape type="#_x0000_t75" style="position:absolute;left:2508;top:0;width:3446;height:161">
              <v:imagedata o:title="" r:id="rId197"/>
            </v:shape>
            <v:shape type="#_x0000_t75" style="position:absolute;left:3269;top:175;width:245;height:202">
              <v:imagedata o:title="" r:id="rId198"/>
            </v:shape>
            <v:shape style="position:absolute;left:3562;top:259;width:82;height:115" coordorigin="3562,259" coordsize="82,115" path="m3562,374l3576,374,3576,274,3626,374,3643,374,3643,259,3629,259,3629,350,3583,259,3562,259,3562,374xe" filled="t" fillcolor="#008000" stroked="f">
              <v:path arrowok="t"/>
              <v:fill/>
            </v:shape>
            <v:shape style="position:absolute;left:3660;top:286;width:77;height:91" coordorigin="3660,286" coordsize="77,91" path="m3660,331l3660,346,3665,355,3672,365,3679,372,3689,377,3682,355,3677,350,3674,341,3674,319,3677,312,3682,305,3686,300,3691,298,3708,298,3713,300,3718,305,3722,312,3722,350,3720,372,3727,365,3734,358,3737,346,3737,317,3734,305,3727,298,3720,290,3710,286,3689,286,3679,290,3672,298,3665,305,3660,317,3660,331xe" filled="t" fillcolor="#008000" stroked="f">
              <v:path arrowok="t"/>
              <v:fill/>
            </v:shape>
            <v:shape style="position:absolute;left:3660;top:286;width:77;height:91" coordorigin="3660,286" coordsize="77,91" path="m3722,350l3718,355,3713,362,3708,365,3691,365,3686,362,3682,355,3689,377,3710,377,3720,372,3722,350xe" filled="t" fillcolor="#008000" stroked="f">
              <v:path arrowok="t"/>
              <v:fill/>
            </v:shape>
            <w10:wrap type="none"/>
          </v:group>
        </w:pict>
      </w:r>
      <w:r>
        <w:pict>
          <v:shape type="#_x0000_t75" style="position:absolute;margin-left:220.92pt;margin-top:12.72pt;width:59.88pt;height:6.12pt;mso-position-horizontal-relative:page;mso-position-vertical-relative:paragraph;z-index:-1682">
            <v:imagedata o:title="" r:id="rId199"/>
          </v:shape>
        </w:pict>
      </w:r>
      <w:r>
        <w:pict>
          <v:shape type="#_x0000_t75" style="position:absolute;margin-left:286.92pt;margin-top:12.13pt;width:145.49pt;height:8.15pt;mso-position-horizontal-relative:page;mso-position-vertical-relative:paragraph;z-index:-1681">
            <v:imagedata o:title="" r:id="rId200"/>
          </v:shape>
        </w:pict>
      </w:r>
      <w:r>
        <w:pict>
          <v:shape type="#_x0000_t75" style="position:absolute;margin-left:315.36pt;margin-top:-157.85pt;width:48.72pt;height:6.65pt;mso-position-horizontal-relative:page;mso-position-vertical-relative:paragraph;z-index:-1648">
            <v:imagedata o:title="" r:id="rId201"/>
          </v:shape>
        </w:pict>
      </w:r>
      <w:r>
        <w:pict>
          <v:shape type="#_x0000_t75" style="width:167.69pt;height:8.04pt">
            <v:imagedata o:title="" r:id="rId202"/>
          </v:shape>
        </w:pict>
      </w:r>
      <w:r>
        <w:rPr>
          <w:rFonts w:cs="Times New Roman" w:hAnsi="Times New Roman" w:eastAsia="Times New Roman" w:ascii="Times New Roman"/>
          <w:sz w:val="16.0781"/>
          <w:szCs w:val="16.0781"/>
        </w:rPr>
      </w:r>
    </w:p>
    <w:sectPr>
      <w:type w:val="continuous"/>
      <w:pgSz w:w="11920" w:h="16840"/>
      <w:pgMar w:top="1440" w:bottom="280" w:left="1200" w:right="1200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223.08pt;margin-top:93.71pt;width:211.8pt;height:8.09pt;mso-position-horizontal-relative:page;mso-position-vertical-relative:page;z-index:-1812">
          <v:imagedata o:title="" r:id="rId1"/>
        </v:shape>
      </w:pict>
    </w:r>
    <w:r>
      <w:pict>
        <v:shape type="#_x0000_t75" style="position:absolute;margin-left:160.8pt;margin-top:94.36pt;width:57.24pt;height:5.88pt;mso-position-horizontal-relative:page;mso-position-vertical-relative:page;z-index:-1811">
          <v:imagedata o:title="" r:id="rId2"/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75" style="position:absolute;margin-left:223.08pt;margin-top:68.47pt;width:211.8pt;height:8.09pt;mso-position-horizontal-relative:page;mso-position-vertical-relative:page;z-index:-1810">
          <v:imagedata o:title="" r:id="rId1"/>
        </v:shape>
      </w:pict>
    </w:r>
    <w:r>
      <w:pict>
        <v:shape type="#_x0000_t75" style="position:absolute;margin-left:160.56pt;margin-top:69.12pt;width:57.48pt;height:5.88pt;mso-position-horizontal-relative:page;mso-position-vertical-relative:page;z-index:-1809">
          <v:imagedata o:title="" r:id="rId2"/>
        </v:shape>
      </w:pict>
    </w:r>
    <w:r>
      <w:rPr>
        <w:sz w:val="20"/>
        <w:szCs w:val="2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footer" Target="footer1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jpg"/><Relationship Id="rId25" Type="http://schemas.openxmlformats.org/officeDocument/2006/relationships/image" Target="media/image21.jpg"/><Relationship Id="rId26" Type="http://schemas.openxmlformats.org/officeDocument/2006/relationships/image" Target="media/image22.jpg"/><Relationship Id="rId27" Type="http://schemas.openxmlformats.org/officeDocument/2006/relationships/image" Target="media/image23.jpg"/><Relationship Id="rId28" Type="http://schemas.openxmlformats.org/officeDocument/2006/relationships/image" Target="media/image24.jpg"/><Relationship Id="rId29" Type="http://schemas.openxmlformats.org/officeDocument/2006/relationships/image" Target="media/image25.jpg"/><Relationship Id="rId30" Type="http://schemas.openxmlformats.org/officeDocument/2006/relationships/image" Target="media/image26.jpg"/><Relationship Id="rId31" Type="http://schemas.openxmlformats.org/officeDocument/2006/relationships/image" Target="media/image27.jpg"/><Relationship Id="rId32" Type="http://schemas.openxmlformats.org/officeDocument/2006/relationships/image" Target="media/image28.jpg"/><Relationship Id="rId33" Type="http://schemas.openxmlformats.org/officeDocument/2006/relationships/image" Target="media/image29.jpg"/><Relationship Id="rId34" Type="http://schemas.openxmlformats.org/officeDocument/2006/relationships/image" Target="media/image30.jpg"/><Relationship Id="rId35" Type="http://schemas.openxmlformats.org/officeDocument/2006/relationships/image" Target="media/image31.jp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header" Target="header1.xml"/><Relationship Id="rId55" Type="http://schemas.openxmlformats.org/officeDocument/2006/relationships/footer" Target="footer2.xml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header" Target="header2.xml"/><Relationship Id="rId85" Type="http://schemas.openxmlformats.org/officeDocument/2006/relationships/footer" Target="footer3.xml"/><Relationship Id="rId86" Type="http://schemas.openxmlformats.org/officeDocument/2006/relationships/image" Target="media/image80.png"/><Relationship Id="rId87" Type="http://schemas.openxmlformats.org/officeDocument/2006/relationships/image" Target="media/image81.png"/><Relationship Id="rId88" Type="http://schemas.openxmlformats.org/officeDocument/2006/relationships/image" Target="media/image82.png"/><Relationship Id="rId89" Type="http://schemas.openxmlformats.org/officeDocument/2006/relationships/image" Target="media/image83.png"/><Relationship Id="rId90" Type="http://schemas.openxmlformats.org/officeDocument/2006/relationships/image" Target="media/image84.png"/><Relationship Id="rId91" Type="http://schemas.openxmlformats.org/officeDocument/2006/relationships/image" Target="media/image85.png"/><Relationship Id="rId92" Type="http://schemas.openxmlformats.org/officeDocument/2006/relationships/image" Target="media/image86.png"/><Relationship Id="rId93" Type="http://schemas.openxmlformats.org/officeDocument/2006/relationships/image" Target="media/image87.png"/><Relationship Id="rId94" Type="http://schemas.openxmlformats.org/officeDocument/2006/relationships/image" Target="media/image88.png"/><Relationship Id="rId95" Type="http://schemas.openxmlformats.org/officeDocument/2006/relationships/image" Target="media/image89.png"/><Relationship Id="rId96" Type="http://schemas.openxmlformats.org/officeDocument/2006/relationships/image" Target="media/image90.png"/><Relationship Id="rId97" Type="http://schemas.openxmlformats.org/officeDocument/2006/relationships/image" Target="media/image91.png"/><Relationship Id="rId98" Type="http://schemas.openxmlformats.org/officeDocument/2006/relationships/image" Target="media/image92.png"/><Relationship Id="rId99" Type="http://schemas.openxmlformats.org/officeDocument/2006/relationships/image" Target="media/image93.png"/><Relationship Id="rId100" Type="http://schemas.openxmlformats.org/officeDocument/2006/relationships/image" Target="media/image94.png"/><Relationship Id="rId101" Type="http://schemas.openxmlformats.org/officeDocument/2006/relationships/image" Target="media/image95.png"/><Relationship Id="rId102" Type="http://schemas.openxmlformats.org/officeDocument/2006/relationships/image" Target="media/image96.png"/><Relationship Id="rId103" Type="http://schemas.openxmlformats.org/officeDocument/2006/relationships/image" Target="media/image97.png"/><Relationship Id="rId104" Type="http://schemas.openxmlformats.org/officeDocument/2006/relationships/image" Target="media/image98.png"/><Relationship Id="rId105" Type="http://schemas.openxmlformats.org/officeDocument/2006/relationships/image" Target="media/image99.png"/><Relationship Id="rId106" Type="http://schemas.openxmlformats.org/officeDocument/2006/relationships/image" Target="media/image100.png"/><Relationship Id="rId107" Type="http://schemas.openxmlformats.org/officeDocument/2006/relationships/image" Target="media/image101.png"/><Relationship Id="rId108" Type="http://schemas.openxmlformats.org/officeDocument/2006/relationships/image" Target="media/image102.png"/><Relationship Id="rId109" Type="http://schemas.openxmlformats.org/officeDocument/2006/relationships/image" Target="media/image103.png"/><Relationship Id="rId110" Type="http://schemas.openxmlformats.org/officeDocument/2006/relationships/image" Target="media/image104.png"/><Relationship Id="rId111" Type="http://schemas.openxmlformats.org/officeDocument/2006/relationships/image" Target="media/image105.png"/><Relationship Id="rId112" Type="http://schemas.openxmlformats.org/officeDocument/2006/relationships/image" Target="media/image106.png"/><Relationship Id="rId113" Type="http://schemas.openxmlformats.org/officeDocument/2006/relationships/image" Target="media/image107.png"/><Relationship Id="rId114" Type="http://schemas.openxmlformats.org/officeDocument/2006/relationships/image" Target="media/image108.png"/><Relationship Id="rId115" Type="http://schemas.openxmlformats.org/officeDocument/2006/relationships/image" Target="media/image109.png"/><Relationship Id="rId116" Type="http://schemas.openxmlformats.org/officeDocument/2006/relationships/image" Target="media/image110.png"/><Relationship Id="rId117" Type="http://schemas.openxmlformats.org/officeDocument/2006/relationships/image" Target="media/image111.png"/><Relationship Id="rId118" Type="http://schemas.openxmlformats.org/officeDocument/2006/relationships/image" Target="media/image112.png"/><Relationship Id="rId119" Type="http://schemas.openxmlformats.org/officeDocument/2006/relationships/image" Target="media/image113.png"/><Relationship Id="rId120" Type="http://schemas.openxmlformats.org/officeDocument/2006/relationships/image" Target="media/image114.png"/><Relationship Id="rId121" Type="http://schemas.openxmlformats.org/officeDocument/2006/relationships/image" Target="media/image115.png"/><Relationship Id="rId122" Type="http://schemas.openxmlformats.org/officeDocument/2006/relationships/image" Target="media/image116.png"/><Relationship Id="rId123" Type="http://schemas.openxmlformats.org/officeDocument/2006/relationships/image" Target="media/image117.png"/><Relationship Id="rId124" Type="http://schemas.openxmlformats.org/officeDocument/2006/relationships/image" Target="media/image118.png"/><Relationship Id="rId125" Type="http://schemas.openxmlformats.org/officeDocument/2006/relationships/image" Target="media/image119.png"/><Relationship Id="rId126" Type="http://schemas.openxmlformats.org/officeDocument/2006/relationships/image" Target="media/image120.png"/><Relationship Id="rId127" Type="http://schemas.openxmlformats.org/officeDocument/2006/relationships/image" Target="media/image121.png"/><Relationship Id="rId128" Type="http://schemas.openxmlformats.org/officeDocument/2006/relationships/image" Target="media/image122.png"/><Relationship Id="rId129" Type="http://schemas.openxmlformats.org/officeDocument/2006/relationships/image" Target="media/image123.png"/><Relationship Id="rId130" Type="http://schemas.openxmlformats.org/officeDocument/2006/relationships/image" Target="media/image124.png"/><Relationship Id="rId131" Type="http://schemas.openxmlformats.org/officeDocument/2006/relationships/image" Target="media/image125.png"/><Relationship Id="rId132" Type="http://schemas.openxmlformats.org/officeDocument/2006/relationships/header" Target="header3.xml"/><Relationship Id="rId133" Type="http://schemas.openxmlformats.org/officeDocument/2006/relationships/image" Target="media/image128.png"/><Relationship Id="rId134" Type="http://schemas.openxmlformats.org/officeDocument/2006/relationships/image" Target="media/image129.png"/><Relationship Id="rId135" Type="http://schemas.openxmlformats.org/officeDocument/2006/relationships/image" Target="media/image130.png"/><Relationship Id="rId136" Type="http://schemas.openxmlformats.org/officeDocument/2006/relationships/image" Target="media/image131.png"/><Relationship Id="rId137" Type="http://schemas.openxmlformats.org/officeDocument/2006/relationships/image" Target="media/image132.png"/><Relationship Id="rId138" Type="http://schemas.openxmlformats.org/officeDocument/2006/relationships/image" Target="media/image133.png"/><Relationship Id="rId139" Type="http://schemas.openxmlformats.org/officeDocument/2006/relationships/image" Target="media/image134.png"/><Relationship Id="rId140" Type="http://schemas.openxmlformats.org/officeDocument/2006/relationships/image" Target="media/image135.png"/><Relationship Id="rId141" Type="http://schemas.openxmlformats.org/officeDocument/2006/relationships/image" Target="media/image136.png"/><Relationship Id="rId142" Type="http://schemas.openxmlformats.org/officeDocument/2006/relationships/image" Target="media/image137.png"/><Relationship Id="rId143" Type="http://schemas.openxmlformats.org/officeDocument/2006/relationships/image" Target="media/image138.png"/><Relationship Id="rId144" Type="http://schemas.openxmlformats.org/officeDocument/2006/relationships/image" Target="media/image139.png"/><Relationship Id="rId145" Type="http://schemas.openxmlformats.org/officeDocument/2006/relationships/image" Target="media/image140.png"/><Relationship Id="rId146" Type="http://schemas.openxmlformats.org/officeDocument/2006/relationships/image" Target="media/image141.png"/><Relationship Id="rId147" Type="http://schemas.openxmlformats.org/officeDocument/2006/relationships/image" Target="media/image142.png"/><Relationship Id="rId148" Type="http://schemas.openxmlformats.org/officeDocument/2006/relationships/image" Target="media/image143.png"/><Relationship Id="rId149" Type="http://schemas.openxmlformats.org/officeDocument/2006/relationships/image" Target="media/image144.png"/><Relationship Id="rId150" Type="http://schemas.openxmlformats.org/officeDocument/2006/relationships/image" Target="media/image145.png"/><Relationship Id="rId151" Type="http://schemas.openxmlformats.org/officeDocument/2006/relationships/image" Target="media/image146.png"/><Relationship Id="rId152" Type="http://schemas.openxmlformats.org/officeDocument/2006/relationships/image" Target="media/image147.png"/><Relationship Id="rId153" Type="http://schemas.openxmlformats.org/officeDocument/2006/relationships/image" Target="media/image148.png"/><Relationship Id="rId154" Type="http://schemas.openxmlformats.org/officeDocument/2006/relationships/image" Target="media/image149.png"/><Relationship Id="rId155" Type="http://schemas.openxmlformats.org/officeDocument/2006/relationships/image" Target="media/image150.png"/><Relationship Id="rId156" Type="http://schemas.openxmlformats.org/officeDocument/2006/relationships/image" Target="media/image151.png"/><Relationship Id="rId157" Type="http://schemas.openxmlformats.org/officeDocument/2006/relationships/image" Target="media/image152.png"/><Relationship Id="rId158" Type="http://schemas.openxmlformats.org/officeDocument/2006/relationships/image" Target="media/image153.png"/><Relationship Id="rId159" Type="http://schemas.openxmlformats.org/officeDocument/2006/relationships/image" Target="media/image154.png"/><Relationship Id="rId160" Type="http://schemas.openxmlformats.org/officeDocument/2006/relationships/image" Target="media/image155.png"/><Relationship Id="rId161" Type="http://schemas.openxmlformats.org/officeDocument/2006/relationships/image" Target="media/image156.png"/><Relationship Id="rId162" Type="http://schemas.openxmlformats.org/officeDocument/2006/relationships/image" Target="media/image157.png"/><Relationship Id="rId163" Type="http://schemas.openxmlformats.org/officeDocument/2006/relationships/image" Target="media/image158.png"/><Relationship Id="rId164" Type="http://schemas.openxmlformats.org/officeDocument/2006/relationships/image" Target="media/image159.png"/><Relationship Id="rId165" Type="http://schemas.openxmlformats.org/officeDocument/2006/relationships/image" Target="media/image160.png"/><Relationship Id="rId166" Type="http://schemas.openxmlformats.org/officeDocument/2006/relationships/image" Target="media/image161.png"/><Relationship Id="rId167" Type="http://schemas.openxmlformats.org/officeDocument/2006/relationships/image" Target="media/image162.png"/><Relationship Id="rId168" Type="http://schemas.openxmlformats.org/officeDocument/2006/relationships/image" Target="media/image163.png"/><Relationship Id="rId169" Type="http://schemas.openxmlformats.org/officeDocument/2006/relationships/image" Target="media/image164.png"/><Relationship Id="rId170" Type="http://schemas.openxmlformats.org/officeDocument/2006/relationships/image" Target="media/image165.png"/><Relationship Id="rId171" Type="http://schemas.openxmlformats.org/officeDocument/2006/relationships/header" Target="header4.xml"/><Relationship Id="rId172" Type="http://schemas.openxmlformats.org/officeDocument/2006/relationships/image" Target="media/image166.png"/><Relationship Id="rId173" Type="http://schemas.openxmlformats.org/officeDocument/2006/relationships/image" Target="media/image167.png"/><Relationship Id="rId174" Type="http://schemas.openxmlformats.org/officeDocument/2006/relationships/image" Target="media/image168.png"/><Relationship Id="rId175" Type="http://schemas.openxmlformats.org/officeDocument/2006/relationships/image" Target="media/image169.png"/><Relationship Id="rId176" Type="http://schemas.openxmlformats.org/officeDocument/2006/relationships/image" Target="media/image170.png"/><Relationship Id="rId177" Type="http://schemas.openxmlformats.org/officeDocument/2006/relationships/image" Target="media/image171.png"/><Relationship Id="rId178" Type="http://schemas.openxmlformats.org/officeDocument/2006/relationships/image" Target="media/image172.png"/><Relationship Id="rId179" Type="http://schemas.openxmlformats.org/officeDocument/2006/relationships/image" Target="media/image173.png"/><Relationship Id="rId180" Type="http://schemas.openxmlformats.org/officeDocument/2006/relationships/image" Target="media/image174.png"/><Relationship Id="rId181" Type="http://schemas.openxmlformats.org/officeDocument/2006/relationships/image" Target="media/image175.png"/><Relationship Id="rId182" Type="http://schemas.openxmlformats.org/officeDocument/2006/relationships/image" Target="media/image176.png"/><Relationship Id="rId183" Type="http://schemas.openxmlformats.org/officeDocument/2006/relationships/image" Target="media/image177.png"/><Relationship Id="rId184" Type="http://schemas.openxmlformats.org/officeDocument/2006/relationships/image" Target="media/image178.png"/><Relationship Id="rId185" Type="http://schemas.openxmlformats.org/officeDocument/2006/relationships/image" Target="media/image179.png"/><Relationship Id="rId186" Type="http://schemas.openxmlformats.org/officeDocument/2006/relationships/image" Target="media/image180.png"/><Relationship Id="rId187" Type="http://schemas.openxmlformats.org/officeDocument/2006/relationships/image" Target="media/image181.png"/><Relationship Id="rId188" Type="http://schemas.openxmlformats.org/officeDocument/2006/relationships/image" Target="media/image182.png"/><Relationship Id="rId189" Type="http://schemas.openxmlformats.org/officeDocument/2006/relationships/image" Target="media/image183.png"/><Relationship Id="rId190" Type="http://schemas.openxmlformats.org/officeDocument/2006/relationships/image" Target="media/image184.png"/><Relationship Id="rId191" Type="http://schemas.openxmlformats.org/officeDocument/2006/relationships/image" Target="media/image185.png"/><Relationship Id="rId192" Type="http://schemas.openxmlformats.org/officeDocument/2006/relationships/image" Target="media/image186.png"/><Relationship Id="rId193" Type="http://schemas.openxmlformats.org/officeDocument/2006/relationships/image" Target="media/image187.png"/><Relationship Id="rId194" Type="http://schemas.openxmlformats.org/officeDocument/2006/relationships/image" Target="media/image188.png"/><Relationship Id="rId195" Type="http://schemas.openxmlformats.org/officeDocument/2006/relationships/image" Target="media/image189.png"/><Relationship Id="rId196" Type="http://schemas.openxmlformats.org/officeDocument/2006/relationships/image" Target="media/image190.png"/><Relationship Id="rId197" Type="http://schemas.openxmlformats.org/officeDocument/2006/relationships/image" Target="media/image191.png"/><Relationship Id="rId198" Type="http://schemas.openxmlformats.org/officeDocument/2006/relationships/image" Target="media/image192.png"/><Relationship Id="rId199" Type="http://schemas.openxmlformats.org/officeDocument/2006/relationships/image" Target="media/image193.png"/><Relationship Id="rId200" Type="http://schemas.openxmlformats.org/officeDocument/2006/relationships/image" Target="media/image194.png"/><Relationship Id="rId201" Type="http://schemas.openxmlformats.org/officeDocument/2006/relationships/image" Target="media/image195.png"/><Relationship Id="rId202" Type="http://schemas.openxmlformats.org/officeDocument/2006/relationships/image" Target="media/image196.png"/></Relationships>

</file>

<file path=word/_rels/header1.xml.rels><?xml version="1.0" encoding="UTF-8" standalone="yes"?>
<Relationships xmlns="http://schemas.openxmlformats.org/package/2006/relationships"><Relationship Id="rId1" Type="http://schemas.openxmlformats.org/officeDocument/2006/relationships/image" Target="media/image50.png"/><Relationship Id="rId2" Type="http://schemas.openxmlformats.org/officeDocument/2006/relationships/image" Target="media/image51.png"/></Relationships>

</file>

<file path=word/_rels/header3.xml.rels><?xml version="1.0" encoding="UTF-8" standalone="yes"?>
<Relationships xmlns="http://schemas.openxmlformats.org/package/2006/relationships"><Relationship Id="rId1" Type="http://schemas.openxmlformats.org/officeDocument/2006/relationships/image" Target="media/image126.png"/><Relationship Id="rId2" Type="http://schemas.openxmlformats.org/officeDocument/2006/relationships/image" Target="media/image127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